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3543" w:rsidRDefault="00B83543" w:rsidP="00B46ECE">
      <w:pPr>
        <w:pStyle w:val="LAMET01"/>
        <w:ind w:right="-144"/>
      </w:pPr>
    </w:p>
    <w:p w:rsidR="00D9277E" w:rsidRPr="00E321CB" w:rsidRDefault="00B46ECE" w:rsidP="00B46ECE">
      <w:pPr>
        <w:pStyle w:val="LAMET01"/>
        <w:ind w:right="-144"/>
        <w:rPr>
          <w:shd w:val="clear" w:color="auto" w:fill="CCCCCC"/>
        </w:rPr>
      </w:pPr>
      <w:r>
        <w:t>MJ-MEMORIA JUSTIFICATIVA DEL CUMPLIMIENTO DE NORMATIVA</w:t>
      </w:r>
    </w:p>
    <w:p w:rsidR="00C116EB" w:rsidRDefault="00C116EB" w:rsidP="00C116EB">
      <w:pPr>
        <w:tabs>
          <w:tab w:val="left" w:pos="567"/>
          <w:tab w:val="left" w:pos="1134"/>
          <w:tab w:val="left" w:pos="1701"/>
          <w:tab w:val="left" w:pos="2268"/>
          <w:tab w:val="left" w:pos="2835"/>
          <w:tab w:val="left" w:pos="3402"/>
        </w:tabs>
        <w:spacing w:line="276" w:lineRule="auto"/>
        <w:jc w:val="left"/>
        <w:rPr>
          <w:rFonts w:eastAsiaTheme="minorHAnsi" w:cs="Arial"/>
          <w:b/>
          <w:bCs/>
          <w:sz w:val="22"/>
          <w:szCs w:val="22"/>
          <w:lang w:eastAsia="en-US"/>
        </w:rPr>
      </w:pPr>
    </w:p>
    <w:p w:rsidR="006B5285" w:rsidRDefault="006B5285" w:rsidP="006E2C29">
      <w:pPr>
        <w:pStyle w:val="LAMET02"/>
      </w:pPr>
      <w:r w:rsidRPr="006E2C29">
        <w:t>E.6.- Ahorro de Energía</w:t>
      </w:r>
    </w:p>
    <w:p w:rsidR="006E2C29" w:rsidRPr="006E2C29" w:rsidRDefault="006E2C29" w:rsidP="006E2C29">
      <w:pPr>
        <w:pStyle w:val="LAMET02"/>
      </w:pPr>
    </w:p>
    <w:p w:rsidR="006B5285" w:rsidRPr="00F77300" w:rsidRDefault="006B5285" w:rsidP="005641C5">
      <w:pPr>
        <w:pStyle w:val="LAMET03"/>
      </w:pPr>
      <w:r w:rsidRPr="00F77300">
        <w:t>E.6.1 Zona Climática.</w:t>
      </w:r>
    </w:p>
    <w:p w:rsidR="006B5285" w:rsidRDefault="006B5285" w:rsidP="006B5285">
      <w:pPr>
        <w:widowControl w:val="0"/>
        <w:autoSpaceDE w:val="0"/>
        <w:autoSpaceDN w:val="0"/>
        <w:adjustRightInd w:val="0"/>
        <w:rPr>
          <w:rFonts w:ascii="Verdana" w:hAnsi="Verdana" w:cs="Verdana"/>
          <w:color w:val="000000"/>
          <w:szCs w:val="18"/>
        </w:rPr>
      </w:pPr>
      <w:r>
        <w:rPr>
          <w:rFonts w:ascii="Verdana" w:hAnsi="Verdana" w:cs="Verdana"/>
          <w:color w:val="000000"/>
          <w:szCs w:val="18"/>
        </w:rPr>
        <w:t xml:space="preserve">El edificio objeto del proyecto se sitúa en </w:t>
      </w:r>
      <w:r w:rsidR="00CB568D">
        <w:rPr>
          <w:rFonts w:ascii="Verdana" w:hAnsi="Verdana" w:cs="Verdana"/>
          <w:color w:val="000000"/>
          <w:szCs w:val="18"/>
        </w:rPr>
        <w:t xml:space="preserve">Cubas de la </w:t>
      </w:r>
      <w:proofErr w:type="spellStart"/>
      <w:r w:rsidR="00CB568D">
        <w:rPr>
          <w:rFonts w:ascii="Verdana" w:hAnsi="Verdana" w:cs="Verdana"/>
          <w:color w:val="000000"/>
          <w:szCs w:val="18"/>
        </w:rPr>
        <w:t>Sagra</w:t>
      </w:r>
      <w:proofErr w:type="spellEnd"/>
      <w:r>
        <w:rPr>
          <w:rFonts w:ascii="Verdana" w:hAnsi="Verdana" w:cs="Verdana"/>
          <w:b/>
          <w:bCs/>
          <w:color w:val="000000"/>
          <w:szCs w:val="18"/>
        </w:rPr>
        <w:t xml:space="preserve"> (provincia de Madrid)</w:t>
      </w:r>
      <w:r>
        <w:rPr>
          <w:rFonts w:ascii="Verdana" w:hAnsi="Verdana" w:cs="Verdana"/>
          <w:color w:val="000000"/>
          <w:szCs w:val="18"/>
        </w:rPr>
        <w:t xml:space="preserve">, con una altura sobre el nivel del mar de </w:t>
      </w:r>
      <w:r>
        <w:rPr>
          <w:rFonts w:ascii="Verdana" w:hAnsi="Verdana" w:cs="Verdana"/>
          <w:b/>
          <w:bCs/>
          <w:color w:val="000000"/>
          <w:szCs w:val="18"/>
        </w:rPr>
        <w:t>6</w:t>
      </w:r>
      <w:r w:rsidR="00CB568D">
        <w:rPr>
          <w:rFonts w:ascii="Verdana" w:hAnsi="Verdana" w:cs="Verdana"/>
          <w:b/>
          <w:bCs/>
          <w:color w:val="000000"/>
          <w:szCs w:val="18"/>
        </w:rPr>
        <w:t>83</w:t>
      </w:r>
      <w:r>
        <w:rPr>
          <w:rFonts w:ascii="Verdana" w:hAnsi="Verdana" w:cs="Verdana"/>
          <w:b/>
          <w:bCs/>
          <w:color w:val="000000"/>
          <w:szCs w:val="18"/>
        </w:rPr>
        <w:t xml:space="preserve"> m</w:t>
      </w:r>
      <w:r>
        <w:rPr>
          <w:rFonts w:ascii="Verdana" w:hAnsi="Verdana" w:cs="Verdana"/>
          <w:color w:val="000000"/>
          <w:szCs w:val="18"/>
        </w:rPr>
        <w:t xml:space="preserve">. Le corresponde, conforme al Apéndice B de CTE DB HE 1, la zona climática </w:t>
      </w:r>
      <w:r>
        <w:rPr>
          <w:rFonts w:ascii="Verdana" w:hAnsi="Verdana" w:cs="Verdana"/>
          <w:b/>
          <w:bCs/>
          <w:color w:val="000000"/>
          <w:szCs w:val="18"/>
        </w:rPr>
        <w:t>D3</w:t>
      </w:r>
      <w:r>
        <w:rPr>
          <w:rFonts w:ascii="Verdana" w:hAnsi="Verdana" w:cs="Verdana"/>
          <w:color w:val="000000"/>
          <w:szCs w:val="18"/>
        </w:rPr>
        <w:t xml:space="preserve">. La pertenencia a dicha zona climática define las </w:t>
      </w:r>
      <w:r>
        <w:rPr>
          <w:rFonts w:ascii="Verdana" w:hAnsi="Verdana" w:cs="Verdana"/>
          <w:b/>
          <w:bCs/>
          <w:color w:val="000000"/>
          <w:szCs w:val="18"/>
        </w:rPr>
        <w:t>solicitaciones exteriores</w:t>
      </w:r>
      <w:r>
        <w:rPr>
          <w:rFonts w:ascii="Verdana" w:hAnsi="Verdana" w:cs="Verdana"/>
          <w:color w:val="000000"/>
          <w:szCs w:val="18"/>
        </w:rPr>
        <w:t xml:space="preserve"> para el cálculo de demanda energética, mediante la determinación del clima de referencia asociado, publicado en formato informático (fichero MET) por la Dirección General de Arquitectura, Vivienda y Suelo, del Ministerio de Fomento.</w:t>
      </w:r>
    </w:p>
    <w:p w:rsidR="006B5285" w:rsidRDefault="006B5285" w:rsidP="006B5285">
      <w:pPr>
        <w:rPr>
          <w:rFonts w:cs="Arial"/>
          <w:color w:val="FF0000"/>
        </w:rPr>
      </w:pPr>
    </w:p>
    <w:p w:rsidR="006B5285" w:rsidRDefault="006B5285" w:rsidP="006B5285">
      <w:pPr>
        <w:rPr>
          <w:rFonts w:cs="Arial"/>
          <w:color w:val="FF0000"/>
        </w:rPr>
      </w:pPr>
    </w:p>
    <w:p w:rsidR="006B5285" w:rsidRPr="00721A28" w:rsidRDefault="006B5285" w:rsidP="005641C5">
      <w:pPr>
        <w:pStyle w:val="LAMET02"/>
        <w:rPr>
          <w:color w:val="FF0000"/>
        </w:rPr>
      </w:pPr>
      <w:r w:rsidRPr="00721A28">
        <w:t>E.6.</w:t>
      </w:r>
      <w:r w:rsidR="00CB568D">
        <w:t>2</w:t>
      </w:r>
      <w:r w:rsidRPr="00721A28">
        <w:t>. Jus</w:t>
      </w:r>
      <w:r w:rsidR="007E41C9">
        <w:t>TI</w:t>
      </w:r>
      <w:r w:rsidRPr="00721A28">
        <w:t>f</w:t>
      </w:r>
      <w:r w:rsidR="007E41C9">
        <w:t>IC</w:t>
      </w:r>
      <w:r w:rsidRPr="00721A28">
        <w:t>ación y cumplimiento del HE-0 y HE-1</w:t>
      </w:r>
    </w:p>
    <w:p w:rsidR="006B5285" w:rsidRDefault="006B5285" w:rsidP="006B5285">
      <w:pPr>
        <w:rPr>
          <w:rFonts w:cs="Arial"/>
          <w:color w:val="FF0000"/>
        </w:rPr>
      </w:pPr>
    </w:p>
    <w:p w:rsidR="007E41C9" w:rsidRDefault="007E41C9" w:rsidP="006B5285">
      <w:pPr>
        <w:pStyle w:val="CUERPOTEXTO"/>
        <w:spacing w:after="0"/>
        <w:rPr>
          <w:sz w:val="18"/>
          <w:szCs w:val="18"/>
        </w:rPr>
      </w:pPr>
      <w:r>
        <w:rPr>
          <w:sz w:val="18"/>
          <w:szCs w:val="18"/>
        </w:rPr>
        <w:t xml:space="preserve">La sección HE0 es de aplicación en: </w:t>
      </w:r>
    </w:p>
    <w:p w:rsidR="007E41C9" w:rsidRDefault="007E41C9" w:rsidP="006B5285">
      <w:pPr>
        <w:pStyle w:val="CUERPOTEXTO"/>
        <w:spacing w:after="0"/>
        <w:rPr>
          <w:sz w:val="18"/>
          <w:szCs w:val="18"/>
        </w:rPr>
      </w:pPr>
      <w:r>
        <w:rPr>
          <w:sz w:val="18"/>
          <w:szCs w:val="18"/>
        </w:rPr>
        <w:t>-E</w:t>
      </w:r>
      <w:r w:rsidRPr="007E41C9">
        <w:rPr>
          <w:sz w:val="18"/>
          <w:szCs w:val="18"/>
        </w:rPr>
        <w:t xml:space="preserve">dificios de nueva </w:t>
      </w:r>
      <w:proofErr w:type="spellStart"/>
      <w:r w:rsidRPr="007E41C9">
        <w:rPr>
          <w:sz w:val="18"/>
          <w:szCs w:val="18"/>
        </w:rPr>
        <w:t>construccion</w:t>
      </w:r>
      <w:proofErr w:type="spellEnd"/>
      <w:r w:rsidRPr="007E41C9">
        <w:rPr>
          <w:sz w:val="18"/>
          <w:szCs w:val="18"/>
        </w:rPr>
        <w:t xml:space="preserve"> y ampliaciones de edificios existentes</w:t>
      </w:r>
    </w:p>
    <w:p w:rsidR="007E41C9" w:rsidRDefault="007E41C9" w:rsidP="007E41C9">
      <w:pPr>
        <w:pStyle w:val="CUERPOTEXTO"/>
        <w:spacing w:after="0"/>
        <w:rPr>
          <w:sz w:val="18"/>
          <w:szCs w:val="18"/>
        </w:rPr>
      </w:pPr>
    </w:p>
    <w:p w:rsidR="007E41C9" w:rsidRDefault="007E41C9" w:rsidP="007E41C9">
      <w:pPr>
        <w:pStyle w:val="CUERPOTEXTO"/>
        <w:spacing w:after="0"/>
        <w:rPr>
          <w:sz w:val="18"/>
          <w:szCs w:val="18"/>
        </w:rPr>
      </w:pPr>
      <w:r>
        <w:rPr>
          <w:sz w:val="18"/>
          <w:szCs w:val="18"/>
        </w:rPr>
        <w:t xml:space="preserve">La sección HE1 es de aplicación en: </w:t>
      </w:r>
    </w:p>
    <w:p w:rsidR="006B5285" w:rsidRPr="00721A28" w:rsidRDefault="006B5285" w:rsidP="006B5285">
      <w:pPr>
        <w:pStyle w:val="CUERPOTEXTO"/>
        <w:spacing w:after="0"/>
        <w:rPr>
          <w:sz w:val="18"/>
          <w:szCs w:val="18"/>
        </w:rPr>
      </w:pPr>
      <w:r w:rsidRPr="00721A28">
        <w:rPr>
          <w:sz w:val="18"/>
          <w:szCs w:val="18"/>
        </w:rPr>
        <w:t xml:space="preserve">-Edificios de nueva construcción. </w:t>
      </w:r>
    </w:p>
    <w:p w:rsidR="007E41C9" w:rsidRPr="007E41C9" w:rsidRDefault="007E41C9" w:rsidP="007E41C9">
      <w:pPr>
        <w:pStyle w:val="CUERPOTEXTO"/>
        <w:spacing w:after="0"/>
        <w:rPr>
          <w:sz w:val="18"/>
          <w:szCs w:val="18"/>
        </w:rPr>
      </w:pPr>
      <w:r>
        <w:rPr>
          <w:sz w:val="18"/>
          <w:szCs w:val="18"/>
        </w:rPr>
        <w:t>-</w:t>
      </w:r>
      <w:proofErr w:type="spellStart"/>
      <w:r>
        <w:rPr>
          <w:sz w:val="18"/>
          <w:szCs w:val="18"/>
        </w:rPr>
        <w:t>A</w:t>
      </w:r>
      <w:r w:rsidRPr="007E41C9">
        <w:rPr>
          <w:sz w:val="18"/>
          <w:szCs w:val="18"/>
        </w:rPr>
        <w:t>mpliacion</w:t>
      </w:r>
      <w:proofErr w:type="spellEnd"/>
      <w:r w:rsidRPr="007E41C9">
        <w:rPr>
          <w:sz w:val="18"/>
          <w:szCs w:val="18"/>
        </w:rPr>
        <w:t>: aquellas en las que se incrementa la superficie o el volumen construido;</w:t>
      </w:r>
    </w:p>
    <w:p w:rsidR="007E41C9" w:rsidRPr="007E41C9" w:rsidRDefault="007E41C9" w:rsidP="007E41C9">
      <w:pPr>
        <w:pStyle w:val="CUERPOTEXTO"/>
        <w:spacing w:after="0"/>
        <w:rPr>
          <w:sz w:val="18"/>
          <w:szCs w:val="18"/>
        </w:rPr>
      </w:pPr>
      <w:r>
        <w:rPr>
          <w:sz w:val="18"/>
          <w:szCs w:val="18"/>
        </w:rPr>
        <w:t>-R</w:t>
      </w:r>
      <w:r w:rsidRPr="007E41C9">
        <w:rPr>
          <w:sz w:val="18"/>
          <w:szCs w:val="18"/>
        </w:rPr>
        <w:t>eforma: cualquier trabajo u obra en un edificio existente distinto del que se lleve a cabo para</w:t>
      </w:r>
      <w:r>
        <w:rPr>
          <w:sz w:val="18"/>
          <w:szCs w:val="18"/>
        </w:rPr>
        <w:t xml:space="preserve"> </w:t>
      </w:r>
      <w:r w:rsidRPr="007E41C9">
        <w:rPr>
          <w:sz w:val="18"/>
          <w:szCs w:val="18"/>
        </w:rPr>
        <w:t>el exclusivo mantenimiento del edificio;</w:t>
      </w:r>
    </w:p>
    <w:p w:rsidR="007E41C9" w:rsidRPr="007E41C9" w:rsidRDefault="007E41C9" w:rsidP="007E41C9">
      <w:pPr>
        <w:pStyle w:val="CUERPOTEXTO"/>
        <w:spacing w:after="0"/>
        <w:rPr>
          <w:sz w:val="18"/>
          <w:szCs w:val="18"/>
        </w:rPr>
      </w:pPr>
      <w:r>
        <w:rPr>
          <w:sz w:val="18"/>
          <w:szCs w:val="18"/>
        </w:rPr>
        <w:t>-C</w:t>
      </w:r>
      <w:r w:rsidRPr="007E41C9">
        <w:rPr>
          <w:sz w:val="18"/>
          <w:szCs w:val="18"/>
        </w:rPr>
        <w:t>ambio de uso.</w:t>
      </w:r>
    </w:p>
    <w:p w:rsidR="007E41C9" w:rsidRDefault="007E41C9" w:rsidP="007E41C9">
      <w:pPr>
        <w:pStyle w:val="CUERPOTEXTO"/>
        <w:spacing w:after="0"/>
        <w:rPr>
          <w:sz w:val="18"/>
          <w:szCs w:val="18"/>
        </w:rPr>
      </w:pPr>
    </w:p>
    <w:p w:rsidR="006B5285" w:rsidRDefault="006B5285" w:rsidP="007E41C9">
      <w:pPr>
        <w:pStyle w:val="CUERPOTEXTO"/>
        <w:spacing w:after="0"/>
        <w:rPr>
          <w:sz w:val="18"/>
          <w:szCs w:val="18"/>
        </w:rPr>
      </w:pPr>
      <w:r w:rsidRPr="00721A28">
        <w:rPr>
          <w:sz w:val="18"/>
          <w:szCs w:val="18"/>
        </w:rPr>
        <w:t>Por tanto en nuestro caso</w:t>
      </w:r>
      <w:r w:rsidR="007E41C9">
        <w:rPr>
          <w:sz w:val="18"/>
          <w:szCs w:val="18"/>
        </w:rPr>
        <w:t xml:space="preserve">, ambas secciones son </w:t>
      </w:r>
      <w:r w:rsidRPr="00721A28">
        <w:rPr>
          <w:sz w:val="18"/>
          <w:szCs w:val="18"/>
        </w:rPr>
        <w:t>de aplicación</w:t>
      </w:r>
      <w:r w:rsidR="007E41C9">
        <w:rPr>
          <w:sz w:val="18"/>
          <w:szCs w:val="18"/>
        </w:rPr>
        <w:t>.</w:t>
      </w:r>
    </w:p>
    <w:p w:rsidR="006B5285" w:rsidRDefault="006B5285" w:rsidP="006B5285">
      <w:pPr>
        <w:pStyle w:val="CUERPOTEXTO"/>
        <w:spacing w:after="0"/>
        <w:rPr>
          <w:sz w:val="18"/>
          <w:szCs w:val="18"/>
        </w:rPr>
      </w:pPr>
    </w:p>
    <w:p w:rsidR="006B5285" w:rsidRPr="007E41C9" w:rsidRDefault="006B5285" w:rsidP="006B5285">
      <w:pPr>
        <w:pStyle w:val="CUERPOTEXTO"/>
        <w:spacing w:after="0"/>
        <w:rPr>
          <w:b/>
          <w:sz w:val="18"/>
          <w:szCs w:val="18"/>
        </w:rPr>
      </w:pPr>
      <w:r w:rsidRPr="007E41C9">
        <w:rPr>
          <w:b/>
          <w:sz w:val="18"/>
          <w:szCs w:val="18"/>
        </w:rPr>
        <w:t xml:space="preserve">Los resultados </w:t>
      </w:r>
      <w:proofErr w:type="spellStart"/>
      <w:r w:rsidRPr="007E41C9">
        <w:rPr>
          <w:b/>
          <w:sz w:val="18"/>
          <w:szCs w:val="18"/>
        </w:rPr>
        <w:t>obnenidos</w:t>
      </w:r>
      <w:proofErr w:type="spellEnd"/>
      <w:r w:rsidRPr="007E41C9">
        <w:rPr>
          <w:b/>
          <w:sz w:val="18"/>
          <w:szCs w:val="18"/>
        </w:rPr>
        <w:t xml:space="preserve"> mediante el cálculo </w:t>
      </w:r>
      <w:r w:rsidR="007E41C9" w:rsidRPr="007E41C9">
        <w:rPr>
          <w:b/>
          <w:sz w:val="18"/>
          <w:szCs w:val="18"/>
        </w:rPr>
        <w:t>con</w:t>
      </w:r>
      <w:r w:rsidRPr="007E41C9">
        <w:rPr>
          <w:b/>
          <w:sz w:val="18"/>
          <w:szCs w:val="18"/>
        </w:rPr>
        <w:t xml:space="preserve"> la herramienta unificada del CTE HULC son los siguientes:</w:t>
      </w:r>
    </w:p>
    <w:p w:rsidR="00CB568D" w:rsidRDefault="00CB568D">
      <w:pPr>
        <w:jc w:val="left"/>
        <w:rPr>
          <w:rFonts w:cs="Arial"/>
          <w:b/>
          <w:bCs/>
          <w:szCs w:val="18"/>
        </w:rPr>
      </w:pPr>
      <w:r>
        <w:rPr>
          <w:rFonts w:cs="Arial"/>
          <w:b/>
          <w:bCs/>
          <w:szCs w:val="18"/>
        </w:rPr>
        <w:br w:type="page"/>
      </w:r>
    </w:p>
    <w:p w:rsidR="007E41C9" w:rsidRDefault="00B92636">
      <w:pPr>
        <w:jc w:val="left"/>
        <w:rPr>
          <w:rFonts w:cs="Arial"/>
          <w:b/>
          <w:bCs/>
          <w:noProof/>
          <w:szCs w:val="18"/>
        </w:rPr>
      </w:pPr>
      <w:r>
        <w:rPr>
          <w:rFonts w:cs="Arial"/>
          <w:b/>
          <w:bCs/>
          <w:noProof/>
          <w:szCs w:val="1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81.45pt;height:681.3pt">
            <v:imagedata r:id="rId9" o:title="verificacion19022124755_Página_1"/>
          </v:shape>
        </w:pict>
      </w:r>
    </w:p>
    <w:p w:rsidR="007E41C9" w:rsidRDefault="007E41C9">
      <w:pPr>
        <w:jc w:val="left"/>
        <w:rPr>
          <w:rFonts w:cs="Arial"/>
          <w:b/>
          <w:bCs/>
          <w:noProof/>
          <w:szCs w:val="18"/>
        </w:rPr>
      </w:pPr>
    </w:p>
    <w:p w:rsidR="007E41C9" w:rsidRDefault="007E41C9">
      <w:pPr>
        <w:jc w:val="left"/>
        <w:rPr>
          <w:rFonts w:cs="Arial"/>
          <w:b/>
          <w:bCs/>
          <w:szCs w:val="18"/>
        </w:rPr>
      </w:pPr>
    </w:p>
    <w:p w:rsidR="007E41C9" w:rsidRDefault="00B92636">
      <w:pPr>
        <w:jc w:val="left"/>
        <w:rPr>
          <w:rFonts w:cs="Arial"/>
          <w:b/>
          <w:bCs/>
          <w:szCs w:val="18"/>
        </w:rPr>
      </w:pPr>
      <w:r>
        <w:rPr>
          <w:rFonts w:cs="Arial"/>
          <w:b/>
          <w:bCs/>
          <w:szCs w:val="18"/>
        </w:rPr>
        <w:lastRenderedPageBreak/>
        <w:pict>
          <v:shape id="_x0000_i1032" type="#_x0000_t75" style="width:481.45pt;height:681.3pt">
            <v:imagedata r:id="rId10" o:title="verificacion19022124755_Página_2"/>
          </v:shape>
        </w:pict>
      </w:r>
      <w:r w:rsidR="007E41C9">
        <w:rPr>
          <w:rFonts w:cs="Arial"/>
          <w:b/>
          <w:bCs/>
          <w:szCs w:val="18"/>
        </w:rPr>
        <w:br w:type="page"/>
      </w:r>
    </w:p>
    <w:p w:rsidR="00132FD1" w:rsidRDefault="00B92636">
      <w:pPr>
        <w:jc w:val="left"/>
        <w:rPr>
          <w:rFonts w:cs="Arial"/>
          <w:b/>
          <w:bCs/>
          <w:szCs w:val="18"/>
        </w:rPr>
      </w:pPr>
      <w:r>
        <w:rPr>
          <w:rFonts w:cs="Arial"/>
          <w:b/>
          <w:bCs/>
          <w:szCs w:val="18"/>
        </w:rPr>
        <w:lastRenderedPageBreak/>
        <w:pict>
          <v:shape id="_x0000_i1033" type="#_x0000_t75" style="width:481.45pt;height:681.3pt">
            <v:imagedata r:id="rId11" o:title="verificacion19022124755_Página_3"/>
          </v:shape>
        </w:pict>
      </w:r>
    </w:p>
    <w:p w:rsidR="007E41C9" w:rsidRDefault="007E41C9">
      <w:pPr>
        <w:jc w:val="left"/>
        <w:rPr>
          <w:rFonts w:cs="Arial"/>
          <w:b/>
          <w:bCs/>
          <w:szCs w:val="18"/>
        </w:rPr>
      </w:pPr>
      <w:r>
        <w:rPr>
          <w:rFonts w:cs="Arial"/>
          <w:b/>
          <w:bCs/>
          <w:szCs w:val="18"/>
        </w:rPr>
        <w:br w:type="page"/>
      </w:r>
    </w:p>
    <w:p w:rsidR="007E41C9" w:rsidRDefault="007E41C9">
      <w:pPr>
        <w:jc w:val="left"/>
        <w:rPr>
          <w:rFonts w:cs="Arial"/>
          <w:b/>
          <w:bCs/>
          <w:szCs w:val="18"/>
        </w:rPr>
      </w:pPr>
    </w:p>
    <w:p w:rsidR="00CA60A6" w:rsidRDefault="00CA60A6">
      <w:pPr>
        <w:jc w:val="left"/>
        <w:rPr>
          <w:rFonts w:cs="Arial"/>
          <w:b/>
          <w:bCs/>
          <w:szCs w:val="18"/>
        </w:rPr>
      </w:pPr>
    </w:p>
    <w:p w:rsidR="00CA60A6" w:rsidRDefault="00B92636">
      <w:pPr>
        <w:jc w:val="left"/>
        <w:rPr>
          <w:rFonts w:cs="Arial"/>
          <w:b/>
          <w:bCs/>
          <w:szCs w:val="18"/>
        </w:rPr>
      </w:pPr>
      <w:r>
        <w:rPr>
          <w:rFonts w:cs="Arial"/>
          <w:b/>
          <w:bCs/>
          <w:szCs w:val="18"/>
        </w:rPr>
        <w:pict>
          <v:shape id="_x0000_i1034" type="#_x0000_t75" style="width:481.45pt;height:681.3pt">
            <v:imagedata r:id="rId12" o:title="verificacion19022124755_Página_4"/>
          </v:shape>
        </w:pict>
      </w:r>
    </w:p>
    <w:p w:rsidR="00132FD1" w:rsidRDefault="00132FD1">
      <w:pPr>
        <w:jc w:val="left"/>
        <w:rPr>
          <w:rFonts w:cs="Arial"/>
          <w:b/>
          <w:bCs/>
          <w:szCs w:val="18"/>
        </w:rPr>
      </w:pPr>
    </w:p>
    <w:p w:rsidR="00132FD1" w:rsidRDefault="00B92636">
      <w:pPr>
        <w:jc w:val="left"/>
        <w:rPr>
          <w:rFonts w:cs="Arial"/>
          <w:b/>
          <w:bCs/>
          <w:szCs w:val="18"/>
        </w:rPr>
      </w:pPr>
      <w:r>
        <w:rPr>
          <w:rFonts w:cs="Arial"/>
          <w:b/>
          <w:bCs/>
          <w:noProof/>
          <w:szCs w:val="18"/>
        </w:rPr>
        <w:pict>
          <v:shape id="_x0000_i1025" type="#_x0000_t75" style="width:481.45pt;height:205.25pt">
            <v:imagedata r:id="rId13" o:title="3d" croptop="13526f"/>
          </v:shape>
        </w:pict>
      </w:r>
    </w:p>
    <w:p w:rsidR="00132FD1" w:rsidRDefault="00132FD1">
      <w:pPr>
        <w:jc w:val="left"/>
        <w:rPr>
          <w:rFonts w:cs="Arial"/>
          <w:b/>
          <w:bCs/>
          <w:szCs w:val="18"/>
        </w:rPr>
      </w:pPr>
    </w:p>
    <w:p w:rsidR="000A686B" w:rsidRDefault="000A686B">
      <w:pPr>
        <w:jc w:val="left"/>
        <w:rPr>
          <w:rFonts w:cs="Arial"/>
          <w:b/>
          <w:bCs/>
          <w:szCs w:val="18"/>
        </w:rPr>
      </w:pPr>
    </w:p>
    <w:p w:rsidR="006B5285" w:rsidRPr="00F63584" w:rsidRDefault="006B5285" w:rsidP="006B5285">
      <w:pPr>
        <w:spacing w:line="2" w:lineRule="auto"/>
        <w:rPr>
          <w:rFonts w:cs="Arial"/>
          <w:color w:val="FF0000"/>
        </w:rPr>
      </w:pPr>
      <w:bookmarkStart w:id="0" w:name="REF_HTML:_RC_:3"/>
      <w:bookmarkEnd w:id="0"/>
    </w:p>
    <w:p w:rsidR="006B5285" w:rsidRDefault="006B5285" w:rsidP="005641C5">
      <w:pPr>
        <w:pStyle w:val="LAMET03"/>
      </w:pPr>
      <w:r w:rsidRPr="000C201C">
        <w:t>E 6.4.- MATERIALES</w:t>
      </w:r>
    </w:p>
    <w:p w:rsidR="005641C5" w:rsidRPr="000C201C" w:rsidRDefault="005641C5" w:rsidP="005641C5">
      <w:pPr>
        <w:pStyle w:val="LAMET03"/>
      </w:pPr>
    </w:p>
    <w:p w:rsidR="006B5285" w:rsidRPr="00F63584" w:rsidRDefault="006B5285" w:rsidP="006B5285">
      <w:pPr>
        <w:spacing w:line="2" w:lineRule="auto"/>
        <w:rPr>
          <w:rFonts w:cs="Arial"/>
          <w:color w:val="FF0000"/>
        </w:rPr>
      </w:pPr>
    </w:p>
    <w:p w:rsidR="00132FD1" w:rsidRDefault="006B5285" w:rsidP="006B5285">
      <w:pPr>
        <w:pStyle w:val="CAP3"/>
        <w:keepNext/>
        <w:rPr>
          <w:color w:val="FF0000"/>
        </w:rPr>
      </w:pPr>
      <w:r w:rsidRPr="00F63584">
        <w:rPr>
          <w:color w:val="FF0000"/>
        </w:rPr>
        <w:t xml:space="preserve"> </w:t>
      </w:r>
      <w:r w:rsidR="00B92636">
        <w:rPr>
          <w:color w:val="FF0000"/>
        </w:rPr>
        <w:pict>
          <v:shape id="_x0000_i1026" type="#_x0000_t75" style="width:481.45pt;height:368.6pt">
            <v:imagedata r:id="rId14" o:title="fachada"/>
          </v:shape>
        </w:pict>
      </w:r>
    </w:p>
    <w:p w:rsidR="00132FD1" w:rsidRPr="00132FD1" w:rsidRDefault="00132FD1" w:rsidP="00132FD1">
      <w:pPr>
        <w:pStyle w:val="CUERPOTEXTO"/>
      </w:pPr>
    </w:p>
    <w:p w:rsidR="00132FD1" w:rsidRDefault="00132FD1" w:rsidP="006B5285">
      <w:pPr>
        <w:pStyle w:val="CAP3"/>
        <w:keepNext/>
        <w:rPr>
          <w:color w:val="FF0000"/>
        </w:rPr>
      </w:pPr>
    </w:p>
    <w:p w:rsidR="00FF28B3" w:rsidRPr="00FF28B3" w:rsidRDefault="00B92636" w:rsidP="00FF28B3">
      <w:pPr>
        <w:pStyle w:val="CUERPOTEXTO"/>
        <w:jc w:val="center"/>
      </w:pPr>
      <w:r>
        <w:pict>
          <v:shape id="_x0000_i1035" type="#_x0000_t75" style="width:481.45pt;height:378.25pt">
            <v:imagedata r:id="rId15" o:title="suelo"/>
          </v:shape>
        </w:pict>
      </w:r>
      <w:bookmarkStart w:id="1" w:name="_GoBack"/>
      <w:bookmarkEnd w:id="1"/>
    </w:p>
    <w:p w:rsidR="006B5285" w:rsidRPr="00F63584" w:rsidRDefault="000D60FD" w:rsidP="00CA60A6">
      <w:pPr>
        <w:pStyle w:val="CAP3"/>
        <w:keepNext/>
        <w:jc w:val="center"/>
        <w:rPr>
          <w:b w:val="0"/>
          <w:color w:val="FF0000"/>
          <w:sz w:val="28"/>
        </w:rPr>
      </w:pPr>
      <w:r>
        <w:rPr>
          <w:color w:val="FF0000"/>
        </w:rPr>
        <w:pict>
          <v:shape id="_x0000_i1027" type="#_x0000_t75" style="width:340.65pt;height:246.1pt">
            <v:imagedata r:id="rId16" o:title="huecos"/>
          </v:shape>
        </w:pict>
      </w:r>
    </w:p>
    <w:p w:rsidR="006B5285" w:rsidRPr="00F63584" w:rsidRDefault="006B5285" w:rsidP="006B5285">
      <w:pPr>
        <w:spacing w:line="2" w:lineRule="auto"/>
        <w:rPr>
          <w:rFonts w:cs="Arial"/>
          <w:color w:val="FF0000"/>
          <w:szCs w:val="18"/>
        </w:rPr>
      </w:pPr>
    </w:p>
    <w:p w:rsidR="00CA60A6" w:rsidRDefault="00CA60A6">
      <w:pPr>
        <w:jc w:val="left"/>
        <w:rPr>
          <w:rFonts w:eastAsiaTheme="minorEastAsia" w:cs="Arial"/>
          <w:color w:val="FF0000"/>
          <w:szCs w:val="18"/>
        </w:rPr>
      </w:pPr>
      <w:r>
        <w:rPr>
          <w:color w:val="FF0000"/>
          <w:szCs w:val="18"/>
        </w:rPr>
        <w:br w:type="page"/>
      </w:r>
    </w:p>
    <w:p w:rsidR="006B5285" w:rsidRDefault="006B5285" w:rsidP="006B5285">
      <w:pPr>
        <w:pStyle w:val="CUERPOTEXTO"/>
      </w:pPr>
      <w:r w:rsidRPr="00F63584">
        <w:rPr>
          <w:color w:val="FF0000"/>
          <w:sz w:val="18"/>
          <w:szCs w:val="18"/>
        </w:rPr>
        <w:lastRenderedPageBreak/>
        <w:t xml:space="preserve">  </w:t>
      </w:r>
    </w:p>
    <w:p w:rsidR="006B5285" w:rsidRPr="00620404" w:rsidRDefault="006B5285" w:rsidP="005641C5">
      <w:pPr>
        <w:pStyle w:val="LAMET03"/>
      </w:pPr>
      <w:r w:rsidRPr="00620404">
        <w:t>E.6.</w:t>
      </w:r>
      <w:r>
        <w:t>5</w:t>
      </w:r>
      <w:r w:rsidRPr="00620404">
        <w:t>.- Rendimiento de las instalaciones térmicas DB-HE2</w:t>
      </w:r>
    </w:p>
    <w:p w:rsidR="006B5285" w:rsidRPr="00620404" w:rsidRDefault="006B5285" w:rsidP="006B5285">
      <w:pPr>
        <w:pStyle w:val="CUERPOTEXTO"/>
        <w:spacing w:after="0"/>
        <w:rPr>
          <w:sz w:val="18"/>
          <w:szCs w:val="18"/>
        </w:rPr>
      </w:pPr>
      <w:r w:rsidRPr="00620404">
        <w:rPr>
          <w:sz w:val="18"/>
          <w:szCs w:val="18"/>
        </w:rPr>
        <w:t>Los edificios dispondrán de instalaciones térmicas apropiadas destinadas a proporcionar el bienestar térmico de sus ocupantes. Esta exigencia se desarrolla actualmente en el vigente Reglamento de Instalaciones Térmicas de los Edificios, RITE.</w:t>
      </w:r>
    </w:p>
    <w:p w:rsidR="006B5285" w:rsidRPr="00204282" w:rsidRDefault="006B5285" w:rsidP="006B5285">
      <w:pPr>
        <w:pStyle w:val="CUERPOTEXTO"/>
        <w:spacing w:after="0"/>
        <w:rPr>
          <w:sz w:val="18"/>
          <w:szCs w:val="18"/>
        </w:rPr>
      </w:pPr>
      <w:r w:rsidRPr="00204282">
        <w:rPr>
          <w:sz w:val="18"/>
          <w:szCs w:val="18"/>
        </w:rPr>
        <w:t xml:space="preserve">El cumplimiento </w:t>
      </w:r>
      <w:r w:rsidR="00F85787">
        <w:rPr>
          <w:sz w:val="18"/>
          <w:szCs w:val="18"/>
        </w:rPr>
        <w:t>de esta exigencia se justifica en la memoria constructiva que acompaña a este proyecto</w:t>
      </w:r>
      <w:r w:rsidRPr="00204282">
        <w:rPr>
          <w:sz w:val="18"/>
          <w:szCs w:val="18"/>
        </w:rPr>
        <w:t>.</w:t>
      </w:r>
    </w:p>
    <w:p w:rsidR="006B5285" w:rsidRDefault="006B5285" w:rsidP="006B5285">
      <w:pPr>
        <w:rPr>
          <w:rFonts w:cs="Arial"/>
          <w:szCs w:val="18"/>
        </w:rPr>
      </w:pPr>
    </w:p>
    <w:p w:rsidR="006B5285" w:rsidRPr="00F85787" w:rsidRDefault="006B5285" w:rsidP="00F85787">
      <w:pPr>
        <w:pStyle w:val="LAMET03"/>
      </w:pPr>
      <w:r w:rsidRPr="00F85787">
        <w:t>E.6.</w:t>
      </w:r>
      <w:r w:rsidR="00F85787">
        <w:t>6</w:t>
      </w:r>
      <w:r w:rsidRPr="00F85787">
        <w:t>.- Eficiencia energética de las instalaciones de iluminación DB-HE3</w:t>
      </w:r>
    </w:p>
    <w:p w:rsidR="006B5285" w:rsidRDefault="006B5285" w:rsidP="006B5285">
      <w:pPr>
        <w:widowControl w:val="0"/>
        <w:autoSpaceDE w:val="0"/>
        <w:autoSpaceDN w:val="0"/>
        <w:adjustRightInd w:val="0"/>
        <w:rPr>
          <w:rFonts w:cs="Arial"/>
          <w:color w:val="000000"/>
          <w:szCs w:val="18"/>
        </w:rPr>
      </w:pPr>
      <w:r w:rsidRPr="00CE16FA">
        <w:rPr>
          <w:rFonts w:cs="Arial"/>
          <w:color w:val="000000"/>
          <w:szCs w:val="18"/>
        </w:rPr>
        <w:t>El edificio dispone de instalaciones de iluminación adecuadas a las necesidades de sus usuarios y a la vez eficaces energéticamente disponiendo de un sistema de control que permite ajustar el encendido a la ocupación real de la zona, así como de un sistema de regulación que optimiza el aprovechamiento de la luz natural.</w:t>
      </w:r>
    </w:p>
    <w:p w:rsidR="00630A9D" w:rsidRDefault="00630A9D" w:rsidP="006B5285">
      <w:pPr>
        <w:widowControl w:val="0"/>
        <w:autoSpaceDE w:val="0"/>
        <w:autoSpaceDN w:val="0"/>
        <w:adjustRightInd w:val="0"/>
        <w:rPr>
          <w:rFonts w:cs="Arial"/>
          <w:color w:val="000000"/>
          <w:szCs w:val="18"/>
        </w:rPr>
      </w:pPr>
    </w:p>
    <w:tbl>
      <w:tblPr>
        <w:tblW w:w="9923" w:type="dxa"/>
        <w:tblInd w:w="-470" w:type="dxa"/>
        <w:tblLayout w:type="fixed"/>
        <w:tblCellMar>
          <w:left w:w="70" w:type="dxa"/>
          <w:right w:w="70" w:type="dxa"/>
        </w:tblCellMar>
        <w:tblLook w:val="0000" w:firstRow="0" w:lastRow="0" w:firstColumn="0" w:lastColumn="0" w:noHBand="0" w:noVBand="0"/>
      </w:tblPr>
      <w:tblGrid>
        <w:gridCol w:w="709"/>
        <w:gridCol w:w="284"/>
        <w:gridCol w:w="425"/>
        <w:gridCol w:w="1559"/>
        <w:gridCol w:w="851"/>
        <w:gridCol w:w="992"/>
        <w:gridCol w:w="1559"/>
        <w:gridCol w:w="1011"/>
        <w:gridCol w:w="157"/>
        <w:gridCol w:w="693"/>
        <w:gridCol w:w="1683"/>
      </w:tblGrid>
      <w:tr w:rsidR="007563D9" w:rsidRPr="007563D9" w:rsidTr="004A589C">
        <w:trPr>
          <w:cantSplit/>
          <w:trHeight w:val="62"/>
        </w:trPr>
        <w:tc>
          <w:tcPr>
            <w:tcW w:w="709" w:type="dxa"/>
            <w:vMerge w:val="restart"/>
            <w:tcBorders>
              <w:top w:val="single" w:sz="4" w:space="0" w:color="auto"/>
              <w:left w:val="single" w:sz="4" w:space="0" w:color="auto"/>
              <w:right w:val="single" w:sz="4" w:space="0" w:color="auto"/>
            </w:tcBorders>
            <w:textDirection w:val="btLr"/>
            <w:vAlign w:val="center"/>
          </w:tcPr>
          <w:p w:rsidR="007563D9" w:rsidRPr="007563D9" w:rsidRDefault="007563D9" w:rsidP="004A589C">
            <w:pPr>
              <w:ind w:left="113" w:right="113"/>
              <w:jc w:val="center"/>
              <w:rPr>
                <w:rFonts w:cs="Arial"/>
                <w:b/>
                <w:snapToGrid w:val="0"/>
                <w:sz w:val="16"/>
                <w:szCs w:val="20"/>
              </w:rPr>
            </w:pPr>
            <w:r w:rsidRPr="007563D9">
              <w:rPr>
                <w:rFonts w:cs="Arial"/>
                <w:b/>
                <w:snapToGrid w:val="0"/>
                <w:sz w:val="16"/>
                <w:szCs w:val="20"/>
                <w:highlight w:val="yellow"/>
              </w:rPr>
              <w:br w:type="page"/>
            </w:r>
            <w:r w:rsidRPr="007563D9">
              <w:rPr>
                <w:rFonts w:cs="Arial"/>
                <w:b/>
                <w:snapToGrid w:val="0"/>
                <w:sz w:val="16"/>
                <w:szCs w:val="20"/>
              </w:rPr>
              <w:t>HE3 Eficiencia energética de las instalaciones de iluminación</w:t>
            </w:r>
          </w:p>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8930" w:type="dxa"/>
            <w:gridSpan w:val="9"/>
            <w:vAlign w:val="center"/>
          </w:tcPr>
          <w:p w:rsidR="007563D9" w:rsidRPr="007563D9" w:rsidRDefault="007563D9" w:rsidP="004A589C">
            <w:pPr>
              <w:rPr>
                <w:rFonts w:cs="Arial"/>
                <w:b/>
                <w:snapToGrid w:val="0"/>
                <w:szCs w:val="18"/>
              </w:rPr>
            </w:pPr>
            <w:r w:rsidRPr="007563D9">
              <w:rPr>
                <w:rFonts w:cs="Arial"/>
                <w:b/>
                <w:snapToGrid w:val="0"/>
                <w:szCs w:val="18"/>
              </w:rPr>
              <w:t>Cálculo del índice del local (K) y número de puntos (n)</w:t>
            </w:r>
          </w:p>
          <w:p w:rsidR="007563D9" w:rsidRPr="007563D9" w:rsidRDefault="007563D9" w:rsidP="004A589C">
            <w:pPr>
              <w:rPr>
                <w:rFonts w:cs="Arial"/>
                <w:snapToGrid w:val="0"/>
                <w:szCs w:val="18"/>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8"/>
                <w:szCs w:val="20"/>
              </w:rPr>
            </w:pPr>
          </w:p>
        </w:tc>
        <w:tc>
          <w:tcPr>
            <w:tcW w:w="8930" w:type="dxa"/>
            <w:gridSpan w:val="9"/>
            <w:vAlign w:val="center"/>
          </w:tcPr>
          <w:p w:rsidR="007563D9" w:rsidRPr="007563D9" w:rsidRDefault="007563D9" w:rsidP="004A589C">
            <w:pPr>
              <w:jc w:val="center"/>
              <w:rPr>
                <w:rFonts w:cs="Arial"/>
                <w:snapToGrid w:val="0"/>
                <w:sz w:val="8"/>
                <w:szCs w:val="20"/>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vAlign w:val="center"/>
          </w:tcPr>
          <w:p w:rsidR="007563D9" w:rsidRPr="007563D9" w:rsidRDefault="007563D9" w:rsidP="004A589C">
            <w:pPr>
              <w:jc w:val="left"/>
              <w:rPr>
                <w:rFonts w:cs="Arial"/>
                <w:snapToGrid w:val="0"/>
                <w:sz w:val="16"/>
                <w:szCs w:val="20"/>
              </w:rPr>
            </w:pPr>
          </w:p>
        </w:tc>
        <w:tc>
          <w:tcPr>
            <w:tcW w:w="1559" w:type="dxa"/>
            <w:tcBorders>
              <w:top w:val="single" w:sz="4" w:space="0" w:color="auto"/>
              <w:left w:val="single" w:sz="4" w:space="0" w:color="auto"/>
              <w:right w:val="single" w:sz="4" w:space="0" w:color="auto"/>
            </w:tcBorders>
            <w:vAlign w:val="center"/>
          </w:tcPr>
          <w:p w:rsidR="007563D9" w:rsidRPr="007563D9" w:rsidRDefault="007563D9" w:rsidP="004A589C">
            <w:pPr>
              <w:jc w:val="center"/>
              <w:rPr>
                <w:rFonts w:cs="Arial"/>
                <w:snapToGrid w:val="0"/>
                <w:sz w:val="16"/>
                <w:szCs w:val="20"/>
              </w:rPr>
            </w:pPr>
            <w:r w:rsidRPr="007563D9">
              <w:rPr>
                <w:rFonts w:cs="Arial"/>
                <w:snapToGrid w:val="0"/>
                <w:sz w:val="16"/>
                <w:szCs w:val="20"/>
              </w:rPr>
              <w:t>uso</w:t>
            </w:r>
          </w:p>
        </w:tc>
        <w:tc>
          <w:tcPr>
            <w:tcW w:w="851" w:type="dxa"/>
            <w:tcBorders>
              <w:top w:val="single" w:sz="4" w:space="0" w:color="auto"/>
              <w:left w:val="nil"/>
              <w:right w:val="single" w:sz="4" w:space="0" w:color="auto"/>
            </w:tcBorders>
            <w:vAlign w:val="center"/>
          </w:tcPr>
          <w:p w:rsidR="007563D9" w:rsidRPr="007563D9" w:rsidRDefault="007563D9" w:rsidP="004A589C">
            <w:pPr>
              <w:jc w:val="center"/>
              <w:rPr>
                <w:rFonts w:cs="Arial"/>
                <w:snapToGrid w:val="0"/>
                <w:sz w:val="16"/>
                <w:szCs w:val="20"/>
              </w:rPr>
            </w:pPr>
            <w:r w:rsidRPr="007563D9">
              <w:rPr>
                <w:rFonts w:cs="Arial"/>
                <w:snapToGrid w:val="0"/>
                <w:sz w:val="16"/>
                <w:szCs w:val="20"/>
              </w:rPr>
              <w:t>longitud del local</w:t>
            </w:r>
          </w:p>
        </w:tc>
        <w:tc>
          <w:tcPr>
            <w:tcW w:w="992" w:type="dxa"/>
            <w:tcBorders>
              <w:top w:val="single" w:sz="4" w:space="0" w:color="auto"/>
              <w:left w:val="nil"/>
              <w:right w:val="single" w:sz="4" w:space="0" w:color="auto"/>
            </w:tcBorders>
            <w:vAlign w:val="center"/>
          </w:tcPr>
          <w:p w:rsidR="007563D9" w:rsidRPr="007563D9" w:rsidRDefault="007563D9" w:rsidP="004A589C">
            <w:pPr>
              <w:jc w:val="center"/>
              <w:rPr>
                <w:rFonts w:cs="Arial"/>
                <w:snapToGrid w:val="0"/>
                <w:sz w:val="16"/>
                <w:szCs w:val="20"/>
              </w:rPr>
            </w:pPr>
            <w:r w:rsidRPr="007563D9">
              <w:rPr>
                <w:rFonts w:cs="Arial"/>
                <w:snapToGrid w:val="0"/>
                <w:sz w:val="16"/>
                <w:szCs w:val="20"/>
              </w:rPr>
              <w:t>anchura del local</w:t>
            </w:r>
          </w:p>
        </w:tc>
        <w:tc>
          <w:tcPr>
            <w:tcW w:w="1559" w:type="dxa"/>
            <w:tcBorders>
              <w:top w:val="single" w:sz="4" w:space="0" w:color="auto"/>
              <w:left w:val="nil"/>
              <w:right w:val="single" w:sz="4" w:space="0" w:color="auto"/>
            </w:tcBorders>
            <w:vAlign w:val="center"/>
          </w:tcPr>
          <w:p w:rsidR="007563D9" w:rsidRPr="007563D9" w:rsidRDefault="007563D9" w:rsidP="004A589C">
            <w:pPr>
              <w:jc w:val="center"/>
              <w:rPr>
                <w:rFonts w:cs="Arial"/>
                <w:snapToGrid w:val="0"/>
                <w:sz w:val="16"/>
                <w:szCs w:val="20"/>
              </w:rPr>
            </w:pPr>
            <w:r w:rsidRPr="007563D9">
              <w:rPr>
                <w:rFonts w:cs="Arial"/>
                <w:sz w:val="16"/>
                <w:szCs w:val="20"/>
              </w:rPr>
              <w:t>la distancia del plano de trabajo a las luminarias</w:t>
            </w:r>
          </w:p>
        </w:tc>
        <w:tc>
          <w:tcPr>
            <w:tcW w:w="1861" w:type="dxa"/>
            <w:gridSpan w:val="3"/>
            <w:tcBorders>
              <w:top w:val="single" w:sz="4" w:space="0" w:color="auto"/>
              <w:left w:val="nil"/>
            </w:tcBorders>
            <w:vAlign w:val="center"/>
          </w:tcPr>
          <w:p w:rsidR="007563D9" w:rsidRPr="007563D9" w:rsidRDefault="007563D9" w:rsidP="004A589C">
            <w:pPr>
              <w:jc w:val="center"/>
              <w:rPr>
                <w:rFonts w:cs="Arial"/>
                <w:snapToGrid w:val="0"/>
                <w:sz w:val="16"/>
                <w:szCs w:val="20"/>
              </w:rPr>
            </w:pPr>
            <w:r w:rsidRPr="007563D9">
              <w:rPr>
                <w:rFonts w:cs="Arial"/>
                <w:position w:val="-24"/>
                <w:sz w:val="16"/>
                <w:szCs w:val="20"/>
              </w:rPr>
              <w:object w:dxaOrig="1400" w:dyaOrig="580">
                <v:shape id="_x0000_i1028" type="#_x0000_t75" style="width:43pt;height:21.5pt" o:ole="" fillcolor="window">
                  <v:imagedata r:id="rId17" o:title=""/>
                </v:shape>
                <o:OLEObject Type="Embed" ProgID="Equation.3" ShapeID="_x0000_i1028" DrawAspect="Content" ObjectID="_1612254852" r:id="rId18"/>
              </w:object>
            </w:r>
          </w:p>
        </w:tc>
        <w:tc>
          <w:tcPr>
            <w:tcW w:w="1683" w:type="dxa"/>
            <w:tcBorders>
              <w:top w:val="single" w:sz="4" w:space="0" w:color="auto"/>
              <w:left w:val="single" w:sz="4" w:space="0" w:color="auto"/>
              <w:right w:val="single" w:sz="4" w:space="0" w:color="auto"/>
            </w:tcBorders>
            <w:vAlign w:val="center"/>
          </w:tcPr>
          <w:p w:rsidR="007563D9" w:rsidRPr="007563D9" w:rsidRDefault="007563D9" w:rsidP="004A589C">
            <w:pPr>
              <w:jc w:val="center"/>
              <w:rPr>
                <w:rFonts w:cs="Arial"/>
                <w:snapToGrid w:val="0"/>
                <w:sz w:val="16"/>
                <w:szCs w:val="20"/>
              </w:rPr>
            </w:pPr>
            <w:r w:rsidRPr="007563D9">
              <w:rPr>
                <w:rFonts w:cs="Arial"/>
                <w:sz w:val="16"/>
                <w:szCs w:val="20"/>
              </w:rPr>
              <w:t>número de puntos mínimo</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vAlign w:val="center"/>
          </w:tcPr>
          <w:p w:rsidR="007563D9" w:rsidRPr="007563D9" w:rsidRDefault="007563D9" w:rsidP="004A589C">
            <w:pPr>
              <w:jc w:val="left"/>
              <w:rPr>
                <w:rFonts w:cs="Arial"/>
                <w:snapToGrid w:val="0"/>
                <w:sz w:val="16"/>
                <w:szCs w:val="20"/>
              </w:rPr>
            </w:pPr>
          </w:p>
        </w:tc>
        <w:tc>
          <w:tcPr>
            <w:tcW w:w="1559" w:type="dxa"/>
            <w:tcBorders>
              <w:left w:val="single" w:sz="4" w:space="0" w:color="auto"/>
              <w:bottom w:val="single" w:sz="4" w:space="0" w:color="auto"/>
              <w:right w:val="single" w:sz="4" w:space="0" w:color="auto"/>
            </w:tcBorders>
            <w:vAlign w:val="center"/>
          </w:tcPr>
          <w:p w:rsidR="007563D9" w:rsidRPr="007563D9" w:rsidRDefault="007563D9" w:rsidP="004A589C">
            <w:pPr>
              <w:jc w:val="center"/>
              <w:rPr>
                <w:rFonts w:cs="Arial"/>
                <w:b/>
                <w:snapToGrid w:val="0"/>
                <w:sz w:val="16"/>
                <w:szCs w:val="20"/>
              </w:rPr>
            </w:pPr>
            <w:r w:rsidRPr="007563D9">
              <w:rPr>
                <w:rFonts w:cs="Arial"/>
                <w:b/>
                <w:snapToGrid w:val="0"/>
                <w:sz w:val="16"/>
                <w:szCs w:val="20"/>
              </w:rPr>
              <w:t>u</w:t>
            </w:r>
          </w:p>
        </w:tc>
        <w:tc>
          <w:tcPr>
            <w:tcW w:w="851" w:type="dxa"/>
            <w:tcBorders>
              <w:left w:val="nil"/>
              <w:bottom w:val="single" w:sz="4" w:space="0" w:color="auto"/>
              <w:right w:val="single" w:sz="4" w:space="0" w:color="auto"/>
            </w:tcBorders>
            <w:vAlign w:val="center"/>
          </w:tcPr>
          <w:p w:rsidR="007563D9" w:rsidRPr="007563D9" w:rsidRDefault="007563D9" w:rsidP="004A589C">
            <w:pPr>
              <w:jc w:val="center"/>
              <w:rPr>
                <w:rFonts w:cs="Arial"/>
                <w:b/>
                <w:snapToGrid w:val="0"/>
                <w:sz w:val="16"/>
                <w:szCs w:val="20"/>
              </w:rPr>
            </w:pPr>
            <w:r w:rsidRPr="007563D9">
              <w:rPr>
                <w:rFonts w:cs="Arial"/>
                <w:b/>
                <w:snapToGrid w:val="0"/>
                <w:sz w:val="16"/>
                <w:szCs w:val="20"/>
              </w:rPr>
              <w:t>L</w:t>
            </w:r>
          </w:p>
        </w:tc>
        <w:tc>
          <w:tcPr>
            <w:tcW w:w="992" w:type="dxa"/>
            <w:tcBorders>
              <w:left w:val="nil"/>
              <w:bottom w:val="single" w:sz="4" w:space="0" w:color="auto"/>
              <w:right w:val="single" w:sz="4" w:space="0" w:color="auto"/>
            </w:tcBorders>
            <w:vAlign w:val="center"/>
          </w:tcPr>
          <w:p w:rsidR="007563D9" w:rsidRPr="007563D9" w:rsidRDefault="007563D9" w:rsidP="004A589C">
            <w:pPr>
              <w:numPr>
                <w:ilvl w:val="0"/>
                <w:numId w:val="34"/>
              </w:numPr>
              <w:tabs>
                <w:tab w:val="num" w:pos="1440"/>
              </w:tabs>
              <w:spacing w:before="240" w:after="60"/>
              <w:ind w:left="1440" w:hanging="1440"/>
              <w:jc w:val="left"/>
              <w:outlineLvl w:val="7"/>
              <w:rPr>
                <w:rFonts w:cs="Arial"/>
                <w:i/>
                <w:iCs/>
                <w:snapToGrid w:val="0"/>
                <w:sz w:val="24"/>
              </w:rPr>
            </w:pPr>
            <w:r w:rsidRPr="007563D9">
              <w:rPr>
                <w:rFonts w:cs="Arial"/>
                <w:i/>
                <w:iCs/>
                <w:snapToGrid w:val="0"/>
                <w:sz w:val="24"/>
              </w:rPr>
              <w:t>A</w:t>
            </w:r>
          </w:p>
        </w:tc>
        <w:tc>
          <w:tcPr>
            <w:tcW w:w="1559" w:type="dxa"/>
            <w:tcBorders>
              <w:left w:val="nil"/>
              <w:bottom w:val="single" w:sz="4" w:space="0" w:color="auto"/>
              <w:right w:val="single" w:sz="4" w:space="0" w:color="auto"/>
            </w:tcBorders>
            <w:vAlign w:val="center"/>
          </w:tcPr>
          <w:p w:rsidR="007563D9" w:rsidRPr="007563D9" w:rsidRDefault="007563D9" w:rsidP="004A589C">
            <w:pPr>
              <w:jc w:val="center"/>
              <w:rPr>
                <w:rFonts w:cs="Arial"/>
                <w:b/>
                <w:snapToGrid w:val="0"/>
                <w:sz w:val="16"/>
                <w:szCs w:val="20"/>
                <w:lang w:val="en-GB"/>
              </w:rPr>
            </w:pPr>
            <w:r w:rsidRPr="007563D9">
              <w:rPr>
                <w:rFonts w:cs="Arial"/>
                <w:b/>
                <w:snapToGrid w:val="0"/>
                <w:sz w:val="16"/>
                <w:szCs w:val="20"/>
                <w:lang w:val="en-GB"/>
              </w:rPr>
              <w:t>H</w:t>
            </w:r>
          </w:p>
        </w:tc>
        <w:tc>
          <w:tcPr>
            <w:tcW w:w="1861" w:type="dxa"/>
            <w:gridSpan w:val="3"/>
            <w:tcBorders>
              <w:left w:val="nil"/>
              <w:bottom w:val="single" w:sz="4" w:space="0" w:color="auto"/>
            </w:tcBorders>
            <w:vAlign w:val="center"/>
          </w:tcPr>
          <w:p w:rsidR="007563D9" w:rsidRPr="007563D9" w:rsidRDefault="007563D9" w:rsidP="004A589C">
            <w:pPr>
              <w:jc w:val="center"/>
              <w:rPr>
                <w:rFonts w:cs="Arial"/>
                <w:b/>
                <w:snapToGrid w:val="0"/>
                <w:sz w:val="16"/>
                <w:szCs w:val="20"/>
                <w:lang w:val="en-GB"/>
              </w:rPr>
            </w:pPr>
            <w:r w:rsidRPr="007563D9">
              <w:rPr>
                <w:rFonts w:cs="Arial"/>
                <w:b/>
                <w:snapToGrid w:val="0"/>
                <w:sz w:val="16"/>
                <w:szCs w:val="20"/>
                <w:lang w:val="en-GB"/>
              </w:rPr>
              <w:t>K</w:t>
            </w:r>
          </w:p>
        </w:tc>
        <w:tc>
          <w:tcPr>
            <w:tcW w:w="1683" w:type="dxa"/>
            <w:tcBorders>
              <w:left w:val="single" w:sz="4" w:space="0" w:color="auto"/>
              <w:bottom w:val="single" w:sz="4" w:space="0" w:color="auto"/>
              <w:right w:val="single" w:sz="4" w:space="0" w:color="auto"/>
            </w:tcBorders>
            <w:vAlign w:val="center"/>
          </w:tcPr>
          <w:p w:rsidR="007563D9" w:rsidRPr="007563D9" w:rsidRDefault="007563D9" w:rsidP="004A589C">
            <w:pPr>
              <w:jc w:val="center"/>
              <w:rPr>
                <w:rFonts w:cs="Arial"/>
                <w:b/>
                <w:snapToGrid w:val="0"/>
                <w:sz w:val="16"/>
                <w:szCs w:val="20"/>
                <w:lang w:val="en-GB"/>
              </w:rPr>
            </w:pPr>
            <w:r w:rsidRPr="007563D9">
              <w:rPr>
                <w:rFonts w:cs="Arial"/>
                <w:b/>
                <w:snapToGrid w:val="0"/>
                <w:sz w:val="16"/>
                <w:szCs w:val="20"/>
                <w:lang w:val="en-GB"/>
              </w:rPr>
              <w:t>n</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lang w:val="en-GB"/>
              </w:rPr>
            </w:pPr>
          </w:p>
        </w:tc>
        <w:tc>
          <w:tcPr>
            <w:tcW w:w="284" w:type="dxa"/>
            <w:tcBorders>
              <w:left w:val="nil"/>
            </w:tcBorders>
            <w:vAlign w:val="center"/>
          </w:tcPr>
          <w:p w:rsidR="007563D9" w:rsidRPr="007563D9" w:rsidRDefault="007563D9" w:rsidP="004A589C">
            <w:pPr>
              <w:jc w:val="center"/>
              <w:rPr>
                <w:rFonts w:cs="Arial"/>
                <w:b/>
                <w:snapToGrid w:val="0"/>
                <w:sz w:val="16"/>
                <w:szCs w:val="20"/>
                <w:lang w:val="en-GB"/>
              </w:rPr>
            </w:pPr>
          </w:p>
        </w:tc>
        <w:tc>
          <w:tcPr>
            <w:tcW w:w="425" w:type="dxa"/>
            <w:vAlign w:val="center"/>
          </w:tcPr>
          <w:p w:rsidR="007563D9" w:rsidRPr="007563D9" w:rsidRDefault="007563D9" w:rsidP="004A589C">
            <w:pPr>
              <w:jc w:val="left"/>
              <w:rPr>
                <w:rFonts w:cs="Arial"/>
                <w:snapToGrid w:val="0"/>
                <w:sz w:val="16"/>
                <w:szCs w:val="20"/>
                <w:lang w:val="en-GB"/>
              </w:rPr>
            </w:pPr>
          </w:p>
        </w:tc>
        <w:tc>
          <w:tcPr>
            <w:tcW w:w="1559" w:type="dxa"/>
            <w:vAlign w:val="center"/>
          </w:tcPr>
          <w:p w:rsidR="007563D9" w:rsidRPr="007563D9" w:rsidRDefault="007563D9" w:rsidP="004A589C">
            <w:pPr>
              <w:jc w:val="center"/>
              <w:rPr>
                <w:rFonts w:cs="Arial"/>
                <w:snapToGrid w:val="0"/>
                <w:sz w:val="16"/>
                <w:szCs w:val="20"/>
                <w:lang w:val="en-GB"/>
              </w:rPr>
            </w:pPr>
          </w:p>
        </w:tc>
        <w:tc>
          <w:tcPr>
            <w:tcW w:w="851" w:type="dxa"/>
            <w:tcBorders>
              <w:left w:val="nil"/>
            </w:tcBorders>
            <w:vAlign w:val="center"/>
          </w:tcPr>
          <w:p w:rsidR="007563D9" w:rsidRPr="007563D9" w:rsidRDefault="007563D9" w:rsidP="004A589C">
            <w:pPr>
              <w:jc w:val="center"/>
              <w:rPr>
                <w:rFonts w:cs="Arial"/>
                <w:b/>
                <w:snapToGrid w:val="0"/>
                <w:sz w:val="16"/>
                <w:szCs w:val="20"/>
                <w:lang w:val="en-GB"/>
              </w:rPr>
            </w:pPr>
          </w:p>
        </w:tc>
        <w:tc>
          <w:tcPr>
            <w:tcW w:w="992" w:type="dxa"/>
            <w:vAlign w:val="center"/>
          </w:tcPr>
          <w:p w:rsidR="007563D9" w:rsidRPr="007563D9" w:rsidRDefault="007563D9" w:rsidP="004A589C">
            <w:pPr>
              <w:jc w:val="center"/>
              <w:rPr>
                <w:rFonts w:cs="Arial"/>
                <w:b/>
                <w:snapToGrid w:val="0"/>
                <w:sz w:val="16"/>
                <w:szCs w:val="20"/>
                <w:lang w:val="en-GB"/>
              </w:rPr>
            </w:pPr>
          </w:p>
        </w:tc>
        <w:tc>
          <w:tcPr>
            <w:tcW w:w="1559" w:type="dxa"/>
            <w:tcBorders>
              <w:left w:val="nil"/>
              <w:right w:val="single" w:sz="4" w:space="0" w:color="auto"/>
            </w:tcBorders>
            <w:vAlign w:val="center"/>
          </w:tcPr>
          <w:p w:rsidR="007563D9" w:rsidRPr="007563D9" w:rsidRDefault="007563D9" w:rsidP="004A589C">
            <w:pPr>
              <w:jc w:val="center"/>
              <w:rPr>
                <w:rFonts w:cs="Arial"/>
                <w:sz w:val="16"/>
                <w:szCs w:val="20"/>
                <w:lang w:val="en-GB"/>
              </w:rPr>
            </w:pPr>
          </w:p>
        </w:tc>
        <w:tc>
          <w:tcPr>
            <w:tcW w:w="1861" w:type="dxa"/>
            <w:gridSpan w:val="3"/>
            <w:tcBorders>
              <w:left w:val="nil"/>
              <w:right w:val="single" w:sz="4" w:space="0" w:color="auto"/>
            </w:tcBorders>
            <w:vAlign w:val="center"/>
          </w:tcPr>
          <w:p w:rsidR="007563D9" w:rsidRPr="007563D9" w:rsidRDefault="007563D9" w:rsidP="004A589C">
            <w:pPr>
              <w:tabs>
                <w:tab w:val="num" w:pos="360"/>
              </w:tabs>
              <w:spacing w:before="60" w:after="60"/>
              <w:ind w:left="360" w:hanging="360"/>
              <w:rPr>
                <w:rFonts w:cs="Arial"/>
                <w:sz w:val="16"/>
                <w:szCs w:val="20"/>
                <w:lang w:val="en-GB"/>
              </w:rPr>
            </w:pPr>
            <w:r w:rsidRPr="007563D9">
              <w:rPr>
                <w:rFonts w:cs="Arial"/>
                <w:sz w:val="16"/>
                <w:szCs w:val="20"/>
                <w:lang w:val="en-GB"/>
              </w:rPr>
              <w:t>K &lt; 1</w:t>
            </w:r>
          </w:p>
        </w:tc>
        <w:tc>
          <w:tcPr>
            <w:tcW w:w="1683" w:type="dxa"/>
            <w:tcBorders>
              <w:left w:val="single" w:sz="4" w:space="0" w:color="auto"/>
              <w:bottom w:val="single" w:sz="4" w:space="0" w:color="auto"/>
              <w:right w:val="single" w:sz="4" w:space="0" w:color="auto"/>
            </w:tcBorders>
            <w:vAlign w:val="center"/>
          </w:tcPr>
          <w:p w:rsidR="007563D9" w:rsidRPr="007563D9" w:rsidRDefault="007563D9" w:rsidP="004A589C">
            <w:pPr>
              <w:jc w:val="center"/>
              <w:rPr>
                <w:rFonts w:cs="Arial"/>
                <w:snapToGrid w:val="0"/>
                <w:sz w:val="16"/>
                <w:szCs w:val="20"/>
                <w:lang w:val="en-GB"/>
              </w:rPr>
            </w:pPr>
            <w:r w:rsidRPr="007563D9">
              <w:rPr>
                <w:rFonts w:cs="Arial"/>
                <w:snapToGrid w:val="0"/>
                <w:sz w:val="16"/>
                <w:szCs w:val="20"/>
                <w:lang w:val="en-GB"/>
              </w:rPr>
              <w:t>4</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lang w:val="en-GB"/>
              </w:rPr>
            </w:pPr>
          </w:p>
        </w:tc>
        <w:tc>
          <w:tcPr>
            <w:tcW w:w="284" w:type="dxa"/>
            <w:tcBorders>
              <w:left w:val="nil"/>
            </w:tcBorders>
            <w:vAlign w:val="center"/>
          </w:tcPr>
          <w:p w:rsidR="007563D9" w:rsidRPr="007563D9" w:rsidRDefault="007563D9" w:rsidP="004A589C">
            <w:pPr>
              <w:jc w:val="center"/>
              <w:rPr>
                <w:rFonts w:cs="Arial"/>
                <w:b/>
                <w:snapToGrid w:val="0"/>
                <w:sz w:val="16"/>
                <w:szCs w:val="20"/>
                <w:lang w:val="en-GB"/>
              </w:rPr>
            </w:pPr>
          </w:p>
        </w:tc>
        <w:tc>
          <w:tcPr>
            <w:tcW w:w="425" w:type="dxa"/>
            <w:vAlign w:val="center"/>
          </w:tcPr>
          <w:p w:rsidR="007563D9" w:rsidRPr="007563D9" w:rsidRDefault="007563D9" w:rsidP="004A589C">
            <w:pPr>
              <w:jc w:val="left"/>
              <w:rPr>
                <w:rFonts w:cs="Arial"/>
                <w:snapToGrid w:val="0"/>
                <w:sz w:val="16"/>
                <w:szCs w:val="20"/>
                <w:lang w:val="en-GB"/>
              </w:rPr>
            </w:pPr>
          </w:p>
        </w:tc>
        <w:tc>
          <w:tcPr>
            <w:tcW w:w="1559" w:type="dxa"/>
            <w:vAlign w:val="center"/>
          </w:tcPr>
          <w:p w:rsidR="007563D9" w:rsidRPr="007563D9" w:rsidRDefault="007563D9" w:rsidP="004A589C">
            <w:pPr>
              <w:jc w:val="center"/>
              <w:rPr>
                <w:rFonts w:cs="Arial"/>
                <w:snapToGrid w:val="0"/>
                <w:sz w:val="16"/>
                <w:szCs w:val="20"/>
                <w:lang w:val="en-GB"/>
              </w:rPr>
            </w:pPr>
          </w:p>
        </w:tc>
        <w:tc>
          <w:tcPr>
            <w:tcW w:w="851" w:type="dxa"/>
            <w:vAlign w:val="center"/>
          </w:tcPr>
          <w:p w:rsidR="007563D9" w:rsidRPr="007563D9" w:rsidRDefault="007563D9" w:rsidP="004A589C">
            <w:pPr>
              <w:jc w:val="center"/>
              <w:rPr>
                <w:rFonts w:cs="Arial"/>
                <w:snapToGrid w:val="0"/>
                <w:sz w:val="16"/>
                <w:szCs w:val="20"/>
                <w:lang w:val="en-GB"/>
              </w:rPr>
            </w:pPr>
          </w:p>
        </w:tc>
        <w:tc>
          <w:tcPr>
            <w:tcW w:w="992" w:type="dxa"/>
            <w:vAlign w:val="center"/>
          </w:tcPr>
          <w:p w:rsidR="007563D9" w:rsidRPr="007563D9" w:rsidRDefault="007563D9" w:rsidP="004A589C">
            <w:pPr>
              <w:jc w:val="center"/>
              <w:rPr>
                <w:rFonts w:cs="Arial"/>
                <w:snapToGrid w:val="0"/>
                <w:sz w:val="16"/>
                <w:szCs w:val="20"/>
                <w:lang w:val="en-GB"/>
              </w:rPr>
            </w:pPr>
          </w:p>
        </w:tc>
        <w:tc>
          <w:tcPr>
            <w:tcW w:w="1559" w:type="dxa"/>
            <w:vAlign w:val="center"/>
          </w:tcPr>
          <w:p w:rsidR="007563D9" w:rsidRPr="007563D9" w:rsidRDefault="007563D9" w:rsidP="004A589C">
            <w:pPr>
              <w:jc w:val="center"/>
              <w:rPr>
                <w:rFonts w:cs="Arial"/>
                <w:snapToGrid w:val="0"/>
                <w:sz w:val="16"/>
                <w:szCs w:val="20"/>
                <w:lang w:val="en-GB"/>
              </w:rPr>
            </w:pPr>
          </w:p>
        </w:tc>
        <w:tc>
          <w:tcPr>
            <w:tcW w:w="1861" w:type="dxa"/>
            <w:gridSpan w:val="3"/>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center"/>
              <w:rPr>
                <w:rFonts w:cs="Arial"/>
                <w:snapToGrid w:val="0"/>
                <w:sz w:val="16"/>
                <w:szCs w:val="20"/>
                <w:lang w:val="en-GB"/>
              </w:rPr>
            </w:pPr>
            <w:r w:rsidRPr="007563D9">
              <w:rPr>
                <w:rFonts w:cs="Arial"/>
                <w:sz w:val="16"/>
                <w:szCs w:val="20"/>
                <w:lang w:val="en-GB"/>
              </w:rPr>
              <w:t>2&gt;K ≥1</w:t>
            </w:r>
          </w:p>
        </w:tc>
        <w:tc>
          <w:tcPr>
            <w:tcW w:w="1683"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center"/>
              <w:rPr>
                <w:rFonts w:cs="Arial"/>
                <w:snapToGrid w:val="0"/>
                <w:sz w:val="16"/>
                <w:szCs w:val="20"/>
                <w:lang w:val="en-GB"/>
              </w:rPr>
            </w:pPr>
            <w:r w:rsidRPr="007563D9">
              <w:rPr>
                <w:rFonts w:cs="Arial"/>
                <w:snapToGrid w:val="0"/>
                <w:sz w:val="16"/>
                <w:szCs w:val="20"/>
                <w:lang w:val="en-GB"/>
              </w:rPr>
              <w:t>9</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lang w:val="en-GB"/>
              </w:rPr>
            </w:pPr>
          </w:p>
        </w:tc>
        <w:tc>
          <w:tcPr>
            <w:tcW w:w="284" w:type="dxa"/>
            <w:tcBorders>
              <w:left w:val="nil"/>
            </w:tcBorders>
            <w:vAlign w:val="center"/>
          </w:tcPr>
          <w:p w:rsidR="007563D9" w:rsidRPr="007563D9" w:rsidRDefault="007563D9" w:rsidP="004A589C">
            <w:pPr>
              <w:jc w:val="center"/>
              <w:rPr>
                <w:rFonts w:cs="Arial"/>
                <w:b/>
                <w:snapToGrid w:val="0"/>
                <w:sz w:val="16"/>
                <w:szCs w:val="20"/>
                <w:lang w:val="en-GB"/>
              </w:rPr>
            </w:pPr>
          </w:p>
        </w:tc>
        <w:tc>
          <w:tcPr>
            <w:tcW w:w="425" w:type="dxa"/>
            <w:vAlign w:val="center"/>
          </w:tcPr>
          <w:p w:rsidR="007563D9" w:rsidRPr="007563D9" w:rsidRDefault="007563D9" w:rsidP="004A589C">
            <w:pPr>
              <w:jc w:val="left"/>
              <w:rPr>
                <w:rFonts w:cs="Arial"/>
                <w:snapToGrid w:val="0"/>
                <w:sz w:val="16"/>
                <w:szCs w:val="20"/>
                <w:lang w:val="en-GB"/>
              </w:rPr>
            </w:pPr>
          </w:p>
        </w:tc>
        <w:tc>
          <w:tcPr>
            <w:tcW w:w="1559" w:type="dxa"/>
            <w:vAlign w:val="center"/>
          </w:tcPr>
          <w:p w:rsidR="007563D9" w:rsidRPr="007563D9" w:rsidRDefault="007563D9" w:rsidP="004A589C">
            <w:pPr>
              <w:jc w:val="center"/>
              <w:rPr>
                <w:rFonts w:cs="Arial"/>
                <w:snapToGrid w:val="0"/>
                <w:sz w:val="16"/>
                <w:szCs w:val="20"/>
                <w:lang w:val="en-GB"/>
              </w:rPr>
            </w:pPr>
          </w:p>
        </w:tc>
        <w:tc>
          <w:tcPr>
            <w:tcW w:w="851" w:type="dxa"/>
            <w:vAlign w:val="center"/>
          </w:tcPr>
          <w:p w:rsidR="007563D9" w:rsidRPr="007563D9" w:rsidRDefault="007563D9" w:rsidP="004A589C">
            <w:pPr>
              <w:jc w:val="center"/>
              <w:rPr>
                <w:rFonts w:cs="Arial"/>
                <w:snapToGrid w:val="0"/>
                <w:sz w:val="16"/>
                <w:szCs w:val="20"/>
                <w:lang w:val="en-GB"/>
              </w:rPr>
            </w:pPr>
          </w:p>
        </w:tc>
        <w:tc>
          <w:tcPr>
            <w:tcW w:w="992" w:type="dxa"/>
            <w:vAlign w:val="center"/>
          </w:tcPr>
          <w:p w:rsidR="007563D9" w:rsidRPr="007563D9" w:rsidRDefault="007563D9" w:rsidP="004A589C">
            <w:pPr>
              <w:jc w:val="center"/>
              <w:rPr>
                <w:rFonts w:cs="Arial"/>
                <w:snapToGrid w:val="0"/>
                <w:sz w:val="16"/>
                <w:szCs w:val="20"/>
                <w:lang w:val="en-GB"/>
              </w:rPr>
            </w:pPr>
          </w:p>
        </w:tc>
        <w:tc>
          <w:tcPr>
            <w:tcW w:w="1559" w:type="dxa"/>
            <w:vAlign w:val="center"/>
          </w:tcPr>
          <w:p w:rsidR="007563D9" w:rsidRPr="007563D9" w:rsidRDefault="007563D9" w:rsidP="004A589C">
            <w:pPr>
              <w:jc w:val="center"/>
              <w:rPr>
                <w:rFonts w:cs="Arial"/>
                <w:snapToGrid w:val="0"/>
                <w:sz w:val="16"/>
                <w:szCs w:val="20"/>
                <w:lang w:val="en-GB"/>
              </w:rPr>
            </w:pPr>
          </w:p>
        </w:tc>
        <w:tc>
          <w:tcPr>
            <w:tcW w:w="1861" w:type="dxa"/>
            <w:gridSpan w:val="3"/>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center"/>
              <w:rPr>
                <w:rFonts w:cs="Arial"/>
                <w:snapToGrid w:val="0"/>
                <w:sz w:val="16"/>
                <w:szCs w:val="20"/>
                <w:lang w:val="en-GB"/>
              </w:rPr>
            </w:pPr>
            <w:r w:rsidRPr="007563D9">
              <w:rPr>
                <w:rFonts w:cs="Arial"/>
                <w:sz w:val="16"/>
                <w:szCs w:val="20"/>
                <w:lang w:val="en-GB"/>
              </w:rPr>
              <w:t>3&gt;K ≥2</w:t>
            </w:r>
          </w:p>
        </w:tc>
        <w:tc>
          <w:tcPr>
            <w:tcW w:w="1683"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center"/>
              <w:rPr>
                <w:rFonts w:cs="Arial"/>
                <w:snapToGrid w:val="0"/>
                <w:sz w:val="16"/>
                <w:szCs w:val="20"/>
              </w:rPr>
            </w:pPr>
            <w:r w:rsidRPr="007563D9">
              <w:rPr>
                <w:rFonts w:cs="Arial"/>
                <w:snapToGrid w:val="0"/>
                <w:sz w:val="16"/>
                <w:szCs w:val="20"/>
              </w:rPr>
              <w:t>16</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vAlign w:val="center"/>
          </w:tcPr>
          <w:p w:rsidR="007563D9" w:rsidRPr="007563D9" w:rsidRDefault="007563D9" w:rsidP="004A589C">
            <w:pPr>
              <w:jc w:val="left"/>
              <w:rPr>
                <w:rFonts w:cs="Arial"/>
                <w:snapToGrid w:val="0"/>
                <w:sz w:val="16"/>
                <w:szCs w:val="20"/>
              </w:rPr>
            </w:pPr>
          </w:p>
        </w:tc>
        <w:tc>
          <w:tcPr>
            <w:tcW w:w="1559" w:type="dxa"/>
            <w:vAlign w:val="center"/>
          </w:tcPr>
          <w:p w:rsidR="007563D9" w:rsidRPr="007563D9" w:rsidRDefault="007563D9" w:rsidP="004A589C">
            <w:pPr>
              <w:jc w:val="center"/>
              <w:rPr>
                <w:rFonts w:cs="Arial"/>
                <w:snapToGrid w:val="0"/>
                <w:sz w:val="16"/>
                <w:szCs w:val="20"/>
              </w:rPr>
            </w:pPr>
          </w:p>
        </w:tc>
        <w:tc>
          <w:tcPr>
            <w:tcW w:w="851" w:type="dxa"/>
            <w:vAlign w:val="center"/>
          </w:tcPr>
          <w:p w:rsidR="007563D9" w:rsidRPr="007563D9" w:rsidRDefault="007563D9" w:rsidP="004A589C">
            <w:pPr>
              <w:jc w:val="center"/>
              <w:rPr>
                <w:rFonts w:cs="Arial"/>
                <w:snapToGrid w:val="0"/>
                <w:sz w:val="16"/>
                <w:szCs w:val="20"/>
              </w:rPr>
            </w:pPr>
          </w:p>
        </w:tc>
        <w:tc>
          <w:tcPr>
            <w:tcW w:w="992" w:type="dxa"/>
            <w:vAlign w:val="center"/>
          </w:tcPr>
          <w:p w:rsidR="007563D9" w:rsidRPr="007563D9" w:rsidRDefault="007563D9" w:rsidP="004A589C">
            <w:pPr>
              <w:jc w:val="center"/>
              <w:rPr>
                <w:rFonts w:cs="Arial"/>
                <w:snapToGrid w:val="0"/>
                <w:sz w:val="16"/>
                <w:szCs w:val="20"/>
              </w:rPr>
            </w:pPr>
          </w:p>
        </w:tc>
        <w:tc>
          <w:tcPr>
            <w:tcW w:w="1559" w:type="dxa"/>
            <w:vAlign w:val="center"/>
          </w:tcPr>
          <w:p w:rsidR="007563D9" w:rsidRPr="007563D9" w:rsidRDefault="007563D9" w:rsidP="004A589C">
            <w:pPr>
              <w:jc w:val="left"/>
              <w:rPr>
                <w:rFonts w:cs="Arial"/>
                <w:snapToGrid w:val="0"/>
                <w:sz w:val="16"/>
                <w:szCs w:val="20"/>
              </w:rPr>
            </w:pPr>
          </w:p>
        </w:tc>
        <w:tc>
          <w:tcPr>
            <w:tcW w:w="1861" w:type="dxa"/>
            <w:gridSpan w:val="3"/>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center"/>
              <w:rPr>
                <w:rFonts w:cs="Arial"/>
                <w:snapToGrid w:val="0"/>
                <w:sz w:val="16"/>
                <w:szCs w:val="20"/>
              </w:rPr>
            </w:pPr>
            <w:r w:rsidRPr="007563D9">
              <w:rPr>
                <w:rFonts w:cs="Arial"/>
                <w:sz w:val="16"/>
                <w:szCs w:val="20"/>
              </w:rPr>
              <w:t>K ≥3</w:t>
            </w:r>
          </w:p>
        </w:tc>
        <w:tc>
          <w:tcPr>
            <w:tcW w:w="1683"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center"/>
              <w:rPr>
                <w:rFonts w:cs="Arial"/>
                <w:snapToGrid w:val="0"/>
                <w:sz w:val="16"/>
                <w:szCs w:val="20"/>
              </w:rPr>
            </w:pPr>
            <w:r w:rsidRPr="007563D9">
              <w:rPr>
                <w:rFonts w:cs="Arial"/>
                <w:snapToGrid w:val="0"/>
                <w:sz w:val="16"/>
                <w:szCs w:val="20"/>
              </w:rPr>
              <w:t>25</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8"/>
                <w:szCs w:val="20"/>
              </w:rPr>
            </w:pPr>
          </w:p>
        </w:tc>
        <w:tc>
          <w:tcPr>
            <w:tcW w:w="425" w:type="dxa"/>
            <w:vAlign w:val="center"/>
          </w:tcPr>
          <w:p w:rsidR="007563D9" w:rsidRPr="007563D9" w:rsidRDefault="007563D9" w:rsidP="004A589C">
            <w:pPr>
              <w:jc w:val="left"/>
              <w:rPr>
                <w:rFonts w:cs="Arial"/>
                <w:snapToGrid w:val="0"/>
                <w:sz w:val="8"/>
                <w:szCs w:val="20"/>
              </w:rPr>
            </w:pPr>
          </w:p>
        </w:tc>
        <w:tc>
          <w:tcPr>
            <w:tcW w:w="1559" w:type="dxa"/>
            <w:vAlign w:val="center"/>
          </w:tcPr>
          <w:p w:rsidR="007563D9" w:rsidRPr="007563D9" w:rsidRDefault="007563D9" w:rsidP="004A589C">
            <w:pPr>
              <w:jc w:val="center"/>
              <w:rPr>
                <w:rFonts w:cs="Arial"/>
                <w:snapToGrid w:val="0"/>
                <w:sz w:val="8"/>
                <w:szCs w:val="20"/>
              </w:rPr>
            </w:pPr>
          </w:p>
        </w:tc>
        <w:tc>
          <w:tcPr>
            <w:tcW w:w="851" w:type="dxa"/>
            <w:vAlign w:val="center"/>
          </w:tcPr>
          <w:p w:rsidR="007563D9" w:rsidRPr="007563D9" w:rsidRDefault="007563D9" w:rsidP="004A589C">
            <w:pPr>
              <w:jc w:val="center"/>
              <w:rPr>
                <w:rFonts w:cs="Arial"/>
                <w:snapToGrid w:val="0"/>
                <w:sz w:val="8"/>
                <w:szCs w:val="20"/>
              </w:rPr>
            </w:pPr>
          </w:p>
        </w:tc>
        <w:tc>
          <w:tcPr>
            <w:tcW w:w="992" w:type="dxa"/>
            <w:vAlign w:val="center"/>
          </w:tcPr>
          <w:p w:rsidR="007563D9" w:rsidRPr="007563D9" w:rsidRDefault="007563D9" w:rsidP="004A589C">
            <w:pPr>
              <w:jc w:val="center"/>
              <w:rPr>
                <w:rFonts w:cs="Arial"/>
                <w:snapToGrid w:val="0"/>
                <w:sz w:val="8"/>
                <w:szCs w:val="20"/>
              </w:rPr>
            </w:pPr>
          </w:p>
        </w:tc>
        <w:tc>
          <w:tcPr>
            <w:tcW w:w="1559" w:type="dxa"/>
            <w:vAlign w:val="center"/>
          </w:tcPr>
          <w:p w:rsidR="007563D9" w:rsidRPr="007563D9" w:rsidRDefault="007563D9" w:rsidP="004A589C">
            <w:pPr>
              <w:jc w:val="center"/>
              <w:rPr>
                <w:rFonts w:cs="Arial"/>
                <w:snapToGrid w:val="0"/>
                <w:sz w:val="8"/>
                <w:szCs w:val="20"/>
              </w:rPr>
            </w:pPr>
          </w:p>
        </w:tc>
        <w:tc>
          <w:tcPr>
            <w:tcW w:w="1168" w:type="dxa"/>
            <w:gridSpan w:val="2"/>
            <w:vAlign w:val="center"/>
          </w:tcPr>
          <w:p w:rsidR="007563D9" w:rsidRPr="007563D9" w:rsidRDefault="007563D9" w:rsidP="004A589C">
            <w:pPr>
              <w:jc w:val="center"/>
              <w:rPr>
                <w:rFonts w:cs="Arial"/>
                <w:snapToGrid w:val="0"/>
                <w:sz w:val="8"/>
                <w:szCs w:val="20"/>
              </w:rPr>
            </w:pPr>
          </w:p>
        </w:tc>
        <w:tc>
          <w:tcPr>
            <w:tcW w:w="693" w:type="dxa"/>
            <w:vAlign w:val="center"/>
          </w:tcPr>
          <w:p w:rsidR="007563D9" w:rsidRPr="007563D9" w:rsidRDefault="007563D9" w:rsidP="004A589C">
            <w:pPr>
              <w:jc w:val="center"/>
              <w:rPr>
                <w:rFonts w:cs="Arial"/>
                <w:snapToGrid w:val="0"/>
                <w:sz w:val="8"/>
                <w:szCs w:val="20"/>
              </w:rPr>
            </w:pPr>
          </w:p>
        </w:tc>
        <w:tc>
          <w:tcPr>
            <w:tcW w:w="1683" w:type="dxa"/>
            <w:vAlign w:val="center"/>
          </w:tcPr>
          <w:p w:rsidR="007563D9" w:rsidRPr="007563D9" w:rsidRDefault="007563D9" w:rsidP="004A589C">
            <w:pPr>
              <w:jc w:val="center"/>
              <w:rPr>
                <w:rFonts w:cs="Arial"/>
                <w:snapToGrid w:val="0"/>
                <w:sz w:val="8"/>
                <w:szCs w:val="20"/>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lang w:val="en-GB"/>
              </w:rPr>
            </w:pPr>
          </w:p>
        </w:tc>
        <w:tc>
          <w:tcPr>
            <w:tcW w:w="284" w:type="dxa"/>
            <w:tcBorders>
              <w:left w:val="nil"/>
            </w:tcBorders>
            <w:vAlign w:val="center"/>
          </w:tcPr>
          <w:p w:rsidR="007563D9" w:rsidRPr="007563D9" w:rsidRDefault="007563D9" w:rsidP="004A589C">
            <w:pPr>
              <w:jc w:val="center"/>
              <w:rPr>
                <w:rFonts w:cs="Arial"/>
                <w:b/>
                <w:snapToGrid w:val="0"/>
                <w:sz w:val="16"/>
                <w:szCs w:val="20"/>
                <w:lang w:val="en-GB"/>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Aula 1</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8,45</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6,16</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2,2</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1,6194</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9</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Aula 2</w:t>
            </w:r>
          </w:p>
        </w:tc>
        <w:tc>
          <w:tcPr>
            <w:tcW w:w="851" w:type="dxa"/>
            <w:tcBorders>
              <w:top w:val="single" w:sz="4" w:space="0" w:color="auto"/>
              <w:left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8,45</w:t>
            </w:r>
          </w:p>
        </w:tc>
        <w:tc>
          <w:tcPr>
            <w:tcW w:w="992" w:type="dxa"/>
            <w:tcBorders>
              <w:top w:val="single" w:sz="4" w:space="0" w:color="auto"/>
              <w:left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6,16</w:t>
            </w:r>
          </w:p>
        </w:tc>
        <w:tc>
          <w:tcPr>
            <w:tcW w:w="1559" w:type="dxa"/>
            <w:tcBorders>
              <w:top w:val="single" w:sz="4" w:space="0" w:color="auto"/>
              <w:left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2,2</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1,6194</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9</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Aula 3</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9,6</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6,96</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2,2</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1,834</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9</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Aula 4</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9,6</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6,96</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2,2</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1,834</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9</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APG 1</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4,35</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6,16</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2,2</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1,1589</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9</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APG 2</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4,35</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6,16</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2,2</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1,1589</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9</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APG 3</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4,53</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6,96</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2,20</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1,2473</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9</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APG 4</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4,53</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6,96</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2,20</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1,2473</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9</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Aula de informática</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10,05</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6,16</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2,20</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1,736</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9</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Aseo hombres</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3,40</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6,96</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3,00</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0,7614</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4</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Aseo mujeres</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3,40</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6,96</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3,00</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0,7614</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4</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Pasillo</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35,33</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2,80</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3,00</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0,8648</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4</w:t>
            </w:r>
          </w:p>
        </w:tc>
      </w:tr>
      <w:tr w:rsidR="007563D9" w:rsidRPr="007563D9" w:rsidTr="007563D9">
        <w:trPr>
          <w:cantSplit/>
          <w:trHeight w:val="62"/>
        </w:trPr>
        <w:tc>
          <w:tcPr>
            <w:tcW w:w="709" w:type="dxa"/>
            <w:vMerge/>
            <w:tcBorders>
              <w:left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Escalera</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7,11</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3,60</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3,00</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0,7966</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4</w:t>
            </w:r>
          </w:p>
        </w:tc>
      </w:tr>
      <w:tr w:rsidR="007563D9" w:rsidRPr="007563D9" w:rsidTr="0036686C">
        <w:trPr>
          <w:cantSplit/>
          <w:trHeight w:val="62"/>
        </w:trPr>
        <w:tc>
          <w:tcPr>
            <w:tcW w:w="709" w:type="dxa"/>
            <w:vMerge/>
            <w:tcBorders>
              <w:left w:val="single" w:sz="4" w:space="0" w:color="auto"/>
              <w:bottom w:val="single" w:sz="4" w:space="0" w:color="auto"/>
              <w:right w:val="single" w:sz="4" w:space="0" w:color="auto"/>
            </w:tcBorders>
          </w:tcPr>
          <w:p w:rsidR="007563D9" w:rsidRPr="007563D9" w:rsidRDefault="007563D9" w:rsidP="004A589C">
            <w:pPr>
              <w:jc w:val="right"/>
              <w:rPr>
                <w:rFonts w:cs="Arial"/>
                <w:b/>
                <w:snapToGrid w:val="0"/>
                <w:sz w:val="16"/>
                <w:szCs w:val="20"/>
              </w:rPr>
            </w:pPr>
          </w:p>
        </w:tc>
        <w:tc>
          <w:tcPr>
            <w:tcW w:w="284" w:type="dxa"/>
            <w:tcBorders>
              <w:left w:val="nil"/>
            </w:tcBorders>
            <w:vAlign w:val="center"/>
          </w:tcPr>
          <w:p w:rsidR="007563D9" w:rsidRPr="007563D9" w:rsidRDefault="007563D9" w:rsidP="004A589C">
            <w:pPr>
              <w:jc w:val="center"/>
              <w:rPr>
                <w:rFonts w:cs="Arial"/>
                <w:b/>
                <w:snapToGrid w:val="0"/>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7563D9" w:rsidRPr="007563D9" w:rsidRDefault="007563D9" w:rsidP="004A589C">
            <w:pPr>
              <w:jc w:val="left"/>
              <w:rPr>
                <w:rFonts w:cs="Arial"/>
                <w:snapToGrid w:val="0"/>
                <w:sz w:val="14"/>
                <w:szCs w:val="20"/>
              </w:rPr>
            </w:pP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ascii="Calibri" w:hAnsi="Calibri" w:cs="Calibri"/>
                <w:sz w:val="22"/>
                <w:szCs w:val="22"/>
              </w:rPr>
            </w:pPr>
            <w:r w:rsidRPr="007563D9">
              <w:rPr>
                <w:rFonts w:ascii="Calibri" w:hAnsi="Calibri" w:cs="Calibri"/>
                <w:sz w:val="22"/>
                <w:szCs w:val="22"/>
              </w:rPr>
              <w:t>Acceso</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4,67</w:t>
            </w:r>
          </w:p>
        </w:tc>
        <w:tc>
          <w:tcPr>
            <w:tcW w:w="992"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2,80</w:t>
            </w:r>
          </w:p>
        </w:tc>
        <w:tc>
          <w:tcPr>
            <w:tcW w:w="1559"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pPr>
              <w:rPr>
                <w:rFonts w:cs="Arial"/>
                <w:sz w:val="16"/>
                <w:szCs w:val="16"/>
              </w:rPr>
            </w:pPr>
            <w:r w:rsidRPr="007563D9">
              <w:rPr>
                <w:rFonts w:cs="Arial"/>
                <w:sz w:val="16"/>
                <w:szCs w:val="16"/>
              </w:rPr>
              <w:t>3,00</w:t>
            </w:r>
          </w:p>
        </w:tc>
        <w:tc>
          <w:tcPr>
            <w:tcW w:w="101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0,5835</w:t>
            </w:r>
          </w:p>
        </w:tc>
        <w:tc>
          <w:tcPr>
            <w:tcW w:w="850"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7563D9" w:rsidRDefault="007563D9" w:rsidP="004A589C">
            <w:pPr>
              <w:jc w:val="center"/>
              <w:rPr>
                <w:rFonts w:cs="Arial"/>
                <w:sz w:val="14"/>
                <w:szCs w:val="20"/>
                <w:lang w:val="en-GB"/>
              </w:rPr>
            </w:pPr>
          </w:p>
        </w:tc>
        <w:tc>
          <w:tcPr>
            <w:tcW w:w="1683" w:type="dxa"/>
            <w:tcBorders>
              <w:top w:val="single" w:sz="4" w:space="0" w:color="auto"/>
              <w:left w:val="nil"/>
              <w:bottom w:val="single" w:sz="4" w:space="0" w:color="auto"/>
              <w:right w:val="single" w:sz="4" w:space="0" w:color="auto"/>
            </w:tcBorders>
            <w:shd w:val="pct20" w:color="000000" w:fill="FFFFFF"/>
            <w:vAlign w:val="bottom"/>
          </w:tcPr>
          <w:p w:rsidR="007563D9" w:rsidRPr="007563D9" w:rsidRDefault="007563D9">
            <w:pPr>
              <w:jc w:val="right"/>
              <w:rPr>
                <w:rFonts w:ascii="Calibri" w:hAnsi="Calibri" w:cs="Calibri"/>
                <w:sz w:val="22"/>
                <w:szCs w:val="22"/>
              </w:rPr>
            </w:pPr>
            <w:r w:rsidRPr="007563D9">
              <w:rPr>
                <w:rFonts w:ascii="Calibri" w:hAnsi="Calibri" w:cs="Calibri"/>
                <w:sz w:val="22"/>
                <w:szCs w:val="22"/>
              </w:rPr>
              <w:t>4</w:t>
            </w:r>
          </w:p>
        </w:tc>
      </w:tr>
    </w:tbl>
    <w:p w:rsidR="00630A9D" w:rsidRPr="00CE16FA" w:rsidRDefault="00630A9D" w:rsidP="006B5285">
      <w:pPr>
        <w:widowControl w:val="0"/>
        <w:autoSpaceDE w:val="0"/>
        <w:autoSpaceDN w:val="0"/>
        <w:adjustRightInd w:val="0"/>
        <w:rPr>
          <w:rFonts w:cs="Arial"/>
          <w:color w:val="000000"/>
          <w:szCs w:val="18"/>
        </w:rPr>
      </w:pPr>
    </w:p>
    <w:p w:rsidR="000147C9" w:rsidRDefault="000147C9">
      <w:pPr>
        <w:jc w:val="left"/>
        <w:rPr>
          <w:rFonts w:cs="Arial"/>
          <w:color w:val="FF0000"/>
          <w:szCs w:val="18"/>
        </w:rPr>
      </w:pPr>
      <w:r>
        <w:rPr>
          <w:rFonts w:cs="Arial"/>
          <w:color w:val="FF0000"/>
          <w:szCs w:val="18"/>
        </w:rPr>
        <w:br w:type="page"/>
      </w:r>
    </w:p>
    <w:p w:rsidR="006B5285" w:rsidRPr="00F63584" w:rsidRDefault="006B5285" w:rsidP="006B5285">
      <w:pPr>
        <w:rPr>
          <w:rFonts w:cs="Arial"/>
          <w:color w:val="FF0000"/>
          <w:szCs w:val="18"/>
        </w:rPr>
      </w:pPr>
    </w:p>
    <w:tbl>
      <w:tblPr>
        <w:tblW w:w="9923" w:type="dxa"/>
        <w:tblInd w:w="-470" w:type="dxa"/>
        <w:tblLayout w:type="fixed"/>
        <w:tblCellMar>
          <w:left w:w="70" w:type="dxa"/>
          <w:right w:w="70" w:type="dxa"/>
        </w:tblCellMar>
        <w:tblLook w:val="0000" w:firstRow="0" w:lastRow="0" w:firstColumn="0" w:lastColumn="0" w:noHBand="0" w:noVBand="0"/>
      </w:tblPr>
      <w:tblGrid>
        <w:gridCol w:w="709"/>
        <w:gridCol w:w="284"/>
        <w:gridCol w:w="1559"/>
        <w:gridCol w:w="567"/>
        <w:gridCol w:w="851"/>
        <w:gridCol w:w="818"/>
        <w:gridCol w:w="914"/>
        <w:gridCol w:w="1121"/>
        <w:gridCol w:w="708"/>
        <w:gridCol w:w="408"/>
        <w:gridCol w:w="992"/>
        <w:gridCol w:w="992"/>
      </w:tblGrid>
      <w:tr w:rsidR="007563D9" w:rsidRPr="007563D9" w:rsidTr="004A589C">
        <w:trPr>
          <w:cantSplit/>
        </w:trPr>
        <w:tc>
          <w:tcPr>
            <w:tcW w:w="709" w:type="dxa"/>
            <w:vMerge w:val="restart"/>
            <w:tcBorders>
              <w:top w:val="single" w:sz="4" w:space="0" w:color="auto"/>
              <w:left w:val="single" w:sz="4" w:space="0" w:color="auto"/>
              <w:right w:val="single" w:sz="4" w:space="0" w:color="auto"/>
            </w:tcBorders>
            <w:textDirection w:val="btLr"/>
            <w:vAlign w:val="center"/>
          </w:tcPr>
          <w:p w:rsidR="007563D9" w:rsidRPr="00282414" w:rsidRDefault="007563D9" w:rsidP="004A589C">
            <w:pPr>
              <w:ind w:left="113" w:right="113"/>
              <w:jc w:val="center"/>
              <w:rPr>
                <w:rFonts w:cs="Arial"/>
                <w:b/>
                <w:snapToGrid w:val="0"/>
                <w:sz w:val="16"/>
                <w:szCs w:val="20"/>
              </w:rPr>
            </w:pPr>
            <w:r w:rsidRPr="00282414">
              <w:rPr>
                <w:rFonts w:cs="Arial"/>
                <w:b/>
                <w:snapToGrid w:val="0"/>
                <w:sz w:val="16"/>
                <w:szCs w:val="20"/>
                <w:highlight w:val="yellow"/>
              </w:rPr>
              <w:br w:type="page"/>
            </w:r>
            <w:r w:rsidRPr="00282414">
              <w:rPr>
                <w:rFonts w:cs="Arial"/>
                <w:b/>
                <w:snapToGrid w:val="0"/>
                <w:sz w:val="16"/>
                <w:szCs w:val="20"/>
              </w:rPr>
              <w:t>HE3 Eficiencia energética de las instalaciones de iluminación</w:t>
            </w:r>
          </w:p>
          <w:p w:rsidR="007563D9" w:rsidRPr="00282414" w:rsidRDefault="007563D9" w:rsidP="006B5285">
            <w:pPr>
              <w:ind w:left="113" w:right="113"/>
              <w:jc w:val="center"/>
              <w:rPr>
                <w:rFonts w:cs="Arial"/>
                <w:snapToGrid w:val="0"/>
                <w:sz w:val="12"/>
                <w:szCs w:val="20"/>
              </w:rPr>
            </w:pPr>
          </w:p>
        </w:tc>
        <w:tc>
          <w:tcPr>
            <w:tcW w:w="284" w:type="dxa"/>
            <w:tcBorders>
              <w:left w:val="nil"/>
            </w:tcBorders>
          </w:tcPr>
          <w:p w:rsidR="007563D9" w:rsidRPr="00282414" w:rsidRDefault="007563D9" w:rsidP="006B5285">
            <w:pPr>
              <w:jc w:val="right"/>
              <w:rPr>
                <w:rFonts w:cs="Arial"/>
                <w:b/>
                <w:snapToGrid w:val="0"/>
                <w:sz w:val="16"/>
                <w:szCs w:val="20"/>
              </w:rPr>
            </w:pPr>
          </w:p>
        </w:tc>
        <w:tc>
          <w:tcPr>
            <w:tcW w:w="6538" w:type="dxa"/>
            <w:gridSpan w:val="7"/>
          </w:tcPr>
          <w:p w:rsidR="007563D9" w:rsidRPr="00282414" w:rsidRDefault="007563D9" w:rsidP="006B5285">
            <w:pPr>
              <w:keepNext/>
              <w:numPr>
                <w:ilvl w:val="0"/>
                <w:numId w:val="34"/>
              </w:numPr>
              <w:ind w:firstLine="0"/>
              <w:jc w:val="center"/>
              <w:outlineLvl w:val="3"/>
              <w:rPr>
                <w:rFonts w:cs="Arial"/>
                <w:b/>
                <w:snapToGrid w:val="0"/>
                <w:szCs w:val="18"/>
              </w:rPr>
            </w:pPr>
            <w:r w:rsidRPr="00282414">
              <w:rPr>
                <w:rFonts w:cs="Arial"/>
                <w:b/>
                <w:snapToGrid w:val="0"/>
                <w:szCs w:val="18"/>
              </w:rPr>
              <w:t>Valor de eficiencia energética de la instalación</w:t>
            </w:r>
          </w:p>
        </w:tc>
        <w:tc>
          <w:tcPr>
            <w:tcW w:w="2392" w:type="dxa"/>
            <w:gridSpan w:val="3"/>
          </w:tcPr>
          <w:p w:rsidR="007563D9" w:rsidRPr="00282414" w:rsidRDefault="007563D9" w:rsidP="006B5285">
            <w:pPr>
              <w:jc w:val="center"/>
              <w:rPr>
                <w:rFonts w:cs="Arial"/>
                <w:snapToGrid w:val="0"/>
                <w:sz w:val="16"/>
                <w:szCs w:val="20"/>
              </w:rPr>
            </w:pPr>
          </w:p>
        </w:tc>
      </w:tr>
      <w:tr w:rsidR="007563D9" w:rsidRPr="007563D9" w:rsidTr="004A589C">
        <w:trPr>
          <w:cantSplit/>
          <w:trHeight w:val="77"/>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0"/>
                <w:szCs w:val="20"/>
              </w:rPr>
            </w:pPr>
          </w:p>
        </w:tc>
        <w:tc>
          <w:tcPr>
            <w:tcW w:w="284" w:type="dxa"/>
            <w:tcBorders>
              <w:left w:val="nil"/>
            </w:tcBorders>
          </w:tcPr>
          <w:p w:rsidR="007563D9" w:rsidRPr="00282414" w:rsidRDefault="007563D9" w:rsidP="006B5285">
            <w:pPr>
              <w:jc w:val="right"/>
              <w:rPr>
                <w:rFonts w:cs="Arial"/>
                <w:snapToGrid w:val="0"/>
                <w:sz w:val="8"/>
                <w:szCs w:val="20"/>
              </w:rPr>
            </w:pPr>
          </w:p>
        </w:tc>
        <w:tc>
          <w:tcPr>
            <w:tcW w:w="8930" w:type="dxa"/>
            <w:gridSpan w:val="10"/>
          </w:tcPr>
          <w:p w:rsidR="007563D9" w:rsidRPr="00282414" w:rsidRDefault="007563D9" w:rsidP="006B5285">
            <w:pPr>
              <w:jc w:val="center"/>
              <w:rPr>
                <w:rFonts w:cs="Arial"/>
                <w:snapToGrid w:val="0"/>
                <w:sz w:val="8"/>
                <w:szCs w:val="20"/>
              </w:rPr>
            </w:pPr>
          </w:p>
        </w:tc>
      </w:tr>
      <w:tr w:rsidR="007563D9" w:rsidRPr="007563D9" w:rsidTr="004A589C">
        <w:trPr>
          <w:cantSplit/>
          <w:trHeight w:val="64"/>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vMerge w:val="restart"/>
            <w:tcBorders>
              <w:left w:val="nil"/>
            </w:tcBorders>
            <w:vAlign w:val="center"/>
          </w:tcPr>
          <w:p w:rsidR="007563D9" w:rsidRPr="00282414" w:rsidRDefault="007563D9"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snapToGrid w:val="0"/>
                <w:sz w:val="14"/>
                <w:szCs w:val="20"/>
              </w:rPr>
            </w:pPr>
            <w:r w:rsidRPr="00282414">
              <w:rPr>
                <w:rFonts w:cs="Arial"/>
                <w:snapToGrid w:val="0"/>
                <w:sz w:val="14"/>
                <w:szCs w:val="20"/>
              </w:rPr>
              <w:t>uso del local</w:t>
            </w:r>
          </w:p>
        </w:tc>
        <w:tc>
          <w:tcPr>
            <w:tcW w:w="567"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snapToGrid w:val="0"/>
                <w:sz w:val="14"/>
                <w:szCs w:val="20"/>
              </w:rPr>
            </w:pPr>
            <w:r w:rsidRPr="00282414">
              <w:rPr>
                <w:rFonts w:cs="Arial"/>
                <w:snapToGrid w:val="0"/>
                <w:sz w:val="14"/>
                <w:szCs w:val="20"/>
              </w:rPr>
              <w:t>índice del local</w:t>
            </w:r>
          </w:p>
        </w:tc>
        <w:tc>
          <w:tcPr>
            <w:tcW w:w="85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snapToGrid w:val="0"/>
                <w:sz w:val="14"/>
                <w:szCs w:val="20"/>
              </w:rPr>
            </w:pPr>
            <w:r w:rsidRPr="00282414">
              <w:rPr>
                <w:rFonts w:cs="Arial"/>
                <w:snapToGrid w:val="0"/>
                <w:sz w:val="14"/>
                <w:szCs w:val="20"/>
              </w:rPr>
              <w:t>nº de puntos considera-dos en el proyecto</w:t>
            </w:r>
          </w:p>
        </w:tc>
        <w:tc>
          <w:tcPr>
            <w:tcW w:w="818"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snapToGrid w:val="0"/>
                <w:sz w:val="14"/>
                <w:szCs w:val="20"/>
              </w:rPr>
            </w:pPr>
            <w:r w:rsidRPr="00282414">
              <w:rPr>
                <w:rFonts w:cs="Arial"/>
                <w:snapToGrid w:val="0"/>
                <w:sz w:val="14"/>
                <w:szCs w:val="20"/>
              </w:rPr>
              <w:t xml:space="preserve">factor de </w:t>
            </w:r>
            <w:proofErr w:type="spellStart"/>
            <w:r w:rsidRPr="00282414">
              <w:rPr>
                <w:rFonts w:cs="Arial"/>
                <w:snapToGrid w:val="0"/>
                <w:sz w:val="14"/>
                <w:szCs w:val="20"/>
              </w:rPr>
              <w:t>manteni</w:t>
            </w:r>
            <w:proofErr w:type="spellEnd"/>
            <w:r w:rsidRPr="00282414">
              <w:rPr>
                <w:rFonts w:cs="Arial"/>
                <w:snapToGrid w:val="0"/>
                <w:sz w:val="14"/>
                <w:szCs w:val="20"/>
              </w:rPr>
              <w:t>-miento previsto</w:t>
            </w:r>
          </w:p>
        </w:tc>
        <w:tc>
          <w:tcPr>
            <w:tcW w:w="914"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snapToGrid w:val="0"/>
                <w:sz w:val="14"/>
                <w:szCs w:val="20"/>
              </w:rPr>
            </w:pPr>
            <w:r w:rsidRPr="00282414">
              <w:rPr>
                <w:rFonts w:cs="Arial"/>
                <w:snapToGrid w:val="0"/>
                <w:sz w:val="14"/>
                <w:szCs w:val="20"/>
              </w:rPr>
              <w:t xml:space="preserve">potencia total instalada en lámparas + equipos </w:t>
            </w:r>
            <w:proofErr w:type="spellStart"/>
            <w:r w:rsidRPr="00282414">
              <w:rPr>
                <w:rFonts w:cs="Arial"/>
                <w:snapToGrid w:val="0"/>
                <w:sz w:val="14"/>
                <w:szCs w:val="20"/>
              </w:rPr>
              <w:t>aux</w:t>
            </w:r>
            <w:proofErr w:type="spellEnd"/>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snapToGrid w:val="0"/>
                <w:sz w:val="14"/>
                <w:szCs w:val="20"/>
              </w:rPr>
            </w:pPr>
            <w:r w:rsidRPr="00282414">
              <w:rPr>
                <w:rFonts w:cs="Arial"/>
                <w:snapToGrid w:val="0"/>
                <w:sz w:val="14"/>
                <w:szCs w:val="20"/>
              </w:rPr>
              <w:t>valor de eficiencia energética de la instalación</w:t>
            </w:r>
          </w:p>
        </w:tc>
        <w:tc>
          <w:tcPr>
            <w:tcW w:w="1116" w:type="dxa"/>
            <w:gridSpan w:val="2"/>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snapToGrid w:val="0"/>
                <w:sz w:val="14"/>
                <w:szCs w:val="20"/>
              </w:rPr>
            </w:pPr>
            <w:r w:rsidRPr="00282414">
              <w:rPr>
                <w:rFonts w:cs="Arial"/>
                <w:snapToGrid w:val="0"/>
                <w:sz w:val="14"/>
                <w:szCs w:val="20"/>
              </w:rPr>
              <w:t>iluminancia media horizontal mantenida</w:t>
            </w:r>
          </w:p>
        </w:tc>
        <w:tc>
          <w:tcPr>
            <w:tcW w:w="992" w:type="dxa"/>
            <w:tcBorders>
              <w:top w:val="single" w:sz="4" w:space="0" w:color="auto"/>
              <w:bottom w:val="single" w:sz="4" w:space="0" w:color="auto"/>
              <w:right w:val="single" w:sz="6" w:space="0" w:color="auto"/>
            </w:tcBorders>
            <w:vAlign w:val="center"/>
          </w:tcPr>
          <w:p w:rsidR="007563D9" w:rsidRPr="00282414" w:rsidRDefault="007563D9" w:rsidP="006B5285">
            <w:pPr>
              <w:jc w:val="center"/>
              <w:rPr>
                <w:rFonts w:cs="Arial"/>
                <w:snapToGrid w:val="0"/>
                <w:sz w:val="14"/>
                <w:szCs w:val="20"/>
              </w:rPr>
            </w:pPr>
            <w:r w:rsidRPr="00282414">
              <w:rPr>
                <w:rFonts w:cs="Arial"/>
                <w:snapToGrid w:val="0"/>
                <w:sz w:val="14"/>
                <w:szCs w:val="20"/>
              </w:rPr>
              <w:t>índice de deslumbra-miento unificado</w:t>
            </w:r>
          </w:p>
        </w:tc>
        <w:tc>
          <w:tcPr>
            <w:tcW w:w="992" w:type="dxa"/>
            <w:tcBorders>
              <w:top w:val="single" w:sz="4" w:space="0" w:color="auto"/>
              <w:left w:val="single" w:sz="6" w:space="0" w:color="auto"/>
              <w:bottom w:val="single" w:sz="4" w:space="0" w:color="auto"/>
              <w:right w:val="single" w:sz="4" w:space="0" w:color="auto"/>
            </w:tcBorders>
            <w:vAlign w:val="center"/>
          </w:tcPr>
          <w:p w:rsidR="007563D9" w:rsidRPr="00282414" w:rsidRDefault="007563D9" w:rsidP="006B5285">
            <w:pPr>
              <w:jc w:val="center"/>
              <w:rPr>
                <w:rFonts w:cs="Arial"/>
                <w:snapToGrid w:val="0"/>
                <w:sz w:val="14"/>
                <w:szCs w:val="20"/>
              </w:rPr>
            </w:pPr>
            <w:r w:rsidRPr="00282414">
              <w:rPr>
                <w:rFonts w:cs="Arial"/>
                <w:snapToGrid w:val="0"/>
                <w:sz w:val="14"/>
                <w:szCs w:val="20"/>
              </w:rPr>
              <w:t>índice de rendimiento de color de las lámparas</w:t>
            </w:r>
          </w:p>
        </w:tc>
      </w:tr>
      <w:tr w:rsidR="007563D9" w:rsidRPr="007563D9" w:rsidTr="004A589C">
        <w:trPr>
          <w:cantSplit/>
          <w:trHeight w:val="64"/>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vMerge/>
            <w:tcBorders>
              <w:top w:val="single" w:sz="4" w:space="0" w:color="auto"/>
              <w:left w:val="nil"/>
            </w:tcBorders>
            <w:vAlign w:val="center"/>
          </w:tcPr>
          <w:p w:rsidR="007563D9" w:rsidRPr="00282414" w:rsidRDefault="007563D9" w:rsidP="006B5285">
            <w:pPr>
              <w:jc w:val="center"/>
              <w:rPr>
                <w:rFonts w:cs="Arial"/>
                <w:b/>
                <w:snapToGrid w:val="0"/>
                <w:sz w:val="16"/>
                <w:szCs w:val="20"/>
              </w:rPr>
            </w:pPr>
          </w:p>
        </w:tc>
        <w:tc>
          <w:tcPr>
            <w:tcW w:w="1559" w:type="dxa"/>
            <w:tcBorders>
              <w:top w:val="single" w:sz="4" w:space="0" w:color="auto"/>
            </w:tcBorders>
            <w:vAlign w:val="center"/>
          </w:tcPr>
          <w:p w:rsidR="007563D9" w:rsidRPr="00282414" w:rsidRDefault="007563D9" w:rsidP="006B5285">
            <w:pPr>
              <w:jc w:val="center"/>
              <w:rPr>
                <w:rFonts w:cs="Arial"/>
                <w:snapToGrid w:val="0"/>
                <w:sz w:val="8"/>
                <w:szCs w:val="20"/>
              </w:rPr>
            </w:pPr>
          </w:p>
        </w:tc>
        <w:tc>
          <w:tcPr>
            <w:tcW w:w="567" w:type="dxa"/>
            <w:tcBorders>
              <w:top w:val="single" w:sz="4" w:space="0" w:color="auto"/>
            </w:tcBorders>
            <w:vAlign w:val="center"/>
          </w:tcPr>
          <w:p w:rsidR="007563D9" w:rsidRPr="00282414" w:rsidRDefault="007563D9" w:rsidP="006B5285">
            <w:pPr>
              <w:jc w:val="center"/>
              <w:rPr>
                <w:rFonts w:cs="Arial"/>
                <w:snapToGrid w:val="0"/>
                <w:sz w:val="8"/>
                <w:szCs w:val="20"/>
              </w:rPr>
            </w:pPr>
          </w:p>
        </w:tc>
        <w:tc>
          <w:tcPr>
            <w:tcW w:w="851" w:type="dxa"/>
            <w:tcBorders>
              <w:top w:val="single" w:sz="4" w:space="0" w:color="auto"/>
            </w:tcBorders>
            <w:vAlign w:val="center"/>
          </w:tcPr>
          <w:p w:rsidR="007563D9" w:rsidRPr="00282414" w:rsidRDefault="007563D9" w:rsidP="006B5285">
            <w:pPr>
              <w:jc w:val="center"/>
              <w:rPr>
                <w:rFonts w:cs="Arial"/>
                <w:snapToGrid w:val="0"/>
                <w:sz w:val="8"/>
                <w:szCs w:val="20"/>
              </w:rPr>
            </w:pPr>
          </w:p>
        </w:tc>
        <w:tc>
          <w:tcPr>
            <w:tcW w:w="818" w:type="dxa"/>
            <w:tcBorders>
              <w:top w:val="single" w:sz="4" w:space="0" w:color="auto"/>
            </w:tcBorders>
            <w:vAlign w:val="center"/>
          </w:tcPr>
          <w:p w:rsidR="007563D9" w:rsidRPr="00282414" w:rsidRDefault="007563D9" w:rsidP="006B5285">
            <w:pPr>
              <w:jc w:val="center"/>
              <w:rPr>
                <w:rFonts w:cs="Arial"/>
                <w:snapToGrid w:val="0"/>
                <w:sz w:val="8"/>
                <w:szCs w:val="20"/>
              </w:rPr>
            </w:pPr>
          </w:p>
        </w:tc>
        <w:tc>
          <w:tcPr>
            <w:tcW w:w="914" w:type="dxa"/>
            <w:tcBorders>
              <w:top w:val="single" w:sz="4" w:space="0" w:color="auto"/>
            </w:tcBorders>
            <w:vAlign w:val="center"/>
          </w:tcPr>
          <w:p w:rsidR="007563D9" w:rsidRPr="00282414" w:rsidRDefault="007563D9" w:rsidP="006B5285">
            <w:pPr>
              <w:jc w:val="center"/>
              <w:rPr>
                <w:rFonts w:cs="Arial"/>
                <w:snapToGrid w:val="0"/>
                <w:sz w:val="8"/>
                <w:szCs w:val="20"/>
              </w:rPr>
            </w:pPr>
          </w:p>
        </w:tc>
        <w:tc>
          <w:tcPr>
            <w:tcW w:w="1121" w:type="dxa"/>
            <w:tcBorders>
              <w:top w:val="single" w:sz="4" w:space="0" w:color="auto"/>
            </w:tcBorders>
            <w:vAlign w:val="center"/>
          </w:tcPr>
          <w:p w:rsidR="007563D9" w:rsidRPr="00282414" w:rsidRDefault="007563D9" w:rsidP="006B5285">
            <w:pPr>
              <w:jc w:val="center"/>
              <w:rPr>
                <w:rFonts w:cs="Arial"/>
                <w:snapToGrid w:val="0"/>
                <w:sz w:val="8"/>
                <w:szCs w:val="20"/>
              </w:rPr>
            </w:pPr>
          </w:p>
        </w:tc>
        <w:tc>
          <w:tcPr>
            <w:tcW w:w="1116" w:type="dxa"/>
            <w:gridSpan w:val="2"/>
            <w:tcBorders>
              <w:top w:val="single" w:sz="4" w:space="0" w:color="auto"/>
            </w:tcBorders>
            <w:vAlign w:val="center"/>
          </w:tcPr>
          <w:p w:rsidR="007563D9" w:rsidRPr="00282414" w:rsidRDefault="007563D9" w:rsidP="006B5285">
            <w:pPr>
              <w:jc w:val="center"/>
              <w:rPr>
                <w:rFonts w:cs="Arial"/>
                <w:snapToGrid w:val="0"/>
                <w:sz w:val="8"/>
                <w:szCs w:val="20"/>
              </w:rPr>
            </w:pPr>
          </w:p>
        </w:tc>
        <w:tc>
          <w:tcPr>
            <w:tcW w:w="992" w:type="dxa"/>
            <w:tcBorders>
              <w:top w:val="single" w:sz="4" w:space="0" w:color="auto"/>
              <w:bottom w:val="single" w:sz="4" w:space="0" w:color="auto"/>
            </w:tcBorders>
            <w:vAlign w:val="center"/>
          </w:tcPr>
          <w:p w:rsidR="007563D9" w:rsidRPr="00282414" w:rsidRDefault="007563D9" w:rsidP="006B5285">
            <w:pPr>
              <w:jc w:val="center"/>
              <w:rPr>
                <w:rFonts w:cs="Arial"/>
                <w:snapToGrid w:val="0"/>
                <w:sz w:val="8"/>
                <w:szCs w:val="20"/>
              </w:rPr>
            </w:pPr>
          </w:p>
        </w:tc>
        <w:tc>
          <w:tcPr>
            <w:tcW w:w="992" w:type="dxa"/>
            <w:tcBorders>
              <w:top w:val="single" w:sz="4" w:space="0" w:color="auto"/>
              <w:bottom w:val="single" w:sz="4" w:space="0" w:color="auto"/>
            </w:tcBorders>
            <w:vAlign w:val="center"/>
          </w:tcPr>
          <w:p w:rsidR="007563D9" w:rsidRPr="00282414" w:rsidRDefault="007563D9" w:rsidP="006B5285">
            <w:pPr>
              <w:jc w:val="center"/>
              <w:rPr>
                <w:rFonts w:cs="Arial"/>
                <w:snapToGrid w:val="0"/>
                <w:sz w:val="8"/>
                <w:szCs w:val="20"/>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vMerge/>
            <w:tcBorders>
              <w:left w:val="nil"/>
            </w:tcBorders>
            <w:vAlign w:val="center"/>
          </w:tcPr>
          <w:p w:rsidR="007563D9" w:rsidRPr="00282414" w:rsidRDefault="007563D9" w:rsidP="006B5285">
            <w:pPr>
              <w:jc w:val="center"/>
              <w:rPr>
                <w:rFonts w:cs="Arial"/>
                <w:b/>
                <w:snapToGrid w:val="0"/>
                <w:sz w:val="16"/>
                <w:szCs w:val="20"/>
              </w:rPr>
            </w:pPr>
          </w:p>
        </w:tc>
        <w:tc>
          <w:tcPr>
            <w:tcW w:w="1559" w:type="dxa"/>
            <w:vAlign w:val="center"/>
          </w:tcPr>
          <w:p w:rsidR="007563D9" w:rsidRPr="00282414" w:rsidRDefault="007563D9" w:rsidP="006B5285">
            <w:pPr>
              <w:jc w:val="left"/>
              <w:rPr>
                <w:rFonts w:cs="Arial"/>
                <w:snapToGrid w:val="0"/>
                <w:sz w:val="16"/>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b/>
                <w:snapToGrid w:val="0"/>
                <w:sz w:val="14"/>
                <w:szCs w:val="20"/>
                <w:lang w:val="en-GB"/>
              </w:rPr>
            </w:pPr>
            <w:r w:rsidRPr="00282414">
              <w:rPr>
                <w:rFonts w:cs="Arial"/>
                <w:b/>
                <w:snapToGrid w:val="0"/>
                <w:sz w:val="14"/>
                <w:szCs w:val="20"/>
                <w:lang w:val="en-GB"/>
              </w:rPr>
              <w:t>K</w:t>
            </w:r>
          </w:p>
        </w:tc>
        <w:tc>
          <w:tcPr>
            <w:tcW w:w="85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b/>
                <w:snapToGrid w:val="0"/>
                <w:sz w:val="14"/>
                <w:szCs w:val="20"/>
                <w:lang w:val="en-GB"/>
              </w:rPr>
            </w:pPr>
            <w:r w:rsidRPr="00282414">
              <w:rPr>
                <w:rFonts w:cs="Arial"/>
                <w:b/>
                <w:snapToGrid w:val="0"/>
                <w:sz w:val="14"/>
                <w:szCs w:val="20"/>
                <w:lang w:val="en-GB"/>
              </w:rPr>
              <w:t>n</w:t>
            </w:r>
          </w:p>
        </w:tc>
        <w:tc>
          <w:tcPr>
            <w:tcW w:w="818"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b/>
                <w:snapToGrid w:val="0"/>
                <w:sz w:val="14"/>
                <w:szCs w:val="20"/>
                <w:lang w:val="en-GB"/>
              </w:rPr>
            </w:pPr>
            <w:proofErr w:type="spellStart"/>
            <w:r w:rsidRPr="00282414">
              <w:rPr>
                <w:rFonts w:cs="Arial"/>
                <w:b/>
                <w:snapToGrid w:val="0"/>
                <w:sz w:val="14"/>
                <w:szCs w:val="20"/>
                <w:lang w:val="en-GB"/>
              </w:rPr>
              <w:t>Fm</w:t>
            </w:r>
            <w:proofErr w:type="spellEnd"/>
          </w:p>
        </w:tc>
        <w:tc>
          <w:tcPr>
            <w:tcW w:w="914"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b/>
                <w:snapToGrid w:val="0"/>
                <w:sz w:val="14"/>
                <w:szCs w:val="20"/>
                <w:lang w:val="en-GB"/>
              </w:rPr>
            </w:pPr>
            <w:r w:rsidRPr="00282414">
              <w:rPr>
                <w:rFonts w:cs="Arial"/>
                <w:b/>
                <w:snapToGrid w:val="0"/>
                <w:sz w:val="14"/>
                <w:szCs w:val="20"/>
                <w:lang w:val="en-GB"/>
              </w:rPr>
              <w:t>P [W]</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b/>
                <w:snapToGrid w:val="0"/>
                <w:sz w:val="14"/>
                <w:szCs w:val="20"/>
                <w:lang w:val="en-GB"/>
              </w:rPr>
            </w:pPr>
            <w:r w:rsidRPr="00282414">
              <w:rPr>
                <w:rFonts w:cs="Arial"/>
                <w:b/>
                <w:snapToGrid w:val="0"/>
                <w:sz w:val="14"/>
                <w:szCs w:val="20"/>
                <w:lang w:val="en-GB"/>
              </w:rPr>
              <w:t>VEEI [W/m</w:t>
            </w:r>
            <w:r w:rsidRPr="00282414">
              <w:rPr>
                <w:rFonts w:cs="Arial"/>
                <w:b/>
                <w:snapToGrid w:val="0"/>
                <w:sz w:val="14"/>
                <w:szCs w:val="20"/>
                <w:vertAlign w:val="superscript"/>
                <w:lang w:val="en-GB"/>
              </w:rPr>
              <w:t>2</w:t>
            </w:r>
            <w:r w:rsidRPr="00282414">
              <w:rPr>
                <w:rFonts w:cs="Arial"/>
                <w:b/>
                <w:snapToGrid w:val="0"/>
                <w:sz w:val="14"/>
                <w:szCs w:val="20"/>
                <w:lang w:val="en-GB"/>
              </w:rPr>
              <w:t>]</w:t>
            </w:r>
          </w:p>
        </w:tc>
        <w:tc>
          <w:tcPr>
            <w:tcW w:w="1116" w:type="dxa"/>
            <w:gridSpan w:val="2"/>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b/>
                <w:snapToGrid w:val="0"/>
                <w:sz w:val="14"/>
                <w:szCs w:val="20"/>
                <w:lang w:val="fr-FR"/>
              </w:rPr>
            </w:pPr>
            <w:proofErr w:type="spellStart"/>
            <w:r w:rsidRPr="00282414">
              <w:rPr>
                <w:rFonts w:cs="Arial"/>
                <w:b/>
                <w:snapToGrid w:val="0"/>
                <w:sz w:val="14"/>
                <w:szCs w:val="20"/>
                <w:lang w:val="fr-FR"/>
              </w:rPr>
              <w:t>Em</w:t>
            </w:r>
            <w:proofErr w:type="spellEnd"/>
            <w:r w:rsidRPr="00282414">
              <w:rPr>
                <w:rFonts w:cs="Arial"/>
                <w:b/>
                <w:snapToGrid w:val="0"/>
                <w:sz w:val="14"/>
                <w:szCs w:val="20"/>
                <w:lang w:val="fr-FR"/>
              </w:rPr>
              <w:t xml:space="preserve"> [lux]</w:t>
            </w:r>
          </w:p>
        </w:tc>
        <w:tc>
          <w:tcPr>
            <w:tcW w:w="992" w:type="dxa"/>
            <w:tcBorders>
              <w:top w:val="single" w:sz="4" w:space="0" w:color="auto"/>
              <w:bottom w:val="single" w:sz="4" w:space="0" w:color="auto"/>
              <w:right w:val="single" w:sz="4" w:space="0" w:color="auto"/>
            </w:tcBorders>
            <w:vAlign w:val="center"/>
          </w:tcPr>
          <w:p w:rsidR="007563D9" w:rsidRPr="00282414" w:rsidRDefault="007563D9" w:rsidP="006B5285">
            <w:pPr>
              <w:jc w:val="center"/>
              <w:rPr>
                <w:rFonts w:cs="Arial"/>
                <w:b/>
                <w:snapToGrid w:val="0"/>
                <w:sz w:val="14"/>
                <w:szCs w:val="20"/>
                <w:lang w:val="fr-FR"/>
              </w:rPr>
            </w:pPr>
            <w:r w:rsidRPr="00282414">
              <w:rPr>
                <w:rFonts w:cs="Arial"/>
                <w:b/>
                <w:snapToGrid w:val="0"/>
                <w:sz w:val="14"/>
                <w:szCs w:val="20"/>
                <w:lang w:val="fr-FR"/>
              </w:rPr>
              <w:t>UGR</w:t>
            </w:r>
          </w:p>
        </w:tc>
        <w:tc>
          <w:tcPr>
            <w:tcW w:w="992"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b/>
                <w:snapToGrid w:val="0"/>
                <w:sz w:val="14"/>
                <w:szCs w:val="20"/>
              </w:rPr>
            </w:pPr>
            <w:r w:rsidRPr="00282414">
              <w:rPr>
                <w:rFonts w:cs="Arial"/>
                <w:b/>
                <w:snapToGrid w:val="0"/>
                <w:sz w:val="14"/>
                <w:szCs w:val="20"/>
              </w:rPr>
              <w:t>Ra</w:t>
            </w: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vMerge/>
            <w:tcBorders>
              <w:left w:val="nil"/>
            </w:tcBorders>
            <w:vAlign w:val="center"/>
          </w:tcPr>
          <w:p w:rsidR="007563D9" w:rsidRPr="00282414" w:rsidRDefault="007563D9" w:rsidP="006B5285">
            <w:pPr>
              <w:jc w:val="center"/>
              <w:rPr>
                <w:rFonts w:cs="Arial"/>
                <w:b/>
                <w:snapToGrid w:val="0"/>
                <w:sz w:val="16"/>
                <w:szCs w:val="20"/>
              </w:rPr>
            </w:pPr>
          </w:p>
        </w:tc>
        <w:tc>
          <w:tcPr>
            <w:tcW w:w="1559" w:type="dxa"/>
            <w:vAlign w:val="center"/>
          </w:tcPr>
          <w:p w:rsidR="007563D9" w:rsidRPr="00282414" w:rsidRDefault="007563D9" w:rsidP="006B5285">
            <w:pPr>
              <w:jc w:val="left"/>
              <w:rPr>
                <w:rFonts w:cs="Arial"/>
                <w:snapToGrid w:val="0"/>
                <w:sz w:val="8"/>
                <w:szCs w:val="20"/>
              </w:rPr>
            </w:pPr>
          </w:p>
        </w:tc>
        <w:tc>
          <w:tcPr>
            <w:tcW w:w="567" w:type="dxa"/>
            <w:vAlign w:val="center"/>
          </w:tcPr>
          <w:p w:rsidR="007563D9" w:rsidRPr="00282414" w:rsidRDefault="007563D9" w:rsidP="006B5285">
            <w:pPr>
              <w:jc w:val="center"/>
              <w:rPr>
                <w:rFonts w:cs="Arial"/>
                <w:snapToGrid w:val="0"/>
                <w:sz w:val="8"/>
                <w:szCs w:val="20"/>
              </w:rPr>
            </w:pPr>
          </w:p>
        </w:tc>
        <w:tc>
          <w:tcPr>
            <w:tcW w:w="851" w:type="dxa"/>
            <w:vAlign w:val="center"/>
          </w:tcPr>
          <w:p w:rsidR="007563D9" w:rsidRPr="00282414" w:rsidRDefault="007563D9" w:rsidP="006B5285">
            <w:pPr>
              <w:jc w:val="center"/>
              <w:rPr>
                <w:rFonts w:cs="Arial"/>
                <w:snapToGrid w:val="0"/>
                <w:sz w:val="8"/>
                <w:szCs w:val="20"/>
              </w:rPr>
            </w:pPr>
          </w:p>
        </w:tc>
        <w:tc>
          <w:tcPr>
            <w:tcW w:w="818" w:type="dxa"/>
            <w:vAlign w:val="center"/>
          </w:tcPr>
          <w:p w:rsidR="007563D9" w:rsidRPr="00282414" w:rsidRDefault="007563D9" w:rsidP="006B5285">
            <w:pPr>
              <w:jc w:val="center"/>
              <w:rPr>
                <w:rFonts w:cs="Arial"/>
                <w:snapToGrid w:val="0"/>
                <w:sz w:val="8"/>
                <w:szCs w:val="20"/>
              </w:rPr>
            </w:pPr>
          </w:p>
        </w:tc>
        <w:tc>
          <w:tcPr>
            <w:tcW w:w="914" w:type="dxa"/>
            <w:vAlign w:val="center"/>
          </w:tcPr>
          <w:p w:rsidR="007563D9" w:rsidRPr="00282414" w:rsidRDefault="007563D9" w:rsidP="006B5285">
            <w:pPr>
              <w:jc w:val="center"/>
              <w:rPr>
                <w:rFonts w:cs="Arial"/>
                <w:snapToGrid w:val="0"/>
                <w:sz w:val="8"/>
                <w:szCs w:val="20"/>
              </w:rPr>
            </w:pPr>
          </w:p>
        </w:tc>
        <w:tc>
          <w:tcPr>
            <w:tcW w:w="1121" w:type="dxa"/>
            <w:vAlign w:val="center"/>
          </w:tcPr>
          <w:p w:rsidR="007563D9" w:rsidRPr="00282414" w:rsidRDefault="007563D9" w:rsidP="006B5285">
            <w:pPr>
              <w:jc w:val="center"/>
              <w:rPr>
                <w:rFonts w:cs="Arial"/>
                <w:snapToGrid w:val="0"/>
                <w:sz w:val="8"/>
                <w:szCs w:val="20"/>
              </w:rPr>
            </w:pPr>
          </w:p>
        </w:tc>
        <w:tc>
          <w:tcPr>
            <w:tcW w:w="1116" w:type="dxa"/>
            <w:gridSpan w:val="2"/>
            <w:vAlign w:val="center"/>
          </w:tcPr>
          <w:p w:rsidR="007563D9" w:rsidRPr="00282414" w:rsidRDefault="007563D9" w:rsidP="006B5285">
            <w:pPr>
              <w:jc w:val="center"/>
              <w:rPr>
                <w:rFonts w:cs="Arial"/>
                <w:snapToGrid w:val="0"/>
                <w:sz w:val="8"/>
                <w:szCs w:val="20"/>
              </w:rPr>
            </w:pPr>
          </w:p>
        </w:tc>
        <w:tc>
          <w:tcPr>
            <w:tcW w:w="992" w:type="dxa"/>
            <w:tcBorders>
              <w:top w:val="single" w:sz="4" w:space="0" w:color="auto"/>
            </w:tcBorders>
            <w:vAlign w:val="center"/>
          </w:tcPr>
          <w:p w:rsidR="007563D9" w:rsidRPr="00282414" w:rsidRDefault="007563D9" w:rsidP="006B5285">
            <w:pPr>
              <w:jc w:val="center"/>
              <w:rPr>
                <w:rFonts w:cs="Arial"/>
                <w:snapToGrid w:val="0"/>
                <w:sz w:val="8"/>
                <w:szCs w:val="20"/>
              </w:rPr>
            </w:pPr>
          </w:p>
        </w:tc>
        <w:tc>
          <w:tcPr>
            <w:tcW w:w="992" w:type="dxa"/>
            <w:tcBorders>
              <w:top w:val="single" w:sz="4" w:space="0" w:color="auto"/>
            </w:tcBorders>
            <w:vAlign w:val="center"/>
          </w:tcPr>
          <w:p w:rsidR="007563D9" w:rsidRPr="00282414" w:rsidRDefault="007563D9" w:rsidP="006B5285">
            <w:pPr>
              <w:jc w:val="center"/>
              <w:rPr>
                <w:rFonts w:cs="Arial"/>
                <w:snapToGrid w:val="0"/>
                <w:sz w:val="8"/>
                <w:szCs w:val="20"/>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snapToGrid w:val="0"/>
                <w:sz w:val="12"/>
                <w:szCs w:val="20"/>
              </w:rPr>
            </w:pPr>
          </w:p>
        </w:tc>
        <w:tc>
          <w:tcPr>
            <w:tcW w:w="567" w:type="dxa"/>
            <w:tcBorders>
              <w:left w:val="nil"/>
            </w:tcBorders>
            <w:vAlign w:val="center"/>
          </w:tcPr>
          <w:p w:rsidR="007563D9" w:rsidRPr="00282414" w:rsidRDefault="007563D9" w:rsidP="006B5285">
            <w:pPr>
              <w:jc w:val="center"/>
              <w:rPr>
                <w:rFonts w:cs="Arial"/>
                <w:snapToGrid w:val="0"/>
                <w:sz w:val="8"/>
                <w:szCs w:val="20"/>
              </w:rPr>
            </w:pPr>
          </w:p>
        </w:tc>
        <w:tc>
          <w:tcPr>
            <w:tcW w:w="851" w:type="dxa"/>
            <w:vAlign w:val="center"/>
          </w:tcPr>
          <w:p w:rsidR="007563D9" w:rsidRPr="00282414" w:rsidRDefault="007563D9" w:rsidP="006B5285">
            <w:pPr>
              <w:jc w:val="center"/>
              <w:rPr>
                <w:rFonts w:cs="Arial"/>
                <w:snapToGrid w:val="0"/>
                <w:sz w:val="8"/>
                <w:szCs w:val="20"/>
              </w:rPr>
            </w:pPr>
          </w:p>
        </w:tc>
        <w:tc>
          <w:tcPr>
            <w:tcW w:w="818" w:type="dxa"/>
            <w:vAlign w:val="center"/>
          </w:tcPr>
          <w:p w:rsidR="007563D9" w:rsidRPr="00282414" w:rsidRDefault="007563D9" w:rsidP="006B5285">
            <w:pPr>
              <w:jc w:val="center"/>
              <w:rPr>
                <w:rFonts w:cs="Arial"/>
                <w:snapToGrid w:val="0"/>
                <w:sz w:val="8"/>
                <w:szCs w:val="20"/>
              </w:rPr>
            </w:pPr>
          </w:p>
        </w:tc>
        <w:tc>
          <w:tcPr>
            <w:tcW w:w="914" w:type="dxa"/>
            <w:vAlign w:val="center"/>
          </w:tcPr>
          <w:p w:rsidR="007563D9" w:rsidRPr="00282414" w:rsidRDefault="007563D9" w:rsidP="006B5285">
            <w:pPr>
              <w:jc w:val="center"/>
              <w:rPr>
                <w:rFonts w:cs="Arial"/>
                <w:snapToGrid w:val="0"/>
                <w:sz w:val="8"/>
                <w:szCs w:val="20"/>
              </w:rPr>
            </w:pP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jc w:val="center"/>
              <w:rPr>
                <w:rFonts w:cs="Arial"/>
                <w:snapToGrid w:val="0"/>
                <w:sz w:val="8"/>
                <w:szCs w:val="20"/>
              </w:rPr>
            </w:pPr>
            <w:r w:rsidRPr="00282414">
              <w:rPr>
                <w:rFonts w:cs="Arial"/>
                <w:position w:val="-26"/>
                <w:sz w:val="22"/>
                <w:szCs w:val="20"/>
              </w:rPr>
              <w:object w:dxaOrig="1359" w:dyaOrig="600">
                <v:shape id="_x0000_i1029" type="#_x0000_t75" style="width:36.55pt;height:13.95pt" o:ole="" fillcolor="window">
                  <v:imagedata r:id="rId19" o:title=""/>
                </v:shape>
                <o:OLEObject Type="Embed" ProgID="Equation.3" ShapeID="_x0000_i1029" DrawAspect="Content" ObjectID="_1612254853" r:id="rId20"/>
              </w:object>
            </w:r>
          </w:p>
        </w:tc>
        <w:tc>
          <w:tcPr>
            <w:tcW w:w="1116" w:type="dxa"/>
            <w:gridSpan w:val="2"/>
            <w:tcBorders>
              <w:top w:val="single" w:sz="4" w:space="0" w:color="auto"/>
              <w:left w:val="single" w:sz="4" w:space="0" w:color="auto"/>
              <w:bottom w:val="single" w:sz="4" w:space="0" w:color="auto"/>
              <w:right w:val="single" w:sz="4" w:space="0" w:color="auto"/>
            </w:tcBorders>
            <w:vAlign w:val="center"/>
          </w:tcPr>
          <w:p w:rsidR="007563D9" w:rsidRPr="00282414" w:rsidRDefault="007563D9" w:rsidP="006B5285">
            <w:pPr>
              <w:ind w:left="-70"/>
              <w:jc w:val="center"/>
              <w:rPr>
                <w:rFonts w:cs="Arial"/>
                <w:snapToGrid w:val="0"/>
                <w:sz w:val="8"/>
                <w:szCs w:val="20"/>
              </w:rPr>
            </w:pPr>
            <w:r w:rsidRPr="00282414">
              <w:rPr>
                <w:rFonts w:cs="Arial"/>
                <w:position w:val="-24"/>
                <w:sz w:val="22"/>
                <w:szCs w:val="20"/>
              </w:rPr>
              <w:object w:dxaOrig="1460" w:dyaOrig="620">
                <v:shape id="_x0000_i1030" type="#_x0000_t75" style="width:43pt;height:13.95pt" o:ole="" fillcolor="window">
                  <v:imagedata r:id="rId21" o:title=""/>
                </v:shape>
                <o:OLEObject Type="Embed" ProgID="Equation.3" ShapeID="_x0000_i1030" DrawAspect="Content" ObjectID="_1612254854" r:id="rId22"/>
              </w:object>
            </w:r>
          </w:p>
        </w:tc>
        <w:tc>
          <w:tcPr>
            <w:tcW w:w="992" w:type="dxa"/>
            <w:vAlign w:val="center"/>
          </w:tcPr>
          <w:p w:rsidR="007563D9" w:rsidRPr="00282414" w:rsidRDefault="007563D9" w:rsidP="006B5285">
            <w:pPr>
              <w:jc w:val="center"/>
              <w:rPr>
                <w:rFonts w:cs="Arial"/>
                <w:snapToGrid w:val="0"/>
                <w:sz w:val="14"/>
                <w:szCs w:val="20"/>
              </w:rPr>
            </w:pPr>
          </w:p>
        </w:tc>
        <w:tc>
          <w:tcPr>
            <w:tcW w:w="992" w:type="dxa"/>
            <w:vAlign w:val="center"/>
          </w:tcPr>
          <w:p w:rsidR="007563D9" w:rsidRPr="00282414" w:rsidRDefault="007563D9" w:rsidP="006B5285">
            <w:pPr>
              <w:jc w:val="center"/>
              <w:rPr>
                <w:rFonts w:cs="Arial"/>
                <w:snapToGrid w:val="0"/>
                <w:sz w:val="8"/>
                <w:szCs w:val="20"/>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center"/>
              <w:rPr>
                <w:rFonts w:cs="Arial"/>
                <w:b/>
                <w:snapToGrid w:val="0"/>
                <w:sz w:val="8"/>
                <w:szCs w:val="20"/>
              </w:rPr>
            </w:pPr>
          </w:p>
        </w:tc>
        <w:tc>
          <w:tcPr>
            <w:tcW w:w="1559" w:type="dxa"/>
            <w:vAlign w:val="center"/>
          </w:tcPr>
          <w:p w:rsidR="007563D9" w:rsidRPr="00282414" w:rsidRDefault="007563D9" w:rsidP="006B5285">
            <w:pPr>
              <w:jc w:val="center"/>
              <w:rPr>
                <w:rFonts w:cs="Arial"/>
                <w:sz w:val="8"/>
                <w:szCs w:val="20"/>
              </w:rPr>
            </w:pPr>
          </w:p>
        </w:tc>
        <w:tc>
          <w:tcPr>
            <w:tcW w:w="567" w:type="dxa"/>
            <w:vAlign w:val="center"/>
          </w:tcPr>
          <w:p w:rsidR="007563D9" w:rsidRPr="00282414" w:rsidRDefault="007563D9" w:rsidP="006B5285">
            <w:pPr>
              <w:jc w:val="center"/>
              <w:rPr>
                <w:rFonts w:cs="Arial"/>
                <w:snapToGrid w:val="0"/>
                <w:sz w:val="8"/>
                <w:szCs w:val="20"/>
              </w:rPr>
            </w:pPr>
          </w:p>
        </w:tc>
        <w:tc>
          <w:tcPr>
            <w:tcW w:w="851" w:type="dxa"/>
            <w:vAlign w:val="center"/>
          </w:tcPr>
          <w:p w:rsidR="007563D9" w:rsidRPr="00282414" w:rsidRDefault="007563D9" w:rsidP="006B5285">
            <w:pPr>
              <w:jc w:val="center"/>
              <w:rPr>
                <w:rFonts w:cs="Arial"/>
                <w:snapToGrid w:val="0"/>
                <w:sz w:val="8"/>
                <w:szCs w:val="20"/>
              </w:rPr>
            </w:pPr>
          </w:p>
        </w:tc>
        <w:tc>
          <w:tcPr>
            <w:tcW w:w="818" w:type="dxa"/>
            <w:vAlign w:val="center"/>
          </w:tcPr>
          <w:p w:rsidR="007563D9" w:rsidRPr="00282414" w:rsidRDefault="007563D9" w:rsidP="006B5285">
            <w:pPr>
              <w:jc w:val="center"/>
              <w:rPr>
                <w:rFonts w:cs="Arial"/>
                <w:snapToGrid w:val="0"/>
                <w:sz w:val="8"/>
                <w:szCs w:val="20"/>
              </w:rPr>
            </w:pPr>
          </w:p>
        </w:tc>
        <w:tc>
          <w:tcPr>
            <w:tcW w:w="914" w:type="dxa"/>
            <w:vAlign w:val="center"/>
          </w:tcPr>
          <w:p w:rsidR="007563D9" w:rsidRPr="00282414" w:rsidRDefault="007563D9" w:rsidP="006B5285">
            <w:pPr>
              <w:jc w:val="center"/>
              <w:rPr>
                <w:rFonts w:cs="Arial"/>
                <w:snapToGrid w:val="0"/>
                <w:sz w:val="8"/>
                <w:szCs w:val="20"/>
              </w:rPr>
            </w:pPr>
          </w:p>
        </w:tc>
        <w:tc>
          <w:tcPr>
            <w:tcW w:w="1121" w:type="dxa"/>
            <w:vAlign w:val="center"/>
          </w:tcPr>
          <w:p w:rsidR="007563D9" w:rsidRPr="00282414" w:rsidRDefault="007563D9" w:rsidP="006B5285">
            <w:pPr>
              <w:jc w:val="center"/>
              <w:rPr>
                <w:rFonts w:cs="Arial"/>
                <w:snapToGrid w:val="0"/>
                <w:sz w:val="8"/>
                <w:szCs w:val="20"/>
              </w:rPr>
            </w:pPr>
          </w:p>
        </w:tc>
        <w:tc>
          <w:tcPr>
            <w:tcW w:w="1116" w:type="dxa"/>
            <w:gridSpan w:val="2"/>
            <w:vAlign w:val="center"/>
          </w:tcPr>
          <w:p w:rsidR="007563D9" w:rsidRPr="00282414" w:rsidRDefault="007563D9" w:rsidP="006B5285">
            <w:pPr>
              <w:jc w:val="center"/>
              <w:rPr>
                <w:rFonts w:cs="Arial"/>
                <w:snapToGrid w:val="0"/>
                <w:sz w:val="8"/>
                <w:szCs w:val="20"/>
              </w:rPr>
            </w:pPr>
          </w:p>
        </w:tc>
        <w:tc>
          <w:tcPr>
            <w:tcW w:w="992" w:type="dxa"/>
            <w:tcBorders>
              <w:bottom w:val="single" w:sz="4" w:space="0" w:color="auto"/>
            </w:tcBorders>
            <w:vAlign w:val="center"/>
          </w:tcPr>
          <w:p w:rsidR="007563D9" w:rsidRPr="00282414" w:rsidRDefault="007563D9" w:rsidP="006B5285">
            <w:pPr>
              <w:jc w:val="center"/>
              <w:rPr>
                <w:rFonts w:cs="Arial"/>
                <w:snapToGrid w:val="0"/>
                <w:sz w:val="8"/>
                <w:szCs w:val="20"/>
              </w:rPr>
            </w:pPr>
          </w:p>
        </w:tc>
        <w:tc>
          <w:tcPr>
            <w:tcW w:w="992" w:type="dxa"/>
            <w:tcBorders>
              <w:bottom w:val="single" w:sz="4" w:space="0" w:color="auto"/>
            </w:tcBorders>
            <w:vAlign w:val="center"/>
          </w:tcPr>
          <w:p w:rsidR="007563D9" w:rsidRPr="00282414" w:rsidRDefault="007563D9" w:rsidP="006B5285">
            <w:pPr>
              <w:jc w:val="center"/>
              <w:rPr>
                <w:rFonts w:cs="Arial"/>
                <w:snapToGrid w:val="0"/>
                <w:sz w:val="8"/>
                <w:szCs w:val="20"/>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left"/>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Aula 1</w:t>
            </w:r>
          </w:p>
        </w:tc>
        <w:tc>
          <w:tcPr>
            <w:tcW w:w="567"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1,62</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9</w:t>
            </w:r>
          </w:p>
        </w:tc>
        <w:tc>
          <w:tcPr>
            <w:tcW w:w="818"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342</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1,16</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564</w:t>
            </w:r>
          </w:p>
        </w:tc>
        <w:tc>
          <w:tcPr>
            <w:tcW w:w="992" w:type="dxa"/>
            <w:tcBorders>
              <w:top w:val="single" w:sz="6" w:space="0" w:color="auto"/>
              <w:bottom w:val="single" w:sz="6" w:space="0" w:color="auto"/>
              <w:right w:val="single" w:sz="6" w:space="0" w:color="auto"/>
            </w:tcBorders>
          </w:tcPr>
          <w:p w:rsidR="007563D9" w:rsidRPr="00282414" w:rsidRDefault="007563D9" w:rsidP="006B5285">
            <w:pPr>
              <w:jc w:val="center"/>
              <w:rPr>
                <w:rFonts w:cs="Arial"/>
                <w:sz w:val="16"/>
                <w:szCs w:val="16"/>
              </w:rPr>
            </w:pPr>
          </w:p>
        </w:tc>
        <w:tc>
          <w:tcPr>
            <w:tcW w:w="992" w:type="dxa"/>
            <w:tcBorders>
              <w:top w:val="single" w:sz="6" w:space="0" w:color="auto"/>
              <w:left w:val="single" w:sz="6" w:space="0" w:color="auto"/>
              <w:bottom w:val="single" w:sz="6" w:space="0" w:color="auto"/>
              <w:right w:val="single" w:sz="4" w:space="0" w:color="auto"/>
            </w:tcBorders>
          </w:tcPr>
          <w:p w:rsidR="007563D9" w:rsidRPr="00282414" w:rsidRDefault="007563D9" w:rsidP="006B5285">
            <w:pPr>
              <w:jc w:val="center"/>
              <w:rPr>
                <w:rFonts w:cs="Arial"/>
                <w:sz w:val="16"/>
                <w:szCs w:val="16"/>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left"/>
              <w:rPr>
                <w:rFonts w:cs="Arial"/>
                <w:b/>
                <w:snapToGrid w:val="0"/>
                <w:sz w:val="16"/>
                <w:szCs w:val="20"/>
              </w:rPr>
            </w:pPr>
          </w:p>
        </w:tc>
        <w:tc>
          <w:tcPr>
            <w:tcW w:w="1559" w:type="dxa"/>
            <w:tcBorders>
              <w:top w:val="single" w:sz="4" w:space="0" w:color="auto"/>
              <w:left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Aula 2</w:t>
            </w:r>
          </w:p>
        </w:tc>
        <w:tc>
          <w:tcPr>
            <w:tcW w:w="567" w:type="dxa"/>
            <w:tcBorders>
              <w:top w:val="single" w:sz="4" w:space="0" w:color="auto"/>
              <w:left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1,62</w:t>
            </w:r>
          </w:p>
        </w:tc>
        <w:tc>
          <w:tcPr>
            <w:tcW w:w="851" w:type="dxa"/>
            <w:tcBorders>
              <w:top w:val="single" w:sz="4" w:space="0" w:color="auto"/>
              <w:left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9</w:t>
            </w:r>
          </w:p>
        </w:tc>
        <w:tc>
          <w:tcPr>
            <w:tcW w:w="818" w:type="dxa"/>
            <w:tcBorders>
              <w:top w:val="single" w:sz="4" w:space="0" w:color="auto"/>
              <w:left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342</w:t>
            </w:r>
          </w:p>
        </w:tc>
        <w:tc>
          <w:tcPr>
            <w:tcW w:w="1121" w:type="dxa"/>
            <w:tcBorders>
              <w:top w:val="single" w:sz="4" w:space="0" w:color="auto"/>
              <w:left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1,15</w:t>
            </w:r>
          </w:p>
        </w:tc>
        <w:tc>
          <w:tcPr>
            <w:tcW w:w="1116" w:type="dxa"/>
            <w:gridSpan w:val="2"/>
            <w:tcBorders>
              <w:top w:val="single" w:sz="4" w:space="0" w:color="auto"/>
              <w:left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571</w:t>
            </w:r>
          </w:p>
        </w:tc>
        <w:tc>
          <w:tcPr>
            <w:tcW w:w="992" w:type="dxa"/>
            <w:tcBorders>
              <w:top w:val="single" w:sz="6" w:space="0" w:color="auto"/>
              <w:bottom w:val="single" w:sz="4" w:space="0" w:color="auto"/>
              <w:right w:val="single" w:sz="6" w:space="0" w:color="auto"/>
            </w:tcBorders>
          </w:tcPr>
          <w:p w:rsidR="007563D9" w:rsidRPr="00282414" w:rsidRDefault="007563D9" w:rsidP="006B5285">
            <w:pPr>
              <w:jc w:val="center"/>
              <w:rPr>
                <w:rFonts w:cs="Arial"/>
                <w:sz w:val="16"/>
                <w:szCs w:val="16"/>
              </w:rPr>
            </w:pPr>
          </w:p>
        </w:tc>
        <w:tc>
          <w:tcPr>
            <w:tcW w:w="992" w:type="dxa"/>
            <w:tcBorders>
              <w:top w:val="single" w:sz="6" w:space="0" w:color="auto"/>
              <w:left w:val="single" w:sz="6" w:space="0" w:color="auto"/>
              <w:bottom w:val="single" w:sz="4" w:space="0" w:color="auto"/>
              <w:right w:val="single" w:sz="4" w:space="0" w:color="auto"/>
            </w:tcBorders>
          </w:tcPr>
          <w:p w:rsidR="007563D9" w:rsidRPr="00282414" w:rsidRDefault="007563D9" w:rsidP="006B5285">
            <w:pPr>
              <w:jc w:val="center"/>
              <w:rPr>
                <w:rFonts w:cs="Arial"/>
                <w:sz w:val="16"/>
                <w:szCs w:val="16"/>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left"/>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Aula 3</w:t>
            </w:r>
          </w:p>
        </w:tc>
        <w:tc>
          <w:tcPr>
            <w:tcW w:w="567"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1,83</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9</w:t>
            </w:r>
          </w:p>
        </w:tc>
        <w:tc>
          <w:tcPr>
            <w:tcW w:w="818"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438</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1,12</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584</w:t>
            </w:r>
          </w:p>
        </w:tc>
        <w:tc>
          <w:tcPr>
            <w:tcW w:w="992" w:type="dxa"/>
            <w:tcBorders>
              <w:top w:val="single" w:sz="4" w:space="0" w:color="auto"/>
              <w:bottom w:val="single" w:sz="4" w:space="0" w:color="auto"/>
              <w:right w:val="single" w:sz="4" w:space="0" w:color="auto"/>
            </w:tcBorders>
          </w:tcPr>
          <w:p w:rsidR="007563D9" w:rsidRPr="00282414" w:rsidRDefault="007563D9" w:rsidP="006B5285">
            <w:pPr>
              <w:jc w:val="center"/>
              <w:rPr>
                <w:rFonts w:cs="Arial"/>
                <w:sz w:val="16"/>
                <w:szCs w:val="16"/>
              </w:rPr>
            </w:pPr>
          </w:p>
        </w:tc>
        <w:tc>
          <w:tcPr>
            <w:tcW w:w="992" w:type="dxa"/>
            <w:tcBorders>
              <w:top w:val="single" w:sz="4" w:space="0" w:color="auto"/>
              <w:left w:val="single" w:sz="4" w:space="0" w:color="auto"/>
              <w:bottom w:val="single" w:sz="4" w:space="0" w:color="auto"/>
              <w:right w:val="single" w:sz="4" w:space="0" w:color="auto"/>
            </w:tcBorders>
          </w:tcPr>
          <w:p w:rsidR="007563D9" w:rsidRPr="00282414" w:rsidRDefault="007563D9" w:rsidP="006B5285">
            <w:pPr>
              <w:jc w:val="center"/>
              <w:rPr>
                <w:rFonts w:cs="Arial"/>
                <w:sz w:val="16"/>
                <w:szCs w:val="16"/>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left"/>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Aula 4</w:t>
            </w:r>
          </w:p>
        </w:tc>
        <w:tc>
          <w:tcPr>
            <w:tcW w:w="567" w:type="dxa"/>
            <w:tcBorders>
              <w:top w:val="single" w:sz="4" w:space="0" w:color="auto"/>
              <w:left w:val="nil"/>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1,83</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9</w:t>
            </w:r>
          </w:p>
        </w:tc>
        <w:tc>
          <w:tcPr>
            <w:tcW w:w="818" w:type="dxa"/>
            <w:tcBorders>
              <w:top w:val="single" w:sz="4" w:space="0" w:color="auto"/>
              <w:left w:val="nil"/>
              <w:bottom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438</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1,12</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583</w:t>
            </w:r>
          </w:p>
        </w:tc>
        <w:tc>
          <w:tcPr>
            <w:tcW w:w="992" w:type="dxa"/>
            <w:tcBorders>
              <w:top w:val="single" w:sz="4" w:space="0" w:color="auto"/>
              <w:bottom w:val="single" w:sz="6" w:space="0" w:color="auto"/>
              <w:right w:val="single" w:sz="6" w:space="0" w:color="auto"/>
            </w:tcBorders>
          </w:tcPr>
          <w:p w:rsidR="007563D9" w:rsidRPr="00282414" w:rsidRDefault="007563D9" w:rsidP="006B5285">
            <w:pPr>
              <w:jc w:val="center"/>
              <w:rPr>
                <w:rFonts w:cs="Arial"/>
                <w:sz w:val="16"/>
                <w:szCs w:val="16"/>
              </w:rPr>
            </w:pPr>
          </w:p>
        </w:tc>
        <w:tc>
          <w:tcPr>
            <w:tcW w:w="992" w:type="dxa"/>
            <w:tcBorders>
              <w:top w:val="single" w:sz="4" w:space="0" w:color="auto"/>
              <w:left w:val="single" w:sz="6" w:space="0" w:color="auto"/>
              <w:bottom w:val="single" w:sz="6" w:space="0" w:color="auto"/>
              <w:right w:val="single" w:sz="4" w:space="0" w:color="auto"/>
            </w:tcBorders>
          </w:tcPr>
          <w:p w:rsidR="007563D9" w:rsidRPr="00282414" w:rsidRDefault="007563D9" w:rsidP="006B5285">
            <w:pPr>
              <w:jc w:val="center"/>
              <w:rPr>
                <w:rFonts w:cs="Arial"/>
                <w:sz w:val="16"/>
                <w:szCs w:val="16"/>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APG 1</w:t>
            </w:r>
          </w:p>
        </w:tc>
        <w:tc>
          <w:tcPr>
            <w:tcW w:w="567" w:type="dxa"/>
            <w:tcBorders>
              <w:top w:val="single" w:sz="4" w:space="0" w:color="auto"/>
              <w:left w:val="nil"/>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1,16</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9</w:t>
            </w:r>
          </w:p>
        </w:tc>
        <w:tc>
          <w:tcPr>
            <w:tcW w:w="818" w:type="dxa"/>
            <w:tcBorders>
              <w:top w:val="single" w:sz="4" w:space="0" w:color="auto"/>
              <w:left w:val="nil"/>
              <w:bottom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246</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1,39</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662</w:t>
            </w:r>
          </w:p>
        </w:tc>
        <w:tc>
          <w:tcPr>
            <w:tcW w:w="992" w:type="dxa"/>
            <w:tcBorders>
              <w:top w:val="single" w:sz="6" w:space="0" w:color="auto"/>
              <w:bottom w:val="single" w:sz="6" w:space="0" w:color="auto"/>
              <w:right w:val="single" w:sz="6" w:space="0" w:color="auto"/>
            </w:tcBorders>
          </w:tcPr>
          <w:p w:rsidR="007563D9" w:rsidRPr="00282414" w:rsidRDefault="007563D9" w:rsidP="006B5285">
            <w:pPr>
              <w:jc w:val="center"/>
              <w:rPr>
                <w:rFonts w:cs="Arial"/>
                <w:sz w:val="16"/>
                <w:szCs w:val="16"/>
              </w:rPr>
            </w:pPr>
          </w:p>
        </w:tc>
        <w:tc>
          <w:tcPr>
            <w:tcW w:w="992" w:type="dxa"/>
            <w:tcBorders>
              <w:top w:val="single" w:sz="6" w:space="0" w:color="auto"/>
              <w:left w:val="single" w:sz="6" w:space="0" w:color="auto"/>
              <w:bottom w:val="single" w:sz="6" w:space="0" w:color="auto"/>
              <w:right w:val="single" w:sz="4" w:space="0" w:color="auto"/>
            </w:tcBorders>
          </w:tcPr>
          <w:p w:rsidR="007563D9" w:rsidRPr="00282414" w:rsidRDefault="007563D9" w:rsidP="006B5285">
            <w:pPr>
              <w:jc w:val="center"/>
              <w:rPr>
                <w:rFonts w:cs="Arial"/>
                <w:sz w:val="16"/>
                <w:szCs w:val="16"/>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APG 2</w:t>
            </w:r>
          </w:p>
        </w:tc>
        <w:tc>
          <w:tcPr>
            <w:tcW w:w="567" w:type="dxa"/>
            <w:tcBorders>
              <w:top w:val="single" w:sz="4" w:space="0" w:color="auto"/>
              <w:left w:val="nil"/>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1,16</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9</w:t>
            </w:r>
          </w:p>
        </w:tc>
        <w:tc>
          <w:tcPr>
            <w:tcW w:w="818" w:type="dxa"/>
            <w:tcBorders>
              <w:top w:val="single" w:sz="4" w:space="0" w:color="auto"/>
              <w:left w:val="nil"/>
              <w:bottom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246</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1,39</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661</w:t>
            </w:r>
          </w:p>
        </w:tc>
        <w:tc>
          <w:tcPr>
            <w:tcW w:w="992" w:type="dxa"/>
            <w:tcBorders>
              <w:top w:val="single" w:sz="6" w:space="0" w:color="auto"/>
              <w:bottom w:val="single" w:sz="6" w:space="0" w:color="auto"/>
              <w:right w:val="single" w:sz="6" w:space="0" w:color="auto"/>
            </w:tcBorders>
          </w:tcPr>
          <w:p w:rsidR="007563D9" w:rsidRPr="00282414" w:rsidRDefault="007563D9" w:rsidP="006B5285">
            <w:pPr>
              <w:jc w:val="center"/>
              <w:rPr>
                <w:rFonts w:cs="Arial"/>
                <w:sz w:val="16"/>
                <w:szCs w:val="16"/>
              </w:rPr>
            </w:pPr>
          </w:p>
        </w:tc>
        <w:tc>
          <w:tcPr>
            <w:tcW w:w="992" w:type="dxa"/>
            <w:tcBorders>
              <w:top w:val="single" w:sz="6" w:space="0" w:color="auto"/>
              <w:left w:val="single" w:sz="6" w:space="0" w:color="auto"/>
              <w:bottom w:val="single" w:sz="6" w:space="0" w:color="auto"/>
              <w:right w:val="single" w:sz="4" w:space="0" w:color="auto"/>
            </w:tcBorders>
          </w:tcPr>
          <w:p w:rsidR="007563D9" w:rsidRPr="00282414" w:rsidRDefault="007563D9" w:rsidP="006B5285">
            <w:pPr>
              <w:jc w:val="center"/>
              <w:rPr>
                <w:rFonts w:cs="Arial"/>
                <w:sz w:val="16"/>
                <w:szCs w:val="16"/>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APG 3</w:t>
            </w:r>
          </w:p>
        </w:tc>
        <w:tc>
          <w:tcPr>
            <w:tcW w:w="567" w:type="dxa"/>
            <w:tcBorders>
              <w:top w:val="single" w:sz="4" w:space="0" w:color="auto"/>
              <w:left w:val="nil"/>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1,25</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9</w:t>
            </w:r>
          </w:p>
        </w:tc>
        <w:tc>
          <w:tcPr>
            <w:tcW w:w="818" w:type="dxa"/>
            <w:tcBorders>
              <w:top w:val="single" w:sz="4" w:space="0" w:color="auto"/>
              <w:left w:val="nil"/>
              <w:bottom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246</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1,26</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621</w:t>
            </w:r>
          </w:p>
        </w:tc>
        <w:tc>
          <w:tcPr>
            <w:tcW w:w="992" w:type="dxa"/>
            <w:tcBorders>
              <w:top w:val="single" w:sz="6" w:space="0" w:color="auto"/>
              <w:bottom w:val="single" w:sz="6" w:space="0" w:color="auto"/>
              <w:right w:val="single" w:sz="6" w:space="0" w:color="auto"/>
            </w:tcBorders>
          </w:tcPr>
          <w:p w:rsidR="007563D9" w:rsidRPr="00282414" w:rsidRDefault="007563D9" w:rsidP="006B5285">
            <w:pPr>
              <w:jc w:val="center"/>
              <w:rPr>
                <w:rFonts w:cs="Arial"/>
                <w:sz w:val="16"/>
                <w:szCs w:val="16"/>
              </w:rPr>
            </w:pPr>
          </w:p>
        </w:tc>
        <w:tc>
          <w:tcPr>
            <w:tcW w:w="992" w:type="dxa"/>
            <w:tcBorders>
              <w:top w:val="single" w:sz="6" w:space="0" w:color="auto"/>
              <w:left w:val="single" w:sz="6" w:space="0" w:color="auto"/>
              <w:bottom w:val="single" w:sz="6" w:space="0" w:color="auto"/>
              <w:right w:val="single" w:sz="4" w:space="0" w:color="auto"/>
            </w:tcBorders>
          </w:tcPr>
          <w:p w:rsidR="007563D9" w:rsidRPr="00282414" w:rsidRDefault="007563D9" w:rsidP="006B5285">
            <w:pPr>
              <w:jc w:val="center"/>
              <w:rPr>
                <w:rFonts w:cs="Arial"/>
                <w:sz w:val="16"/>
                <w:szCs w:val="16"/>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APG 4</w:t>
            </w:r>
          </w:p>
        </w:tc>
        <w:tc>
          <w:tcPr>
            <w:tcW w:w="567" w:type="dxa"/>
            <w:tcBorders>
              <w:top w:val="single" w:sz="4" w:space="0" w:color="auto"/>
              <w:left w:val="nil"/>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1,25</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9</w:t>
            </w:r>
          </w:p>
        </w:tc>
        <w:tc>
          <w:tcPr>
            <w:tcW w:w="818" w:type="dxa"/>
            <w:tcBorders>
              <w:top w:val="single" w:sz="4" w:space="0" w:color="auto"/>
              <w:left w:val="nil"/>
              <w:bottom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246</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1,26</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619</w:t>
            </w:r>
          </w:p>
        </w:tc>
        <w:tc>
          <w:tcPr>
            <w:tcW w:w="992" w:type="dxa"/>
            <w:tcBorders>
              <w:top w:val="single" w:sz="6" w:space="0" w:color="auto"/>
              <w:bottom w:val="single" w:sz="6" w:space="0" w:color="auto"/>
              <w:right w:val="single" w:sz="6" w:space="0" w:color="auto"/>
            </w:tcBorders>
          </w:tcPr>
          <w:p w:rsidR="007563D9" w:rsidRPr="00282414" w:rsidRDefault="007563D9" w:rsidP="006B5285">
            <w:pPr>
              <w:jc w:val="center"/>
              <w:rPr>
                <w:rFonts w:cs="Arial"/>
                <w:sz w:val="16"/>
                <w:szCs w:val="16"/>
              </w:rPr>
            </w:pPr>
          </w:p>
        </w:tc>
        <w:tc>
          <w:tcPr>
            <w:tcW w:w="992" w:type="dxa"/>
            <w:tcBorders>
              <w:top w:val="single" w:sz="6" w:space="0" w:color="auto"/>
              <w:left w:val="single" w:sz="6" w:space="0" w:color="auto"/>
              <w:bottom w:val="single" w:sz="6" w:space="0" w:color="auto"/>
              <w:right w:val="single" w:sz="4" w:space="0" w:color="auto"/>
            </w:tcBorders>
          </w:tcPr>
          <w:p w:rsidR="007563D9" w:rsidRPr="00282414" w:rsidRDefault="007563D9" w:rsidP="006B5285">
            <w:pPr>
              <w:jc w:val="center"/>
              <w:rPr>
                <w:rFonts w:cs="Arial"/>
                <w:sz w:val="16"/>
                <w:szCs w:val="16"/>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Aula de informática</w:t>
            </w:r>
          </w:p>
        </w:tc>
        <w:tc>
          <w:tcPr>
            <w:tcW w:w="567" w:type="dxa"/>
            <w:tcBorders>
              <w:top w:val="single" w:sz="4" w:space="0" w:color="auto"/>
              <w:left w:val="nil"/>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1,74</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9</w:t>
            </w:r>
          </w:p>
        </w:tc>
        <w:tc>
          <w:tcPr>
            <w:tcW w:w="818" w:type="dxa"/>
            <w:tcBorders>
              <w:top w:val="single" w:sz="4" w:space="0" w:color="auto"/>
              <w:left w:val="nil"/>
              <w:bottom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438</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1,14</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623</w:t>
            </w:r>
          </w:p>
        </w:tc>
        <w:tc>
          <w:tcPr>
            <w:tcW w:w="992" w:type="dxa"/>
            <w:tcBorders>
              <w:top w:val="single" w:sz="6" w:space="0" w:color="auto"/>
              <w:bottom w:val="single" w:sz="6" w:space="0" w:color="auto"/>
              <w:right w:val="single" w:sz="6" w:space="0" w:color="auto"/>
            </w:tcBorders>
          </w:tcPr>
          <w:p w:rsidR="007563D9" w:rsidRPr="00282414" w:rsidRDefault="007563D9" w:rsidP="006B5285">
            <w:pPr>
              <w:jc w:val="center"/>
              <w:rPr>
                <w:rFonts w:cs="Arial"/>
                <w:sz w:val="16"/>
                <w:szCs w:val="16"/>
              </w:rPr>
            </w:pPr>
          </w:p>
        </w:tc>
        <w:tc>
          <w:tcPr>
            <w:tcW w:w="992" w:type="dxa"/>
            <w:tcBorders>
              <w:top w:val="single" w:sz="6" w:space="0" w:color="auto"/>
              <w:left w:val="single" w:sz="6" w:space="0" w:color="auto"/>
              <w:bottom w:val="single" w:sz="6" w:space="0" w:color="auto"/>
              <w:right w:val="single" w:sz="4" w:space="0" w:color="auto"/>
            </w:tcBorders>
          </w:tcPr>
          <w:p w:rsidR="007563D9" w:rsidRPr="00282414" w:rsidRDefault="007563D9" w:rsidP="006B5285">
            <w:pPr>
              <w:jc w:val="center"/>
              <w:rPr>
                <w:rFonts w:cs="Arial"/>
                <w:sz w:val="16"/>
                <w:szCs w:val="16"/>
              </w:rPr>
            </w:pPr>
          </w:p>
        </w:tc>
      </w:tr>
      <w:tr w:rsidR="00282414" w:rsidRPr="007563D9" w:rsidTr="004A589C">
        <w:trPr>
          <w:cantSplit/>
          <w:trHeight w:val="62"/>
        </w:trPr>
        <w:tc>
          <w:tcPr>
            <w:tcW w:w="709" w:type="dxa"/>
            <w:vMerge/>
            <w:tcBorders>
              <w:left w:val="single" w:sz="4" w:space="0" w:color="auto"/>
              <w:right w:val="single" w:sz="4" w:space="0" w:color="auto"/>
            </w:tcBorders>
          </w:tcPr>
          <w:p w:rsidR="00282414" w:rsidRPr="00282414" w:rsidRDefault="00282414" w:rsidP="006B5285">
            <w:pPr>
              <w:jc w:val="right"/>
              <w:rPr>
                <w:rFonts w:cs="Arial"/>
                <w:b/>
                <w:snapToGrid w:val="0"/>
                <w:sz w:val="16"/>
                <w:szCs w:val="20"/>
              </w:rPr>
            </w:pPr>
          </w:p>
        </w:tc>
        <w:tc>
          <w:tcPr>
            <w:tcW w:w="284" w:type="dxa"/>
            <w:tcBorders>
              <w:left w:val="nil"/>
            </w:tcBorders>
            <w:vAlign w:val="center"/>
          </w:tcPr>
          <w:p w:rsidR="00282414" w:rsidRPr="00282414" w:rsidRDefault="00282414"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282414" w:rsidRPr="00282414" w:rsidRDefault="00282414">
            <w:pPr>
              <w:rPr>
                <w:rFonts w:ascii="Calibri" w:hAnsi="Calibri" w:cs="Calibri"/>
                <w:sz w:val="22"/>
                <w:szCs w:val="22"/>
              </w:rPr>
            </w:pPr>
            <w:r w:rsidRPr="00282414">
              <w:rPr>
                <w:rFonts w:ascii="Calibri" w:hAnsi="Calibri" w:cs="Calibri"/>
                <w:sz w:val="22"/>
                <w:szCs w:val="22"/>
              </w:rPr>
              <w:t>Aseo hombres</w:t>
            </w:r>
          </w:p>
        </w:tc>
        <w:tc>
          <w:tcPr>
            <w:tcW w:w="567" w:type="dxa"/>
            <w:tcBorders>
              <w:top w:val="single" w:sz="4" w:space="0" w:color="auto"/>
              <w:left w:val="nil"/>
              <w:bottom w:val="single" w:sz="4" w:space="0" w:color="auto"/>
              <w:right w:val="single" w:sz="4" w:space="0" w:color="auto"/>
            </w:tcBorders>
            <w:shd w:val="pct20" w:color="000000" w:fill="FFFFFF"/>
            <w:vAlign w:val="bottom"/>
          </w:tcPr>
          <w:p w:rsidR="00282414" w:rsidRPr="00282414" w:rsidRDefault="00282414">
            <w:pPr>
              <w:jc w:val="right"/>
              <w:rPr>
                <w:rFonts w:ascii="Calibri" w:hAnsi="Calibri" w:cs="Calibri"/>
                <w:sz w:val="22"/>
                <w:szCs w:val="22"/>
              </w:rPr>
            </w:pPr>
            <w:r w:rsidRPr="00282414">
              <w:rPr>
                <w:rFonts w:ascii="Calibri" w:hAnsi="Calibri" w:cs="Calibri"/>
                <w:sz w:val="22"/>
                <w:szCs w:val="22"/>
              </w:rPr>
              <w:t>0,76</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282414" w:rsidRPr="00282414" w:rsidRDefault="00282414">
            <w:pPr>
              <w:jc w:val="right"/>
              <w:rPr>
                <w:rFonts w:ascii="Calibri" w:hAnsi="Calibri" w:cs="Calibri"/>
                <w:sz w:val="22"/>
                <w:szCs w:val="22"/>
              </w:rPr>
            </w:pPr>
            <w:r w:rsidRPr="00282414">
              <w:rPr>
                <w:rFonts w:ascii="Calibri" w:hAnsi="Calibri" w:cs="Calibri"/>
                <w:sz w:val="22"/>
                <w:szCs w:val="22"/>
              </w:rPr>
              <w:t>4</w:t>
            </w:r>
          </w:p>
        </w:tc>
        <w:tc>
          <w:tcPr>
            <w:tcW w:w="818" w:type="dxa"/>
            <w:tcBorders>
              <w:top w:val="single" w:sz="4" w:space="0" w:color="auto"/>
              <w:left w:val="nil"/>
              <w:bottom w:val="single" w:sz="4" w:space="0" w:color="auto"/>
              <w:right w:val="single" w:sz="4" w:space="0" w:color="auto"/>
            </w:tcBorders>
            <w:shd w:val="pct20" w:color="000000" w:fill="FFFFFF"/>
            <w:vAlign w:val="center"/>
          </w:tcPr>
          <w:p w:rsidR="00282414" w:rsidRPr="00282414" w:rsidRDefault="00282414"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282414" w:rsidRPr="00282414" w:rsidRDefault="00282414">
            <w:pPr>
              <w:rPr>
                <w:rFonts w:cs="Arial"/>
                <w:sz w:val="16"/>
                <w:szCs w:val="16"/>
              </w:rPr>
            </w:pPr>
            <w:r w:rsidRPr="00282414">
              <w:rPr>
                <w:rFonts w:cs="Arial"/>
                <w:sz w:val="16"/>
                <w:szCs w:val="16"/>
              </w:rPr>
              <w:t>126</w:t>
            </w:r>
          </w:p>
        </w:tc>
        <w:tc>
          <w:tcPr>
            <w:tcW w:w="1121" w:type="dxa"/>
            <w:tcBorders>
              <w:top w:val="single" w:sz="4" w:space="0" w:color="auto"/>
              <w:left w:val="single" w:sz="4" w:space="0" w:color="auto"/>
              <w:bottom w:val="single" w:sz="4" w:space="0" w:color="auto"/>
              <w:right w:val="single" w:sz="4" w:space="0" w:color="auto"/>
            </w:tcBorders>
            <w:vAlign w:val="center"/>
          </w:tcPr>
          <w:p w:rsidR="00282414" w:rsidRPr="00282414" w:rsidRDefault="00282414">
            <w:pPr>
              <w:rPr>
                <w:rFonts w:cs="Arial"/>
                <w:sz w:val="16"/>
                <w:szCs w:val="16"/>
              </w:rPr>
            </w:pPr>
            <w:r w:rsidRPr="00282414">
              <w:rPr>
                <w:rFonts w:cs="Arial"/>
                <w:sz w:val="16"/>
                <w:szCs w:val="16"/>
              </w:rPr>
              <w:t>1,75</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282414" w:rsidRPr="00282414" w:rsidRDefault="00282414">
            <w:pPr>
              <w:rPr>
                <w:rFonts w:cs="Arial"/>
                <w:sz w:val="16"/>
                <w:szCs w:val="16"/>
              </w:rPr>
            </w:pPr>
            <w:r w:rsidRPr="00282414">
              <w:rPr>
                <w:rFonts w:cs="Arial"/>
                <w:sz w:val="16"/>
                <w:szCs w:val="16"/>
              </w:rPr>
              <w:t>304</w:t>
            </w:r>
          </w:p>
        </w:tc>
        <w:tc>
          <w:tcPr>
            <w:tcW w:w="992" w:type="dxa"/>
            <w:tcBorders>
              <w:top w:val="single" w:sz="6" w:space="0" w:color="auto"/>
              <w:bottom w:val="single" w:sz="6" w:space="0" w:color="auto"/>
              <w:right w:val="single" w:sz="6" w:space="0" w:color="auto"/>
            </w:tcBorders>
          </w:tcPr>
          <w:p w:rsidR="00282414" w:rsidRPr="00282414" w:rsidRDefault="00282414" w:rsidP="006B5285">
            <w:pPr>
              <w:jc w:val="center"/>
              <w:rPr>
                <w:rFonts w:cs="Arial"/>
                <w:sz w:val="16"/>
                <w:szCs w:val="16"/>
              </w:rPr>
            </w:pPr>
          </w:p>
        </w:tc>
        <w:tc>
          <w:tcPr>
            <w:tcW w:w="992" w:type="dxa"/>
            <w:tcBorders>
              <w:top w:val="single" w:sz="6" w:space="0" w:color="auto"/>
              <w:left w:val="single" w:sz="6" w:space="0" w:color="auto"/>
              <w:bottom w:val="single" w:sz="6" w:space="0" w:color="auto"/>
              <w:right w:val="single" w:sz="4" w:space="0" w:color="auto"/>
            </w:tcBorders>
          </w:tcPr>
          <w:p w:rsidR="00282414" w:rsidRPr="00282414" w:rsidRDefault="00282414" w:rsidP="006B5285">
            <w:pPr>
              <w:jc w:val="center"/>
              <w:rPr>
                <w:rFonts w:cs="Arial"/>
                <w:sz w:val="16"/>
                <w:szCs w:val="16"/>
              </w:rPr>
            </w:pPr>
          </w:p>
        </w:tc>
      </w:tr>
      <w:tr w:rsidR="00282414" w:rsidRPr="007563D9" w:rsidTr="0036686C">
        <w:trPr>
          <w:cantSplit/>
          <w:trHeight w:val="62"/>
        </w:trPr>
        <w:tc>
          <w:tcPr>
            <w:tcW w:w="709" w:type="dxa"/>
            <w:vMerge/>
            <w:tcBorders>
              <w:left w:val="single" w:sz="4" w:space="0" w:color="auto"/>
              <w:right w:val="single" w:sz="4" w:space="0" w:color="auto"/>
            </w:tcBorders>
          </w:tcPr>
          <w:p w:rsidR="00282414" w:rsidRPr="00282414" w:rsidRDefault="00282414" w:rsidP="006B5285">
            <w:pPr>
              <w:jc w:val="right"/>
              <w:rPr>
                <w:rFonts w:cs="Arial"/>
                <w:b/>
                <w:snapToGrid w:val="0"/>
                <w:sz w:val="16"/>
                <w:szCs w:val="20"/>
              </w:rPr>
            </w:pPr>
          </w:p>
        </w:tc>
        <w:tc>
          <w:tcPr>
            <w:tcW w:w="284" w:type="dxa"/>
            <w:tcBorders>
              <w:left w:val="nil"/>
            </w:tcBorders>
            <w:vAlign w:val="center"/>
          </w:tcPr>
          <w:p w:rsidR="00282414" w:rsidRPr="00282414" w:rsidRDefault="00282414"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282414" w:rsidRPr="00282414" w:rsidRDefault="00282414">
            <w:pPr>
              <w:rPr>
                <w:rFonts w:ascii="Calibri" w:hAnsi="Calibri" w:cs="Calibri"/>
                <w:sz w:val="22"/>
                <w:szCs w:val="22"/>
              </w:rPr>
            </w:pPr>
            <w:r w:rsidRPr="00282414">
              <w:rPr>
                <w:rFonts w:ascii="Calibri" w:hAnsi="Calibri" w:cs="Calibri"/>
                <w:sz w:val="22"/>
                <w:szCs w:val="22"/>
              </w:rPr>
              <w:t>Aseo mujeres</w:t>
            </w:r>
          </w:p>
        </w:tc>
        <w:tc>
          <w:tcPr>
            <w:tcW w:w="567" w:type="dxa"/>
            <w:tcBorders>
              <w:top w:val="single" w:sz="4" w:space="0" w:color="auto"/>
              <w:left w:val="nil"/>
              <w:bottom w:val="single" w:sz="4" w:space="0" w:color="auto"/>
              <w:right w:val="single" w:sz="4" w:space="0" w:color="auto"/>
            </w:tcBorders>
            <w:shd w:val="pct20" w:color="000000" w:fill="FFFFFF"/>
            <w:vAlign w:val="bottom"/>
          </w:tcPr>
          <w:p w:rsidR="00282414" w:rsidRPr="00282414" w:rsidRDefault="00282414">
            <w:pPr>
              <w:jc w:val="right"/>
              <w:rPr>
                <w:rFonts w:ascii="Calibri" w:hAnsi="Calibri" w:cs="Calibri"/>
                <w:sz w:val="22"/>
                <w:szCs w:val="22"/>
              </w:rPr>
            </w:pPr>
            <w:r w:rsidRPr="00282414">
              <w:rPr>
                <w:rFonts w:ascii="Calibri" w:hAnsi="Calibri" w:cs="Calibri"/>
                <w:sz w:val="22"/>
                <w:szCs w:val="22"/>
              </w:rPr>
              <w:t>0,76</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282414" w:rsidRPr="00282414" w:rsidRDefault="00282414">
            <w:pPr>
              <w:jc w:val="right"/>
              <w:rPr>
                <w:rFonts w:ascii="Calibri" w:hAnsi="Calibri" w:cs="Calibri"/>
                <w:sz w:val="22"/>
                <w:szCs w:val="22"/>
              </w:rPr>
            </w:pPr>
            <w:r w:rsidRPr="00282414">
              <w:rPr>
                <w:rFonts w:ascii="Calibri" w:hAnsi="Calibri" w:cs="Calibri"/>
                <w:sz w:val="22"/>
                <w:szCs w:val="22"/>
              </w:rPr>
              <w:t>4</w:t>
            </w:r>
          </w:p>
        </w:tc>
        <w:tc>
          <w:tcPr>
            <w:tcW w:w="818" w:type="dxa"/>
            <w:tcBorders>
              <w:top w:val="single" w:sz="4" w:space="0" w:color="auto"/>
              <w:left w:val="nil"/>
              <w:bottom w:val="single" w:sz="4" w:space="0" w:color="auto"/>
              <w:right w:val="single" w:sz="4" w:space="0" w:color="auto"/>
            </w:tcBorders>
            <w:shd w:val="pct20" w:color="000000" w:fill="FFFFFF"/>
            <w:vAlign w:val="center"/>
          </w:tcPr>
          <w:p w:rsidR="00282414" w:rsidRPr="00282414" w:rsidRDefault="00282414"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282414" w:rsidRPr="00282414" w:rsidRDefault="00282414">
            <w:pPr>
              <w:rPr>
                <w:rFonts w:cs="Arial"/>
                <w:sz w:val="16"/>
                <w:szCs w:val="16"/>
              </w:rPr>
            </w:pPr>
            <w:r w:rsidRPr="00282414">
              <w:rPr>
                <w:rFonts w:cs="Arial"/>
                <w:sz w:val="16"/>
                <w:szCs w:val="16"/>
              </w:rPr>
              <w:t>126</w:t>
            </w:r>
          </w:p>
        </w:tc>
        <w:tc>
          <w:tcPr>
            <w:tcW w:w="1121" w:type="dxa"/>
            <w:tcBorders>
              <w:top w:val="single" w:sz="4" w:space="0" w:color="auto"/>
              <w:left w:val="single" w:sz="4" w:space="0" w:color="auto"/>
              <w:bottom w:val="single" w:sz="4" w:space="0" w:color="auto"/>
              <w:right w:val="single" w:sz="4" w:space="0" w:color="auto"/>
            </w:tcBorders>
            <w:vAlign w:val="center"/>
          </w:tcPr>
          <w:p w:rsidR="00282414" w:rsidRPr="00282414" w:rsidRDefault="00282414">
            <w:pPr>
              <w:rPr>
                <w:rFonts w:cs="Arial"/>
                <w:sz w:val="16"/>
                <w:szCs w:val="16"/>
              </w:rPr>
            </w:pPr>
            <w:r w:rsidRPr="00282414">
              <w:rPr>
                <w:rFonts w:cs="Arial"/>
                <w:sz w:val="16"/>
                <w:szCs w:val="16"/>
              </w:rPr>
              <w:t>1,75</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282414" w:rsidRPr="00282414" w:rsidRDefault="00282414">
            <w:pPr>
              <w:rPr>
                <w:rFonts w:cs="Arial"/>
                <w:sz w:val="16"/>
                <w:szCs w:val="16"/>
              </w:rPr>
            </w:pPr>
            <w:r w:rsidRPr="00282414">
              <w:rPr>
                <w:rFonts w:cs="Arial"/>
                <w:sz w:val="16"/>
                <w:szCs w:val="16"/>
              </w:rPr>
              <w:t>304</w:t>
            </w:r>
          </w:p>
        </w:tc>
        <w:tc>
          <w:tcPr>
            <w:tcW w:w="992" w:type="dxa"/>
            <w:tcBorders>
              <w:top w:val="single" w:sz="6" w:space="0" w:color="auto"/>
              <w:bottom w:val="single" w:sz="6" w:space="0" w:color="auto"/>
              <w:right w:val="single" w:sz="6" w:space="0" w:color="auto"/>
            </w:tcBorders>
          </w:tcPr>
          <w:p w:rsidR="00282414" w:rsidRPr="00282414" w:rsidRDefault="00282414" w:rsidP="006B5285">
            <w:pPr>
              <w:jc w:val="center"/>
              <w:rPr>
                <w:rFonts w:cs="Arial"/>
                <w:sz w:val="16"/>
                <w:szCs w:val="16"/>
              </w:rPr>
            </w:pPr>
          </w:p>
        </w:tc>
        <w:tc>
          <w:tcPr>
            <w:tcW w:w="992" w:type="dxa"/>
            <w:tcBorders>
              <w:top w:val="single" w:sz="6" w:space="0" w:color="auto"/>
              <w:left w:val="single" w:sz="6" w:space="0" w:color="auto"/>
              <w:bottom w:val="single" w:sz="6" w:space="0" w:color="auto"/>
              <w:right w:val="single" w:sz="4" w:space="0" w:color="auto"/>
            </w:tcBorders>
          </w:tcPr>
          <w:p w:rsidR="00282414" w:rsidRPr="00282414" w:rsidRDefault="00282414" w:rsidP="006B5285">
            <w:pPr>
              <w:jc w:val="center"/>
              <w:rPr>
                <w:rFonts w:cs="Arial"/>
                <w:sz w:val="16"/>
                <w:szCs w:val="16"/>
              </w:rPr>
            </w:pPr>
          </w:p>
        </w:tc>
      </w:tr>
      <w:tr w:rsidR="007563D9" w:rsidRPr="007563D9" w:rsidTr="004A589C">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Pasillo</w:t>
            </w:r>
          </w:p>
        </w:tc>
        <w:tc>
          <w:tcPr>
            <w:tcW w:w="567" w:type="dxa"/>
            <w:tcBorders>
              <w:top w:val="single" w:sz="4" w:space="0" w:color="auto"/>
              <w:left w:val="nil"/>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0,86</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4</w:t>
            </w:r>
          </w:p>
        </w:tc>
        <w:tc>
          <w:tcPr>
            <w:tcW w:w="818" w:type="dxa"/>
            <w:tcBorders>
              <w:top w:val="single" w:sz="4" w:space="0" w:color="auto"/>
              <w:left w:val="nil"/>
              <w:bottom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448</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1,59</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285</w:t>
            </w:r>
          </w:p>
        </w:tc>
        <w:tc>
          <w:tcPr>
            <w:tcW w:w="992" w:type="dxa"/>
            <w:tcBorders>
              <w:top w:val="single" w:sz="6" w:space="0" w:color="auto"/>
              <w:bottom w:val="single" w:sz="6" w:space="0" w:color="auto"/>
              <w:right w:val="single" w:sz="6" w:space="0" w:color="auto"/>
            </w:tcBorders>
          </w:tcPr>
          <w:p w:rsidR="007563D9" w:rsidRPr="00282414" w:rsidRDefault="007563D9" w:rsidP="006B5285">
            <w:pPr>
              <w:jc w:val="center"/>
              <w:rPr>
                <w:rFonts w:cs="Arial"/>
                <w:sz w:val="16"/>
                <w:szCs w:val="16"/>
              </w:rPr>
            </w:pPr>
          </w:p>
        </w:tc>
        <w:tc>
          <w:tcPr>
            <w:tcW w:w="992" w:type="dxa"/>
            <w:tcBorders>
              <w:top w:val="single" w:sz="6" w:space="0" w:color="auto"/>
              <w:left w:val="single" w:sz="6" w:space="0" w:color="auto"/>
              <w:bottom w:val="single" w:sz="6" w:space="0" w:color="auto"/>
              <w:right w:val="single" w:sz="4" w:space="0" w:color="auto"/>
            </w:tcBorders>
          </w:tcPr>
          <w:p w:rsidR="007563D9" w:rsidRPr="00282414" w:rsidRDefault="007563D9" w:rsidP="006B5285">
            <w:pPr>
              <w:jc w:val="center"/>
              <w:rPr>
                <w:rFonts w:cs="Arial"/>
                <w:sz w:val="16"/>
                <w:szCs w:val="16"/>
              </w:rPr>
            </w:pPr>
          </w:p>
        </w:tc>
      </w:tr>
      <w:tr w:rsidR="007563D9" w:rsidRPr="007563D9" w:rsidTr="007563D9">
        <w:trPr>
          <w:cantSplit/>
          <w:trHeight w:val="62"/>
        </w:trPr>
        <w:tc>
          <w:tcPr>
            <w:tcW w:w="709" w:type="dxa"/>
            <w:vMerge/>
            <w:tcBorders>
              <w:left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Escalera</w:t>
            </w:r>
          </w:p>
        </w:tc>
        <w:tc>
          <w:tcPr>
            <w:tcW w:w="567" w:type="dxa"/>
            <w:tcBorders>
              <w:top w:val="single" w:sz="4" w:space="0" w:color="auto"/>
              <w:left w:val="nil"/>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0,80</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4</w:t>
            </w:r>
          </w:p>
        </w:tc>
        <w:tc>
          <w:tcPr>
            <w:tcW w:w="818" w:type="dxa"/>
            <w:tcBorders>
              <w:top w:val="single" w:sz="4" w:space="0" w:color="auto"/>
              <w:left w:val="nil"/>
              <w:bottom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64</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0,91</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274</w:t>
            </w:r>
          </w:p>
        </w:tc>
        <w:tc>
          <w:tcPr>
            <w:tcW w:w="992" w:type="dxa"/>
            <w:tcBorders>
              <w:top w:val="single" w:sz="6" w:space="0" w:color="auto"/>
              <w:bottom w:val="single" w:sz="6" w:space="0" w:color="auto"/>
              <w:right w:val="single" w:sz="6" w:space="0" w:color="auto"/>
            </w:tcBorders>
          </w:tcPr>
          <w:p w:rsidR="007563D9" w:rsidRPr="00282414" w:rsidRDefault="007563D9" w:rsidP="006B5285">
            <w:pPr>
              <w:jc w:val="center"/>
              <w:rPr>
                <w:rFonts w:cs="Arial"/>
                <w:sz w:val="16"/>
                <w:szCs w:val="16"/>
              </w:rPr>
            </w:pPr>
          </w:p>
        </w:tc>
        <w:tc>
          <w:tcPr>
            <w:tcW w:w="992" w:type="dxa"/>
            <w:tcBorders>
              <w:top w:val="single" w:sz="6" w:space="0" w:color="auto"/>
              <w:left w:val="single" w:sz="6" w:space="0" w:color="auto"/>
              <w:bottom w:val="single" w:sz="6" w:space="0" w:color="auto"/>
              <w:right w:val="single" w:sz="4" w:space="0" w:color="auto"/>
            </w:tcBorders>
          </w:tcPr>
          <w:p w:rsidR="007563D9" w:rsidRPr="00282414" w:rsidRDefault="007563D9" w:rsidP="006B5285">
            <w:pPr>
              <w:jc w:val="center"/>
              <w:rPr>
                <w:rFonts w:cs="Arial"/>
                <w:sz w:val="16"/>
                <w:szCs w:val="16"/>
              </w:rPr>
            </w:pPr>
          </w:p>
        </w:tc>
      </w:tr>
      <w:tr w:rsidR="007563D9" w:rsidRPr="007563D9" w:rsidTr="004A589C">
        <w:trPr>
          <w:cantSplit/>
          <w:trHeight w:val="62"/>
        </w:trPr>
        <w:tc>
          <w:tcPr>
            <w:tcW w:w="709" w:type="dxa"/>
            <w:vMerge/>
            <w:tcBorders>
              <w:left w:val="single" w:sz="4" w:space="0" w:color="auto"/>
              <w:bottom w:val="single" w:sz="4" w:space="0" w:color="auto"/>
              <w:right w:val="single" w:sz="4" w:space="0" w:color="auto"/>
            </w:tcBorders>
          </w:tcPr>
          <w:p w:rsidR="007563D9" w:rsidRPr="00282414" w:rsidRDefault="007563D9" w:rsidP="006B5285">
            <w:pPr>
              <w:jc w:val="right"/>
              <w:rPr>
                <w:rFonts w:cs="Arial"/>
                <w:b/>
                <w:snapToGrid w:val="0"/>
                <w:sz w:val="16"/>
                <w:szCs w:val="20"/>
              </w:rPr>
            </w:pPr>
          </w:p>
        </w:tc>
        <w:tc>
          <w:tcPr>
            <w:tcW w:w="284" w:type="dxa"/>
            <w:tcBorders>
              <w:left w:val="nil"/>
            </w:tcBorders>
            <w:vAlign w:val="center"/>
          </w:tcPr>
          <w:p w:rsidR="007563D9" w:rsidRPr="00282414" w:rsidRDefault="007563D9" w:rsidP="006B5285">
            <w:pPr>
              <w:jc w:val="center"/>
              <w:rPr>
                <w:rFonts w:cs="Arial"/>
                <w:b/>
                <w:snapToGrid w:val="0"/>
                <w:sz w:val="16"/>
                <w:szCs w:val="20"/>
              </w:rPr>
            </w:pPr>
          </w:p>
        </w:tc>
        <w:tc>
          <w:tcPr>
            <w:tcW w:w="1559"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ascii="Calibri" w:hAnsi="Calibri" w:cs="Calibri"/>
                <w:sz w:val="22"/>
                <w:szCs w:val="22"/>
              </w:rPr>
            </w:pPr>
            <w:r w:rsidRPr="00282414">
              <w:rPr>
                <w:rFonts w:ascii="Calibri" w:hAnsi="Calibri" w:cs="Calibri"/>
                <w:sz w:val="22"/>
                <w:szCs w:val="22"/>
              </w:rPr>
              <w:t>Acceso</w:t>
            </w:r>
          </w:p>
        </w:tc>
        <w:tc>
          <w:tcPr>
            <w:tcW w:w="567" w:type="dxa"/>
            <w:tcBorders>
              <w:top w:val="single" w:sz="4" w:space="0" w:color="auto"/>
              <w:left w:val="nil"/>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0,58</w:t>
            </w:r>
          </w:p>
        </w:tc>
        <w:tc>
          <w:tcPr>
            <w:tcW w:w="851" w:type="dxa"/>
            <w:tcBorders>
              <w:top w:val="single" w:sz="4" w:space="0" w:color="auto"/>
              <w:left w:val="single" w:sz="4" w:space="0" w:color="auto"/>
              <w:bottom w:val="single" w:sz="4" w:space="0" w:color="auto"/>
              <w:right w:val="single" w:sz="4" w:space="0" w:color="auto"/>
            </w:tcBorders>
            <w:shd w:val="pct20" w:color="000000" w:fill="FFFFFF"/>
            <w:vAlign w:val="bottom"/>
          </w:tcPr>
          <w:p w:rsidR="007563D9" w:rsidRPr="00282414" w:rsidRDefault="007563D9">
            <w:pPr>
              <w:jc w:val="right"/>
              <w:rPr>
                <w:rFonts w:ascii="Calibri" w:hAnsi="Calibri" w:cs="Calibri"/>
                <w:sz w:val="22"/>
                <w:szCs w:val="22"/>
              </w:rPr>
            </w:pPr>
            <w:r w:rsidRPr="00282414">
              <w:rPr>
                <w:rFonts w:ascii="Calibri" w:hAnsi="Calibri" w:cs="Calibri"/>
                <w:sz w:val="22"/>
                <w:szCs w:val="22"/>
              </w:rPr>
              <w:t>4</w:t>
            </w:r>
          </w:p>
        </w:tc>
        <w:tc>
          <w:tcPr>
            <w:tcW w:w="818" w:type="dxa"/>
            <w:tcBorders>
              <w:top w:val="single" w:sz="4" w:space="0" w:color="auto"/>
              <w:left w:val="nil"/>
              <w:bottom w:val="single" w:sz="4" w:space="0" w:color="auto"/>
              <w:right w:val="single" w:sz="4" w:space="0" w:color="auto"/>
            </w:tcBorders>
            <w:shd w:val="pct20" w:color="000000" w:fill="FFFFFF"/>
            <w:vAlign w:val="center"/>
          </w:tcPr>
          <w:p w:rsidR="007563D9" w:rsidRPr="00282414" w:rsidRDefault="007563D9" w:rsidP="004A589C">
            <w:pPr>
              <w:jc w:val="center"/>
              <w:rPr>
                <w:rFonts w:cs="Arial"/>
                <w:sz w:val="16"/>
                <w:szCs w:val="16"/>
              </w:rPr>
            </w:pPr>
            <w:r w:rsidRPr="00282414">
              <w:rPr>
                <w:rFonts w:cs="Arial"/>
                <w:sz w:val="16"/>
                <w:szCs w:val="16"/>
              </w:rPr>
              <w:t>0,8</w:t>
            </w:r>
          </w:p>
        </w:tc>
        <w:tc>
          <w:tcPr>
            <w:tcW w:w="914" w:type="dxa"/>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64</w:t>
            </w:r>
          </w:p>
        </w:tc>
        <w:tc>
          <w:tcPr>
            <w:tcW w:w="1121" w:type="dxa"/>
            <w:tcBorders>
              <w:top w:val="single" w:sz="4" w:space="0" w:color="auto"/>
              <w:left w:val="single" w:sz="4" w:space="0" w:color="auto"/>
              <w:bottom w:val="single" w:sz="4" w:space="0" w:color="auto"/>
              <w:right w:val="single" w:sz="4" w:space="0" w:color="auto"/>
            </w:tcBorders>
            <w:vAlign w:val="center"/>
          </w:tcPr>
          <w:p w:rsidR="007563D9" w:rsidRPr="00282414" w:rsidRDefault="007563D9">
            <w:pPr>
              <w:rPr>
                <w:rFonts w:cs="Arial"/>
                <w:sz w:val="16"/>
                <w:szCs w:val="16"/>
              </w:rPr>
            </w:pPr>
            <w:r w:rsidRPr="00282414">
              <w:rPr>
                <w:rFonts w:cs="Arial"/>
                <w:sz w:val="16"/>
                <w:szCs w:val="16"/>
              </w:rPr>
              <w:t>1,79</w:t>
            </w:r>
          </w:p>
        </w:tc>
        <w:tc>
          <w:tcPr>
            <w:tcW w:w="1116" w:type="dxa"/>
            <w:gridSpan w:val="2"/>
            <w:tcBorders>
              <w:top w:val="single" w:sz="4" w:space="0" w:color="auto"/>
              <w:left w:val="single" w:sz="4" w:space="0" w:color="auto"/>
              <w:bottom w:val="single" w:sz="4" w:space="0" w:color="auto"/>
              <w:right w:val="single" w:sz="4" w:space="0" w:color="auto"/>
            </w:tcBorders>
            <w:shd w:val="pct20" w:color="000000" w:fill="FFFFFF"/>
            <w:vAlign w:val="center"/>
          </w:tcPr>
          <w:p w:rsidR="007563D9" w:rsidRPr="00282414" w:rsidRDefault="007563D9">
            <w:pPr>
              <w:rPr>
                <w:rFonts w:cs="Arial"/>
                <w:sz w:val="16"/>
                <w:szCs w:val="16"/>
              </w:rPr>
            </w:pPr>
            <w:r w:rsidRPr="00282414">
              <w:rPr>
                <w:rFonts w:cs="Arial"/>
                <w:sz w:val="16"/>
                <w:szCs w:val="16"/>
              </w:rPr>
              <w:t>274</w:t>
            </w:r>
          </w:p>
        </w:tc>
        <w:tc>
          <w:tcPr>
            <w:tcW w:w="992" w:type="dxa"/>
            <w:tcBorders>
              <w:top w:val="single" w:sz="6" w:space="0" w:color="auto"/>
              <w:bottom w:val="single" w:sz="6" w:space="0" w:color="auto"/>
              <w:right w:val="single" w:sz="6" w:space="0" w:color="auto"/>
            </w:tcBorders>
          </w:tcPr>
          <w:p w:rsidR="007563D9" w:rsidRPr="00282414" w:rsidRDefault="007563D9" w:rsidP="006B5285">
            <w:pPr>
              <w:jc w:val="center"/>
              <w:rPr>
                <w:rFonts w:cs="Arial"/>
                <w:sz w:val="16"/>
                <w:szCs w:val="16"/>
              </w:rPr>
            </w:pPr>
          </w:p>
        </w:tc>
        <w:tc>
          <w:tcPr>
            <w:tcW w:w="992" w:type="dxa"/>
            <w:tcBorders>
              <w:top w:val="single" w:sz="6" w:space="0" w:color="auto"/>
              <w:left w:val="single" w:sz="6" w:space="0" w:color="auto"/>
              <w:bottom w:val="single" w:sz="6" w:space="0" w:color="auto"/>
              <w:right w:val="single" w:sz="4" w:space="0" w:color="auto"/>
            </w:tcBorders>
          </w:tcPr>
          <w:p w:rsidR="007563D9" w:rsidRPr="00282414" w:rsidRDefault="007563D9" w:rsidP="006B5285">
            <w:pPr>
              <w:jc w:val="center"/>
              <w:rPr>
                <w:rFonts w:cs="Arial"/>
                <w:sz w:val="16"/>
                <w:szCs w:val="16"/>
              </w:rPr>
            </w:pPr>
          </w:p>
        </w:tc>
      </w:tr>
    </w:tbl>
    <w:p w:rsidR="009D21FB" w:rsidRDefault="009D21FB"/>
    <w:p w:rsidR="001B25C3" w:rsidRDefault="001B25C3">
      <w:r>
        <w:t xml:space="preserve">El valor de la eficiencia energética de la instalación de iluminación es inferior a </w:t>
      </w:r>
      <w:r w:rsidR="0036686C">
        <w:t>3,5</w:t>
      </w:r>
      <w:r>
        <w:t xml:space="preserve">, valor límite establecido en el CTE para los espacios </w:t>
      </w:r>
      <w:r w:rsidR="0036686C">
        <w:t>educativos</w:t>
      </w:r>
      <w:r>
        <w:t xml:space="preserve">. </w:t>
      </w:r>
    </w:p>
    <w:p w:rsidR="000147C9" w:rsidRDefault="000147C9" w:rsidP="000147C9">
      <w:pPr>
        <w:tabs>
          <w:tab w:val="left" w:pos="720"/>
          <w:tab w:val="left" w:pos="1440"/>
          <w:tab w:val="left" w:pos="2160"/>
          <w:tab w:val="left" w:pos="7920"/>
        </w:tabs>
        <w:rPr>
          <w:rFonts w:cs="Arial"/>
          <w:b/>
          <w:snapToGrid w:val="0"/>
          <w:color w:val="FF0000"/>
          <w:sz w:val="4"/>
          <w:szCs w:val="20"/>
        </w:rPr>
      </w:pPr>
    </w:p>
    <w:p w:rsidR="001B25C3" w:rsidRDefault="001B25C3" w:rsidP="00BF2C92">
      <w:pPr>
        <w:tabs>
          <w:tab w:val="left" w:pos="720"/>
          <w:tab w:val="left" w:pos="1440"/>
          <w:tab w:val="left" w:pos="2160"/>
          <w:tab w:val="left" w:pos="7920"/>
        </w:tabs>
        <w:rPr>
          <w:rFonts w:cs="Arial"/>
          <w:b/>
        </w:rPr>
      </w:pPr>
    </w:p>
    <w:p w:rsidR="00BF2C92" w:rsidRDefault="000147C9" w:rsidP="00BF2C92">
      <w:pPr>
        <w:tabs>
          <w:tab w:val="left" w:pos="720"/>
          <w:tab w:val="left" w:pos="1440"/>
          <w:tab w:val="left" w:pos="2160"/>
          <w:tab w:val="left" w:pos="7920"/>
        </w:tabs>
        <w:rPr>
          <w:rFonts w:cs="Arial"/>
          <w:b/>
        </w:rPr>
      </w:pPr>
      <w:r w:rsidRPr="00A8286D">
        <w:rPr>
          <w:rFonts w:cs="Arial"/>
          <w:b/>
        </w:rPr>
        <w:t xml:space="preserve">Se adjunta </w:t>
      </w:r>
      <w:r w:rsidR="00134F80">
        <w:rPr>
          <w:rFonts w:cs="Arial"/>
          <w:b/>
        </w:rPr>
        <w:t xml:space="preserve">estudio lumínico </w:t>
      </w:r>
      <w:r w:rsidRPr="00A8286D">
        <w:rPr>
          <w:rFonts w:cs="Arial"/>
          <w:b/>
        </w:rPr>
        <w:t xml:space="preserve"> re</w:t>
      </w:r>
      <w:r w:rsidR="001B25C3">
        <w:rPr>
          <w:rFonts w:cs="Arial"/>
          <w:b/>
        </w:rPr>
        <w:t xml:space="preserve">alizado con el programa DIALUX. </w:t>
      </w:r>
    </w:p>
    <w:p w:rsidR="00BF2C92" w:rsidRDefault="00BF2C92" w:rsidP="00BF2C92">
      <w:pPr>
        <w:tabs>
          <w:tab w:val="left" w:pos="720"/>
          <w:tab w:val="left" w:pos="1440"/>
          <w:tab w:val="left" w:pos="2160"/>
          <w:tab w:val="left" w:pos="7920"/>
        </w:tabs>
        <w:rPr>
          <w:rFonts w:cs="Arial"/>
          <w:b/>
        </w:rPr>
      </w:pPr>
    </w:p>
    <w:p w:rsidR="00BF2C92" w:rsidRPr="00CE16FA" w:rsidRDefault="00BF2C92" w:rsidP="00BF2C92">
      <w:pPr>
        <w:widowControl w:val="0"/>
        <w:tabs>
          <w:tab w:val="num" w:pos="2934"/>
        </w:tabs>
        <w:ind w:right="141"/>
        <w:jc w:val="left"/>
        <w:rPr>
          <w:rFonts w:cs="Arial"/>
          <w:szCs w:val="18"/>
        </w:rPr>
      </w:pPr>
      <w:r w:rsidRPr="00CE16FA">
        <w:rPr>
          <w:rFonts w:cs="Arial"/>
          <w:b/>
          <w:szCs w:val="18"/>
        </w:rPr>
        <w:t xml:space="preserve">Se adjunta </w:t>
      </w:r>
      <w:r>
        <w:rPr>
          <w:rFonts w:cs="Arial"/>
          <w:b/>
          <w:szCs w:val="18"/>
        </w:rPr>
        <w:t xml:space="preserve">las características de las luminarias </w:t>
      </w:r>
      <w:r w:rsidR="001B25C3">
        <w:rPr>
          <w:rFonts w:cs="Arial"/>
          <w:b/>
          <w:szCs w:val="18"/>
        </w:rPr>
        <w:t>utilizadas para el cálculo:</w:t>
      </w:r>
    </w:p>
    <w:p w:rsidR="00BF2C92" w:rsidRPr="000418B0" w:rsidRDefault="00BF2C92" w:rsidP="00BF2C92">
      <w:pPr>
        <w:ind w:left="851" w:right="141"/>
        <w:rPr>
          <w:rFonts w:cs="Arial"/>
          <w:sz w:val="22"/>
          <w:szCs w:val="20"/>
        </w:rPr>
      </w:pPr>
    </w:p>
    <w:p w:rsidR="00BF2C92" w:rsidRPr="000418B0" w:rsidRDefault="00BF2C92" w:rsidP="00BF2C92">
      <w:pPr>
        <w:pStyle w:val="Prrafodelista"/>
        <w:numPr>
          <w:ilvl w:val="0"/>
          <w:numId w:val="49"/>
        </w:numPr>
        <w:jc w:val="left"/>
        <w:rPr>
          <w:rFonts w:cs="Arial"/>
          <w:szCs w:val="18"/>
        </w:rPr>
      </w:pPr>
      <w:r w:rsidRPr="000418B0">
        <w:rPr>
          <w:rFonts w:cs="Arial"/>
          <w:szCs w:val="18"/>
        </w:rPr>
        <w:t xml:space="preserve">Luminaria </w:t>
      </w:r>
      <w:r w:rsidR="000418B0" w:rsidRPr="000418B0">
        <w:rPr>
          <w:rFonts w:cs="Arial"/>
          <w:szCs w:val="18"/>
        </w:rPr>
        <w:t xml:space="preserve">asimétrica tipo </w:t>
      </w:r>
      <w:r w:rsidR="000418B0" w:rsidRPr="000418B0">
        <w:rPr>
          <w:rFonts w:ascii="Arial Unicode MS" w:eastAsia="Arial Unicode MS" w:hAnsi="Times New Roman" w:cs="Arial Unicode MS"/>
          <w:sz w:val="16"/>
          <w:szCs w:val="16"/>
        </w:rPr>
        <w:t xml:space="preserve">TECH ASYM REC 2M </w:t>
      </w:r>
      <w:r w:rsidRPr="000418B0">
        <w:rPr>
          <w:rFonts w:cs="Arial"/>
          <w:szCs w:val="18"/>
        </w:rPr>
        <w:t xml:space="preserve"> de la marca LAMP o similar: </w:t>
      </w:r>
      <w:r w:rsidR="000418B0" w:rsidRPr="000418B0">
        <w:rPr>
          <w:rFonts w:cs="Arial"/>
          <w:szCs w:val="18"/>
        </w:rPr>
        <w:t>54</w:t>
      </w:r>
      <w:r w:rsidRPr="000418B0">
        <w:rPr>
          <w:rFonts w:cs="Arial"/>
          <w:szCs w:val="18"/>
        </w:rPr>
        <w:t xml:space="preserve"> W</w:t>
      </w:r>
    </w:p>
    <w:p w:rsidR="00BF2C92" w:rsidRPr="000418B0" w:rsidRDefault="00BF2C92" w:rsidP="00BF2C92">
      <w:pPr>
        <w:jc w:val="left"/>
        <w:rPr>
          <w:rFonts w:cs="Arial"/>
          <w:szCs w:val="18"/>
        </w:rPr>
      </w:pPr>
    </w:p>
    <w:p w:rsidR="00BF2C92" w:rsidRPr="000418B0" w:rsidRDefault="00BF2C92" w:rsidP="00BF2C92">
      <w:pPr>
        <w:pStyle w:val="Prrafodelista"/>
        <w:numPr>
          <w:ilvl w:val="0"/>
          <w:numId w:val="49"/>
        </w:numPr>
        <w:jc w:val="left"/>
        <w:rPr>
          <w:rFonts w:cs="Arial"/>
          <w:szCs w:val="18"/>
        </w:rPr>
      </w:pPr>
      <w:proofErr w:type="spellStart"/>
      <w:r w:rsidRPr="000418B0">
        <w:rPr>
          <w:rFonts w:cs="Arial"/>
          <w:szCs w:val="18"/>
        </w:rPr>
        <w:t>Downlight</w:t>
      </w:r>
      <w:proofErr w:type="spellEnd"/>
      <w:r w:rsidRPr="000418B0">
        <w:rPr>
          <w:rFonts w:cs="Arial"/>
          <w:szCs w:val="18"/>
        </w:rPr>
        <w:t xml:space="preserve"> empotrado tipo MINI KOMBIC de la marca LAMP o similar: 21 W</w:t>
      </w:r>
    </w:p>
    <w:p w:rsidR="00BF2C92" w:rsidRPr="000418B0" w:rsidRDefault="00BF2C92" w:rsidP="00BF2C92">
      <w:pPr>
        <w:jc w:val="left"/>
        <w:rPr>
          <w:rFonts w:cs="Arial"/>
          <w:szCs w:val="18"/>
        </w:rPr>
      </w:pPr>
    </w:p>
    <w:p w:rsidR="00BF2C92" w:rsidRPr="000418B0" w:rsidRDefault="000418B0" w:rsidP="00BF2C92">
      <w:pPr>
        <w:pStyle w:val="Prrafodelista"/>
        <w:numPr>
          <w:ilvl w:val="0"/>
          <w:numId w:val="49"/>
        </w:numPr>
        <w:jc w:val="left"/>
        <w:rPr>
          <w:rFonts w:cs="Arial"/>
          <w:szCs w:val="18"/>
        </w:rPr>
      </w:pPr>
      <w:r w:rsidRPr="000418B0">
        <w:rPr>
          <w:rFonts w:cs="Arial"/>
          <w:szCs w:val="18"/>
        </w:rPr>
        <w:t xml:space="preserve">Pantalla 60x60 cm tipo </w:t>
      </w:r>
      <w:r w:rsidRPr="000418B0">
        <w:rPr>
          <w:rFonts w:ascii="Arial Unicode MS" w:eastAsia="Arial Unicode MS" w:hAnsi="Times New Roman" w:cs="Arial Unicode MS"/>
          <w:sz w:val="16"/>
          <w:szCs w:val="16"/>
        </w:rPr>
        <w:t xml:space="preserve">VARIANT I G3 </w:t>
      </w:r>
      <w:r w:rsidRPr="000418B0">
        <w:rPr>
          <w:rFonts w:cs="Arial"/>
          <w:szCs w:val="18"/>
        </w:rPr>
        <w:t xml:space="preserve">de la marca </w:t>
      </w:r>
      <w:r w:rsidRPr="000418B0">
        <w:rPr>
          <w:rFonts w:ascii="Arial Unicode MS" w:eastAsia="Arial Unicode MS" w:hAnsi="Times New Roman" w:cs="Arial Unicode MS"/>
          <w:sz w:val="16"/>
          <w:szCs w:val="16"/>
        </w:rPr>
        <w:t>Lled</w:t>
      </w:r>
      <w:r w:rsidRPr="000418B0">
        <w:rPr>
          <w:rFonts w:ascii="Arial Unicode MS" w:eastAsia="Arial Unicode MS" w:hAnsi="Times New Roman" w:cs="Arial Unicode MS" w:hint="eastAsia"/>
          <w:sz w:val="16"/>
          <w:szCs w:val="16"/>
        </w:rPr>
        <w:t>ó</w:t>
      </w:r>
      <w:r w:rsidRPr="000418B0">
        <w:rPr>
          <w:rFonts w:ascii="Arial Unicode MS" w:eastAsia="Arial Unicode MS" w:hAnsi="Times New Roman" w:cs="Arial Unicode MS"/>
          <w:sz w:val="16"/>
          <w:szCs w:val="16"/>
        </w:rPr>
        <w:t xml:space="preserve"> </w:t>
      </w:r>
      <w:proofErr w:type="spellStart"/>
      <w:r w:rsidRPr="000418B0">
        <w:rPr>
          <w:rFonts w:ascii="Arial Unicode MS" w:eastAsia="Arial Unicode MS" w:hAnsi="Times New Roman" w:cs="Arial Unicode MS"/>
          <w:sz w:val="16"/>
          <w:szCs w:val="16"/>
        </w:rPr>
        <w:t>Group</w:t>
      </w:r>
      <w:proofErr w:type="spellEnd"/>
      <w:r w:rsidRPr="000418B0">
        <w:rPr>
          <w:rFonts w:ascii="Arial Unicode MS" w:eastAsia="Arial Unicode MS" w:hAnsi="Times New Roman" w:cs="Arial Unicode MS"/>
          <w:sz w:val="16"/>
          <w:szCs w:val="16"/>
        </w:rPr>
        <w:t xml:space="preserve"> </w:t>
      </w:r>
      <w:r w:rsidRPr="000418B0">
        <w:rPr>
          <w:rFonts w:cs="Arial"/>
          <w:szCs w:val="18"/>
        </w:rPr>
        <w:t xml:space="preserve"> o similar: 32 W</w:t>
      </w:r>
    </w:p>
    <w:p w:rsidR="00694188" w:rsidRPr="00694188" w:rsidRDefault="00694188" w:rsidP="00694188">
      <w:pPr>
        <w:pStyle w:val="Prrafodelista"/>
        <w:rPr>
          <w:rFonts w:cs="Arial"/>
          <w:szCs w:val="18"/>
        </w:rPr>
      </w:pPr>
    </w:p>
    <w:p w:rsidR="00694188" w:rsidRPr="000418B0" w:rsidRDefault="00694188" w:rsidP="00694188">
      <w:pPr>
        <w:jc w:val="left"/>
        <w:rPr>
          <w:rFonts w:cs="Arial"/>
          <w:b/>
          <w:szCs w:val="18"/>
        </w:rPr>
      </w:pPr>
      <w:r w:rsidRPr="000418B0">
        <w:rPr>
          <w:rFonts w:cs="Arial"/>
          <w:b/>
          <w:szCs w:val="18"/>
        </w:rPr>
        <w:t xml:space="preserve">TOTAL POTENCIA ILUMINACIÓN INSTALADA: </w:t>
      </w:r>
      <w:r w:rsidR="00827AD2" w:rsidRPr="000418B0">
        <w:rPr>
          <w:rFonts w:cs="Arial"/>
          <w:b/>
          <w:szCs w:val="18"/>
        </w:rPr>
        <w:t>3.810</w:t>
      </w:r>
      <w:r w:rsidR="0036686C" w:rsidRPr="000418B0">
        <w:rPr>
          <w:rFonts w:cs="Arial"/>
          <w:b/>
          <w:szCs w:val="18"/>
        </w:rPr>
        <w:t>,00</w:t>
      </w:r>
      <w:r w:rsidRPr="000418B0">
        <w:rPr>
          <w:rFonts w:cs="Arial"/>
          <w:b/>
          <w:szCs w:val="18"/>
        </w:rPr>
        <w:t xml:space="preserve"> W. </w:t>
      </w:r>
    </w:p>
    <w:p w:rsidR="000418B0" w:rsidRPr="000418B0" w:rsidRDefault="000418B0" w:rsidP="00694188">
      <w:pPr>
        <w:jc w:val="left"/>
        <w:rPr>
          <w:rFonts w:cs="Arial"/>
          <w:b/>
          <w:szCs w:val="18"/>
        </w:rPr>
      </w:pPr>
    </w:p>
    <w:p w:rsidR="00694188" w:rsidRPr="000418B0" w:rsidRDefault="00694188" w:rsidP="00694188">
      <w:pPr>
        <w:jc w:val="left"/>
        <w:rPr>
          <w:rFonts w:cs="Arial"/>
          <w:b/>
          <w:szCs w:val="18"/>
        </w:rPr>
      </w:pPr>
      <w:r w:rsidRPr="000418B0">
        <w:rPr>
          <w:rFonts w:cs="Arial"/>
          <w:b/>
          <w:szCs w:val="18"/>
        </w:rPr>
        <w:t xml:space="preserve">Repercusión: </w:t>
      </w:r>
      <w:r w:rsidR="0036686C" w:rsidRPr="000418B0">
        <w:rPr>
          <w:rFonts w:cs="Arial"/>
          <w:b/>
          <w:szCs w:val="18"/>
        </w:rPr>
        <w:t>3.</w:t>
      </w:r>
      <w:r w:rsidR="00282414" w:rsidRPr="000418B0">
        <w:rPr>
          <w:rFonts w:cs="Arial"/>
          <w:b/>
          <w:szCs w:val="18"/>
        </w:rPr>
        <w:t>810,</w:t>
      </w:r>
      <w:r w:rsidR="0036686C" w:rsidRPr="000418B0">
        <w:rPr>
          <w:rFonts w:cs="Arial"/>
          <w:b/>
          <w:szCs w:val="18"/>
        </w:rPr>
        <w:t xml:space="preserve">00 </w:t>
      </w:r>
      <w:r w:rsidRPr="000418B0">
        <w:rPr>
          <w:rFonts w:cs="Arial"/>
          <w:b/>
          <w:szCs w:val="18"/>
        </w:rPr>
        <w:t xml:space="preserve">W / </w:t>
      </w:r>
      <w:r w:rsidR="000F677F" w:rsidRPr="000418B0">
        <w:rPr>
          <w:rFonts w:ascii="Calibri" w:hAnsi="Calibri" w:cs="Calibri"/>
          <w:b/>
          <w:bCs/>
          <w:sz w:val="22"/>
          <w:szCs w:val="22"/>
        </w:rPr>
        <w:t xml:space="preserve">603,18 </w:t>
      </w:r>
      <w:r w:rsidRPr="000418B0">
        <w:rPr>
          <w:rFonts w:cs="Arial"/>
          <w:b/>
          <w:szCs w:val="18"/>
        </w:rPr>
        <w:t xml:space="preserve">m2 = </w:t>
      </w:r>
      <w:r w:rsidR="00282414" w:rsidRPr="000418B0">
        <w:rPr>
          <w:rFonts w:cs="Arial"/>
          <w:b/>
          <w:szCs w:val="18"/>
        </w:rPr>
        <w:t>6,31</w:t>
      </w:r>
      <w:r w:rsidRPr="000418B0">
        <w:rPr>
          <w:rFonts w:cs="Arial"/>
          <w:b/>
          <w:szCs w:val="18"/>
        </w:rPr>
        <w:t xml:space="preserve"> W/m2</w:t>
      </w:r>
      <w:r w:rsidR="001B25C3" w:rsidRPr="000418B0">
        <w:rPr>
          <w:rFonts w:cs="Arial"/>
          <w:b/>
          <w:szCs w:val="18"/>
        </w:rPr>
        <w:t xml:space="preserve">. La potencia máxima instalada de iluminación es inferior a 15 W/m2 establecidos en el CTE para edificios de uso docente. </w:t>
      </w:r>
    </w:p>
    <w:p w:rsidR="00B83543" w:rsidRPr="00FF28B3" w:rsidRDefault="00B83543" w:rsidP="00BF2C92">
      <w:pPr>
        <w:tabs>
          <w:tab w:val="left" w:pos="720"/>
          <w:tab w:val="left" w:pos="1440"/>
          <w:tab w:val="left" w:pos="2160"/>
          <w:tab w:val="left" w:pos="7920"/>
        </w:tabs>
        <w:rPr>
          <w:rFonts w:cs="Arial"/>
          <w:b/>
          <w:color w:val="FF0000"/>
        </w:rPr>
      </w:pPr>
      <w:r w:rsidRPr="00FF28B3">
        <w:rPr>
          <w:rFonts w:cs="Arial"/>
          <w:color w:val="FF0000"/>
          <w:szCs w:val="18"/>
        </w:rPr>
        <w:br w:type="page"/>
      </w:r>
    </w:p>
    <w:p w:rsidR="006B5285" w:rsidRPr="00CE16FA" w:rsidRDefault="006B5285" w:rsidP="006B5285">
      <w:pPr>
        <w:jc w:val="left"/>
        <w:rPr>
          <w:rFonts w:cs="Arial"/>
          <w:szCs w:val="18"/>
        </w:rPr>
      </w:pPr>
      <w:r w:rsidRPr="00CE16FA">
        <w:rPr>
          <w:rFonts w:cs="Arial"/>
          <w:szCs w:val="18"/>
        </w:rPr>
        <w:lastRenderedPageBreak/>
        <w:tab/>
        <w:t xml:space="preserve"> </w:t>
      </w:r>
    </w:p>
    <w:tbl>
      <w:tblPr>
        <w:tblpPr w:leftFromText="141" w:rightFromText="141" w:vertAnchor="text" w:tblpY="1"/>
        <w:tblOverlap w:val="never"/>
        <w:tblW w:w="9923" w:type="dxa"/>
        <w:tblLayout w:type="fixed"/>
        <w:tblCellMar>
          <w:left w:w="70" w:type="dxa"/>
          <w:right w:w="70" w:type="dxa"/>
        </w:tblCellMar>
        <w:tblLook w:val="0000" w:firstRow="0" w:lastRow="0" w:firstColumn="0" w:lastColumn="0" w:noHBand="0" w:noVBand="0"/>
      </w:tblPr>
      <w:tblGrid>
        <w:gridCol w:w="709"/>
        <w:gridCol w:w="284"/>
        <w:gridCol w:w="283"/>
        <w:gridCol w:w="1843"/>
        <w:gridCol w:w="425"/>
        <w:gridCol w:w="3827"/>
        <w:gridCol w:w="2552"/>
      </w:tblGrid>
      <w:tr w:rsidR="006B5285" w:rsidRPr="00CE16FA" w:rsidTr="00465A3F">
        <w:trPr>
          <w:cantSplit/>
        </w:trPr>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tcPr>
          <w:p w:rsidR="006B5285" w:rsidRPr="00CE16FA" w:rsidRDefault="006B5285" w:rsidP="006B5285">
            <w:pPr>
              <w:ind w:left="113" w:right="113"/>
              <w:jc w:val="center"/>
              <w:rPr>
                <w:rFonts w:cs="Arial"/>
                <w:b/>
                <w:snapToGrid w:val="0"/>
                <w:sz w:val="16"/>
                <w:szCs w:val="20"/>
              </w:rPr>
            </w:pPr>
            <w:r w:rsidRPr="00CE16FA">
              <w:rPr>
                <w:rFonts w:cs="Arial"/>
                <w:b/>
                <w:snapToGrid w:val="0"/>
                <w:sz w:val="16"/>
                <w:szCs w:val="20"/>
              </w:rPr>
              <w:t>HE3 Eficiencia energética de las instalaciones de iluminación</w:t>
            </w:r>
          </w:p>
          <w:p w:rsidR="006B5285" w:rsidRPr="00CE16FA" w:rsidRDefault="006B5285" w:rsidP="006B5285">
            <w:pPr>
              <w:ind w:left="113" w:right="113"/>
              <w:jc w:val="center"/>
              <w:rPr>
                <w:rFonts w:cs="Arial"/>
                <w:snapToGrid w:val="0"/>
                <w:sz w:val="12"/>
                <w:szCs w:val="20"/>
              </w:rPr>
            </w:pPr>
            <w:r w:rsidRPr="00CE16FA">
              <w:rPr>
                <w:rFonts w:cs="Arial"/>
                <w:snapToGrid w:val="0"/>
                <w:sz w:val="12"/>
                <w:szCs w:val="20"/>
              </w:rPr>
              <w:t xml:space="preserve">Ámbito de aplicación: </w:t>
            </w:r>
            <w:r w:rsidRPr="00CE16FA">
              <w:rPr>
                <w:rFonts w:cs="Arial"/>
                <w:sz w:val="12"/>
                <w:szCs w:val="20"/>
              </w:rPr>
              <w:t>Esta sección es de aplicación a las instalaciones de iluminación interior en: edificios de nueva construcción; rehabilitación de edificios existentes con una superficie útil superior a 1000 m</w:t>
            </w:r>
            <w:r w:rsidRPr="00CE16FA">
              <w:rPr>
                <w:rFonts w:cs="Arial"/>
                <w:sz w:val="12"/>
                <w:szCs w:val="20"/>
                <w:vertAlign w:val="superscript"/>
              </w:rPr>
              <w:t>2</w:t>
            </w:r>
            <w:r w:rsidRPr="00CE16FA">
              <w:rPr>
                <w:rFonts w:cs="Arial"/>
                <w:sz w:val="12"/>
                <w:szCs w:val="20"/>
              </w:rPr>
              <w:t>, donde se renueve más del 25% de la superficie iluminada; reformas</w:t>
            </w:r>
            <w:r w:rsidRPr="00CE16FA">
              <w:rPr>
                <w:rFonts w:cs="Arial"/>
                <w:b/>
                <w:sz w:val="12"/>
                <w:szCs w:val="20"/>
              </w:rPr>
              <w:t xml:space="preserve"> </w:t>
            </w:r>
            <w:r w:rsidRPr="00CE16FA">
              <w:rPr>
                <w:rFonts w:cs="Arial"/>
                <w:sz w:val="12"/>
                <w:szCs w:val="20"/>
              </w:rPr>
              <w:t>de locales comerciales y de edificios de uso administrativo en los que se</w:t>
            </w:r>
            <w:r w:rsidRPr="00CE16FA">
              <w:rPr>
                <w:rFonts w:cs="Arial"/>
                <w:b/>
                <w:sz w:val="12"/>
                <w:szCs w:val="20"/>
              </w:rPr>
              <w:t xml:space="preserve"> </w:t>
            </w:r>
            <w:r w:rsidRPr="00CE16FA">
              <w:rPr>
                <w:rFonts w:cs="Arial"/>
                <w:sz w:val="12"/>
                <w:szCs w:val="20"/>
              </w:rPr>
              <w:t>renueve 4la instalación de iluminación. (Ámbitos de aplicación excluidos ver DB-HE3)</w:t>
            </w:r>
          </w:p>
        </w:tc>
        <w:tc>
          <w:tcPr>
            <w:tcW w:w="284" w:type="dxa"/>
            <w:tcBorders>
              <w:left w:val="single" w:sz="4" w:space="0" w:color="auto"/>
            </w:tcBorders>
          </w:tcPr>
          <w:p w:rsidR="006B5285" w:rsidRPr="00CE16FA" w:rsidRDefault="006B5285" w:rsidP="006B5285">
            <w:pPr>
              <w:jc w:val="right"/>
              <w:rPr>
                <w:rFonts w:cs="Arial"/>
                <w:b/>
                <w:snapToGrid w:val="0"/>
                <w:sz w:val="16"/>
                <w:szCs w:val="20"/>
              </w:rPr>
            </w:pPr>
          </w:p>
        </w:tc>
        <w:tc>
          <w:tcPr>
            <w:tcW w:w="6378" w:type="dxa"/>
            <w:gridSpan w:val="4"/>
          </w:tcPr>
          <w:p w:rsidR="006B5285" w:rsidRPr="00CE16FA" w:rsidRDefault="006B5285" w:rsidP="006B5285">
            <w:pPr>
              <w:keepNext/>
              <w:numPr>
                <w:ilvl w:val="0"/>
                <w:numId w:val="34"/>
              </w:numPr>
              <w:ind w:firstLine="0"/>
              <w:jc w:val="center"/>
              <w:outlineLvl w:val="3"/>
              <w:rPr>
                <w:rFonts w:cs="Arial"/>
                <w:b/>
                <w:snapToGrid w:val="0"/>
                <w:szCs w:val="18"/>
              </w:rPr>
            </w:pPr>
            <w:r w:rsidRPr="00CE16FA">
              <w:rPr>
                <w:rFonts w:cs="Arial"/>
                <w:b/>
                <w:snapToGrid w:val="0"/>
                <w:szCs w:val="18"/>
              </w:rPr>
              <w:t>Sistemas de control y regulación</w:t>
            </w:r>
          </w:p>
        </w:tc>
        <w:tc>
          <w:tcPr>
            <w:tcW w:w="2552" w:type="dxa"/>
          </w:tcPr>
          <w:p w:rsidR="006B5285" w:rsidRPr="00CE16FA" w:rsidRDefault="006B5285" w:rsidP="006B5285">
            <w:pPr>
              <w:jc w:val="center"/>
              <w:rPr>
                <w:rFonts w:cs="Arial"/>
                <w:snapToGrid w:val="0"/>
                <w:sz w:val="16"/>
                <w:szCs w:val="20"/>
              </w:rPr>
            </w:pP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0"/>
                <w:szCs w:val="20"/>
              </w:rPr>
            </w:pPr>
          </w:p>
        </w:tc>
        <w:tc>
          <w:tcPr>
            <w:tcW w:w="284" w:type="dxa"/>
            <w:tcBorders>
              <w:left w:val="single" w:sz="4" w:space="0" w:color="auto"/>
            </w:tcBorders>
          </w:tcPr>
          <w:p w:rsidR="006B5285" w:rsidRPr="00CE16FA" w:rsidRDefault="006B5285" w:rsidP="006B5285">
            <w:pPr>
              <w:jc w:val="right"/>
              <w:rPr>
                <w:rFonts w:cs="Arial"/>
                <w:snapToGrid w:val="0"/>
                <w:sz w:val="8"/>
                <w:szCs w:val="20"/>
              </w:rPr>
            </w:pPr>
          </w:p>
        </w:tc>
        <w:tc>
          <w:tcPr>
            <w:tcW w:w="6378" w:type="dxa"/>
            <w:gridSpan w:val="4"/>
          </w:tcPr>
          <w:p w:rsidR="006B5285" w:rsidRPr="00CE16FA" w:rsidRDefault="006B5285" w:rsidP="006B5285">
            <w:pPr>
              <w:jc w:val="left"/>
              <w:rPr>
                <w:rFonts w:cs="Arial"/>
                <w:snapToGrid w:val="0"/>
                <w:szCs w:val="18"/>
              </w:rPr>
            </w:pPr>
          </w:p>
        </w:tc>
        <w:tc>
          <w:tcPr>
            <w:tcW w:w="2552" w:type="dxa"/>
          </w:tcPr>
          <w:p w:rsidR="006B5285" w:rsidRPr="00CE16FA" w:rsidRDefault="006B5285" w:rsidP="006B5285">
            <w:pPr>
              <w:jc w:val="center"/>
              <w:rPr>
                <w:rFonts w:cs="Arial"/>
                <w:snapToGrid w:val="0"/>
                <w:sz w:val="8"/>
                <w:szCs w:val="20"/>
              </w:rPr>
            </w:pP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0"/>
                <w:szCs w:val="20"/>
              </w:rPr>
            </w:pPr>
          </w:p>
        </w:tc>
        <w:tc>
          <w:tcPr>
            <w:tcW w:w="284" w:type="dxa"/>
            <w:tcBorders>
              <w:left w:val="single" w:sz="4" w:space="0" w:color="auto"/>
            </w:tcBorders>
          </w:tcPr>
          <w:p w:rsidR="006B5285" w:rsidRPr="00CE16FA" w:rsidRDefault="006B5285" w:rsidP="006B5285">
            <w:pPr>
              <w:jc w:val="right"/>
              <w:rPr>
                <w:rFonts w:cs="Arial"/>
                <w:snapToGrid w:val="0"/>
                <w:sz w:val="8"/>
                <w:szCs w:val="20"/>
              </w:rPr>
            </w:pPr>
          </w:p>
        </w:tc>
        <w:tc>
          <w:tcPr>
            <w:tcW w:w="6378" w:type="dxa"/>
            <w:gridSpan w:val="4"/>
          </w:tcPr>
          <w:p w:rsidR="006B5285" w:rsidRPr="00CE16FA" w:rsidRDefault="006B5285" w:rsidP="006B5285">
            <w:pPr>
              <w:jc w:val="left"/>
              <w:rPr>
                <w:rFonts w:cs="Arial"/>
                <w:snapToGrid w:val="0"/>
                <w:szCs w:val="18"/>
              </w:rPr>
            </w:pPr>
            <w:r w:rsidRPr="00CE16FA">
              <w:rPr>
                <w:rFonts w:cs="Arial"/>
                <w:snapToGrid w:val="0"/>
                <w:szCs w:val="18"/>
              </w:rPr>
              <w:t>Sistema de encendido y apagado manual</w:t>
            </w:r>
          </w:p>
        </w:tc>
        <w:tc>
          <w:tcPr>
            <w:tcW w:w="2552" w:type="dxa"/>
          </w:tcPr>
          <w:p w:rsidR="006B5285" w:rsidRPr="00CE16FA" w:rsidRDefault="006B5285" w:rsidP="006B5285">
            <w:pPr>
              <w:jc w:val="center"/>
              <w:rPr>
                <w:rFonts w:cs="Arial"/>
                <w:snapToGrid w:val="0"/>
                <w:sz w:val="8"/>
                <w:szCs w:val="20"/>
              </w:rPr>
            </w:pP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B826EE" w:rsidP="006B5285">
            <w:pPr>
              <w:jc w:val="center"/>
              <w:rPr>
                <w:rFonts w:cs="Arial"/>
                <w:b/>
                <w:snapToGrid w:val="0"/>
                <w:sz w:val="16"/>
                <w:szCs w:val="20"/>
              </w:rPr>
            </w:pPr>
            <w:r w:rsidRPr="00CE16FA">
              <w:rPr>
                <w:rFonts w:cs="Arial"/>
                <w:b/>
                <w:snapToGrid w:val="0"/>
                <w:sz w:val="16"/>
                <w:szCs w:val="20"/>
              </w:rPr>
              <w:fldChar w:fldCharType="begin">
                <w:ffData>
                  <w:name w:val=""/>
                  <w:enabled w:val="0"/>
                  <w:calcOnExit w:val="0"/>
                  <w:checkBox>
                    <w:sizeAuto/>
                    <w:default w:val="1"/>
                  </w:checkBox>
                </w:ffData>
              </w:fldChar>
            </w:r>
            <w:r w:rsidR="006B5285" w:rsidRPr="00CE16FA">
              <w:rPr>
                <w:rFonts w:cs="Arial"/>
                <w:b/>
                <w:snapToGrid w:val="0"/>
                <w:sz w:val="16"/>
                <w:szCs w:val="20"/>
              </w:rPr>
              <w:instrText xml:space="preserve"> FORMCHECKBOX </w:instrText>
            </w:r>
            <w:r w:rsidRPr="00CE16FA">
              <w:rPr>
                <w:rFonts w:cs="Arial"/>
                <w:b/>
                <w:snapToGrid w:val="0"/>
                <w:sz w:val="16"/>
                <w:szCs w:val="20"/>
              </w:rPr>
            </w:r>
            <w:r w:rsidRPr="00CE16FA">
              <w:rPr>
                <w:rFonts w:cs="Arial"/>
                <w:b/>
                <w:snapToGrid w:val="0"/>
                <w:sz w:val="16"/>
                <w:szCs w:val="20"/>
              </w:rPr>
              <w:fldChar w:fldCharType="end"/>
            </w:r>
          </w:p>
        </w:tc>
        <w:tc>
          <w:tcPr>
            <w:tcW w:w="8930" w:type="dxa"/>
            <w:gridSpan w:val="5"/>
            <w:tcBorders>
              <w:top w:val="single" w:sz="4" w:space="0" w:color="auto"/>
              <w:left w:val="single" w:sz="4" w:space="0" w:color="auto"/>
              <w:bottom w:val="single" w:sz="4" w:space="0" w:color="auto"/>
              <w:right w:val="single" w:sz="4" w:space="0" w:color="auto"/>
            </w:tcBorders>
            <w:vAlign w:val="center"/>
          </w:tcPr>
          <w:p w:rsidR="006B5285" w:rsidRPr="00CE16FA" w:rsidRDefault="006B5285" w:rsidP="006B5285">
            <w:pPr>
              <w:rPr>
                <w:rFonts w:cs="Arial"/>
                <w:snapToGrid w:val="0"/>
                <w:sz w:val="14"/>
                <w:szCs w:val="20"/>
              </w:rPr>
            </w:pPr>
            <w:r w:rsidRPr="00CE16FA">
              <w:rPr>
                <w:rFonts w:cs="Arial"/>
                <w:sz w:val="14"/>
                <w:szCs w:val="20"/>
              </w:rPr>
              <w:t>Toda zona dispondrá, al menos, de un sistema de encendido y apagado manual, cuando no disponga de otro sistema de control, no aceptándose los sistemas de encendido y apagado en cuadros eléctricos como único sistema de control. Toda zona dispondrá de un sistema de encendidos por horario centralizado en cada cuadro eléctrico.</w:t>
            </w: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6B5285" w:rsidP="006B5285">
            <w:pPr>
              <w:jc w:val="center"/>
              <w:rPr>
                <w:rFonts w:cs="Arial"/>
                <w:b/>
                <w:snapToGrid w:val="0"/>
                <w:sz w:val="8"/>
                <w:szCs w:val="20"/>
              </w:rPr>
            </w:pPr>
          </w:p>
        </w:tc>
        <w:tc>
          <w:tcPr>
            <w:tcW w:w="6378" w:type="dxa"/>
            <w:gridSpan w:val="4"/>
            <w:vAlign w:val="center"/>
          </w:tcPr>
          <w:p w:rsidR="006B5285" w:rsidRPr="00CE16FA" w:rsidRDefault="006B5285" w:rsidP="006B5285">
            <w:pPr>
              <w:rPr>
                <w:rFonts w:cs="Arial"/>
                <w:sz w:val="8"/>
                <w:szCs w:val="20"/>
              </w:rPr>
            </w:pPr>
          </w:p>
        </w:tc>
        <w:tc>
          <w:tcPr>
            <w:tcW w:w="2552" w:type="dxa"/>
            <w:vAlign w:val="center"/>
          </w:tcPr>
          <w:p w:rsidR="006B5285" w:rsidRPr="00CE16FA" w:rsidRDefault="006B5285" w:rsidP="006B5285">
            <w:pPr>
              <w:rPr>
                <w:rFonts w:cs="Arial"/>
                <w:snapToGrid w:val="0"/>
                <w:sz w:val="8"/>
                <w:szCs w:val="20"/>
              </w:rPr>
            </w:pP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6B5285" w:rsidP="006B5285">
            <w:pPr>
              <w:jc w:val="center"/>
              <w:rPr>
                <w:rFonts w:cs="Arial"/>
                <w:b/>
                <w:snapToGrid w:val="0"/>
                <w:szCs w:val="18"/>
              </w:rPr>
            </w:pPr>
          </w:p>
        </w:tc>
        <w:tc>
          <w:tcPr>
            <w:tcW w:w="6378" w:type="dxa"/>
            <w:gridSpan w:val="4"/>
            <w:vAlign w:val="center"/>
          </w:tcPr>
          <w:p w:rsidR="006B5285" w:rsidRPr="00CE16FA" w:rsidRDefault="006B5285" w:rsidP="006B5285">
            <w:pPr>
              <w:rPr>
                <w:rFonts w:cs="Arial"/>
                <w:szCs w:val="18"/>
              </w:rPr>
            </w:pPr>
            <w:r w:rsidRPr="00CE16FA">
              <w:rPr>
                <w:rFonts w:cs="Arial"/>
                <w:szCs w:val="18"/>
              </w:rPr>
              <w:t>Sistema de encendido: detección de presencia o temporización</w:t>
            </w:r>
          </w:p>
        </w:tc>
        <w:tc>
          <w:tcPr>
            <w:tcW w:w="2552" w:type="dxa"/>
            <w:vAlign w:val="center"/>
          </w:tcPr>
          <w:p w:rsidR="006B5285" w:rsidRPr="00CE16FA" w:rsidRDefault="006B5285" w:rsidP="006B5285">
            <w:pPr>
              <w:rPr>
                <w:rFonts w:cs="Arial"/>
                <w:snapToGrid w:val="0"/>
                <w:sz w:val="14"/>
                <w:szCs w:val="20"/>
              </w:rPr>
            </w:pP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B826EE" w:rsidP="006B5285">
            <w:pPr>
              <w:jc w:val="center"/>
              <w:rPr>
                <w:rFonts w:cs="Arial"/>
                <w:b/>
                <w:snapToGrid w:val="0"/>
                <w:sz w:val="16"/>
                <w:szCs w:val="20"/>
              </w:rPr>
            </w:pPr>
            <w:r w:rsidRPr="00CE16FA">
              <w:rPr>
                <w:rFonts w:cs="Arial"/>
                <w:b/>
                <w:snapToGrid w:val="0"/>
                <w:sz w:val="16"/>
                <w:szCs w:val="20"/>
              </w:rPr>
              <w:fldChar w:fldCharType="begin">
                <w:ffData>
                  <w:name w:val="Casilla1"/>
                  <w:enabled/>
                  <w:calcOnExit w:val="0"/>
                  <w:checkBox>
                    <w:sizeAuto/>
                    <w:default w:val="1"/>
                  </w:checkBox>
                </w:ffData>
              </w:fldChar>
            </w:r>
            <w:r w:rsidR="006B5285" w:rsidRPr="00CE16FA">
              <w:rPr>
                <w:rFonts w:cs="Arial"/>
                <w:b/>
                <w:snapToGrid w:val="0"/>
                <w:sz w:val="16"/>
                <w:szCs w:val="20"/>
              </w:rPr>
              <w:instrText xml:space="preserve"> FORMCHECKBOX </w:instrText>
            </w:r>
            <w:r w:rsidRPr="00CE16FA">
              <w:rPr>
                <w:rFonts w:cs="Arial"/>
                <w:b/>
                <w:snapToGrid w:val="0"/>
                <w:sz w:val="16"/>
                <w:szCs w:val="20"/>
              </w:rPr>
            </w:r>
            <w:r w:rsidRPr="00CE16FA">
              <w:rPr>
                <w:rFonts w:cs="Arial"/>
                <w:b/>
                <w:snapToGrid w:val="0"/>
                <w:sz w:val="16"/>
                <w:szCs w:val="20"/>
              </w:rPr>
              <w:fldChar w:fldCharType="end"/>
            </w:r>
          </w:p>
        </w:tc>
        <w:tc>
          <w:tcPr>
            <w:tcW w:w="8930" w:type="dxa"/>
            <w:gridSpan w:val="5"/>
            <w:tcBorders>
              <w:top w:val="single" w:sz="4" w:space="0" w:color="auto"/>
              <w:left w:val="single" w:sz="4" w:space="0" w:color="auto"/>
              <w:bottom w:val="single" w:sz="4" w:space="0" w:color="auto"/>
              <w:right w:val="single" w:sz="4" w:space="0" w:color="auto"/>
            </w:tcBorders>
            <w:vAlign w:val="center"/>
          </w:tcPr>
          <w:p w:rsidR="006B5285" w:rsidRPr="00CE16FA" w:rsidRDefault="006B5285" w:rsidP="006B5285">
            <w:pPr>
              <w:rPr>
                <w:rFonts w:cs="Arial"/>
                <w:snapToGrid w:val="0"/>
                <w:sz w:val="14"/>
                <w:szCs w:val="20"/>
              </w:rPr>
            </w:pPr>
            <w:r w:rsidRPr="00CE16FA">
              <w:rPr>
                <w:rFonts w:cs="Arial"/>
                <w:sz w:val="14"/>
                <w:szCs w:val="20"/>
              </w:rPr>
              <w:t>Las zonas de uso esporádico dispondrán de un control de encendido y apagado por sistema de detección de presencia o sistema de temporización.</w:t>
            </w:r>
          </w:p>
        </w:tc>
      </w:tr>
      <w:tr w:rsidR="006B5285" w:rsidRPr="00CE16FA" w:rsidTr="00465A3F">
        <w:trPr>
          <w:cantSplit/>
          <w:trHeight w:val="70"/>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6B5285" w:rsidP="006B5285">
            <w:pPr>
              <w:jc w:val="center"/>
              <w:rPr>
                <w:rFonts w:cs="Arial"/>
                <w:b/>
                <w:snapToGrid w:val="0"/>
                <w:sz w:val="8"/>
                <w:szCs w:val="20"/>
              </w:rPr>
            </w:pPr>
          </w:p>
        </w:tc>
        <w:tc>
          <w:tcPr>
            <w:tcW w:w="6378" w:type="dxa"/>
            <w:gridSpan w:val="4"/>
            <w:vAlign w:val="center"/>
          </w:tcPr>
          <w:p w:rsidR="006B5285" w:rsidRPr="00CE16FA" w:rsidRDefault="006B5285" w:rsidP="006B5285">
            <w:pPr>
              <w:jc w:val="left"/>
              <w:rPr>
                <w:rFonts w:cs="Arial"/>
                <w:snapToGrid w:val="0"/>
                <w:sz w:val="8"/>
                <w:szCs w:val="20"/>
              </w:rPr>
            </w:pPr>
          </w:p>
        </w:tc>
        <w:tc>
          <w:tcPr>
            <w:tcW w:w="2552" w:type="dxa"/>
            <w:vAlign w:val="center"/>
          </w:tcPr>
          <w:p w:rsidR="006B5285" w:rsidRPr="00CE16FA" w:rsidRDefault="006B5285" w:rsidP="006B5285">
            <w:pPr>
              <w:jc w:val="center"/>
              <w:rPr>
                <w:rFonts w:cs="Arial"/>
                <w:snapToGrid w:val="0"/>
                <w:sz w:val="8"/>
                <w:szCs w:val="20"/>
              </w:rPr>
            </w:pP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6B5285" w:rsidP="006B5285">
            <w:pPr>
              <w:jc w:val="center"/>
              <w:rPr>
                <w:rFonts w:cs="Arial"/>
                <w:b/>
                <w:snapToGrid w:val="0"/>
                <w:szCs w:val="18"/>
              </w:rPr>
            </w:pPr>
          </w:p>
        </w:tc>
        <w:tc>
          <w:tcPr>
            <w:tcW w:w="6378" w:type="dxa"/>
            <w:gridSpan w:val="4"/>
            <w:vAlign w:val="center"/>
          </w:tcPr>
          <w:p w:rsidR="006B5285" w:rsidRPr="00CE16FA" w:rsidRDefault="006B5285" w:rsidP="006B5285">
            <w:pPr>
              <w:jc w:val="left"/>
              <w:rPr>
                <w:rFonts w:cs="Arial"/>
                <w:snapToGrid w:val="0"/>
                <w:szCs w:val="18"/>
              </w:rPr>
            </w:pPr>
            <w:r w:rsidRPr="00CE16FA">
              <w:rPr>
                <w:rFonts w:cs="Arial"/>
                <w:snapToGrid w:val="0"/>
                <w:szCs w:val="18"/>
              </w:rPr>
              <w:t xml:space="preserve">Sistema de aprovechamiento de luz natural </w:t>
            </w:r>
          </w:p>
        </w:tc>
        <w:tc>
          <w:tcPr>
            <w:tcW w:w="2552" w:type="dxa"/>
            <w:vAlign w:val="center"/>
          </w:tcPr>
          <w:p w:rsidR="006B5285" w:rsidRPr="00CE16FA" w:rsidRDefault="006B5285" w:rsidP="006B5285">
            <w:pPr>
              <w:jc w:val="center"/>
              <w:rPr>
                <w:rFonts w:cs="Arial"/>
                <w:snapToGrid w:val="0"/>
                <w:sz w:val="16"/>
                <w:szCs w:val="20"/>
              </w:rPr>
            </w:pP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B826EE" w:rsidP="006B5285">
            <w:pPr>
              <w:jc w:val="center"/>
              <w:rPr>
                <w:rFonts w:cs="Arial"/>
                <w:b/>
                <w:snapToGrid w:val="0"/>
                <w:sz w:val="16"/>
                <w:szCs w:val="20"/>
              </w:rPr>
            </w:pPr>
            <w:r w:rsidRPr="00CE16FA">
              <w:rPr>
                <w:rFonts w:cs="Arial"/>
                <w:b/>
                <w:snapToGrid w:val="0"/>
                <w:sz w:val="16"/>
                <w:szCs w:val="20"/>
              </w:rPr>
              <w:fldChar w:fldCharType="begin">
                <w:ffData>
                  <w:name w:val="Casilla3"/>
                  <w:enabled/>
                  <w:calcOnExit w:val="0"/>
                  <w:checkBox>
                    <w:sizeAuto/>
                    <w:default w:val="1"/>
                  </w:checkBox>
                </w:ffData>
              </w:fldChar>
            </w:r>
            <w:r w:rsidR="006B5285" w:rsidRPr="00CE16FA">
              <w:rPr>
                <w:rFonts w:cs="Arial"/>
                <w:b/>
                <w:snapToGrid w:val="0"/>
                <w:sz w:val="16"/>
                <w:szCs w:val="20"/>
              </w:rPr>
              <w:instrText xml:space="preserve"> FORMCHECKBOX </w:instrText>
            </w:r>
            <w:r w:rsidRPr="00CE16FA">
              <w:rPr>
                <w:rFonts w:cs="Arial"/>
                <w:b/>
                <w:snapToGrid w:val="0"/>
                <w:sz w:val="16"/>
                <w:szCs w:val="20"/>
              </w:rPr>
            </w:r>
            <w:r w:rsidRPr="00CE16FA">
              <w:rPr>
                <w:rFonts w:cs="Arial"/>
                <w:b/>
                <w:snapToGrid w:val="0"/>
                <w:sz w:val="16"/>
                <w:szCs w:val="20"/>
              </w:rPr>
              <w:fldChar w:fldCharType="end"/>
            </w:r>
          </w:p>
        </w:tc>
        <w:tc>
          <w:tcPr>
            <w:tcW w:w="8930" w:type="dxa"/>
            <w:gridSpan w:val="5"/>
            <w:tcBorders>
              <w:top w:val="single" w:sz="4" w:space="0" w:color="auto"/>
              <w:left w:val="single" w:sz="4" w:space="0" w:color="auto"/>
              <w:bottom w:val="single" w:sz="4" w:space="0" w:color="auto"/>
              <w:right w:val="single" w:sz="4" w:space="0" w:color="auto"/>
            </w:tcBorders>
            <w:vAlign w:val="center"/>
          </w:tcPr>
          <w:p w:rsidR="00E9434B" w:rsidRPr="00E9434B" w:rsidRDefault="00E9434B" w:rsidP="00E9434B">
            <w:pPr>
              <w:rPr>
                <w:rFonts w:cs="Arial"/>
                <w:snapToGrid w:val="0"/>
                <w:sz w:val="14"/>
                <w:szCs w:val="20"/>
              </w:rPr>
            </w:pPr>
            <w:r w:rsidRPr="00E9434B">
              <w:rPr>
                <w:rFonts w:cs="Arial"/>
                <w:snapToGrid w:val="0"/>
                <w:sz w:val="14"/>
                <w:szCs w:val="20"/>
              </w:rPr>
              <w:t>se instalaran sistemas de aprovechamiento de la luz natural, que regulen proporcionalmente y de</w:t>
            </w:r>
            <w:r>
              <w:rPr>
                <w:rFonts w:cs="Arial"/>
                <w:snapToGrid w:val="0"/>
                <w:sz w:val="14"/>
                <w:szCs w:val="20"/>
              </w:rPr>
              <w:t xml:space="preserve"> </w:t>
            </w:r>
            <w:r w:rsidRPr="00E9434B">
              <w:rPr>
                <w:rFonts w:cs="Arial"/>
                <w:snapToGrid w:val="0"/>
                <w:sz w:val="14"/>
                <w:szCs w:val="20"/>
              </w:rPr>
              <w:t xml:space="preserve">manera </w:t>
            </w:r>
            <w:proofErr w:type="spellStart"/>
            <w:r w:rsidRPr="00E9434B">
              <w:rPr>
                <w:rFonts w:cs="Arial"/>
                <w:snapToGrid w:val="0"/>
                <w:sz w:val="14"/>
                <w:szCs w:val="20"/>
              </w:rPr>
              <w:t>automatica</w:t>
            </w:r>
            <w:proofErr w:type="spellEnd"/>
            <w:r w:rsidRPr="00E9434B">
              <w:rPr>
                <w:rFonts w:cs="Arial"/>
                <w:snapToGrid w:val="0"/>
                <w:sz w:val="14"/>
                <w:szCs w:val="20"/>
              </w:rPr>
              <w:t xml:space="preserve"> por sensor de luminosidad el nivel de </w:t>
            </w:r>
            <w:proofErr w:type="spellStart"/>
            <w:r w:rsidRPr="00E9434B">
              <w:rPr>
                <w:rFonts w:cs="Arial"/>
                <w:snapToGrid w:val="0"/>
                <w:sz w:val="14"/>
                <w:szCs w:val="20"/>
              </w:rPr>
              <w:t>iluminacion</w:t>
            </w:r>
            <w:proofErr w:type="spellEnd"/>
            <w:r w:rsidRPr="00E9434B">
              <w:rPr>
                <w:rFonts w:cs="Arial"/>
                <w:snapToGrid w:val="0"/>
                <w:sz w:val="14"/>
                <w:szCs w:val="20"/>
              </w:rPr>
              <w:t xml:space="preserve"> en </w:t>
            </w:r>
            <w:proofErr w:type="spellStart"/>
            <w:r w:rsidRPr="00E9434B">
              <w:rPr>
                <w:rFonts w:cs="Arial"/>
                <w:snapToGrid w:val="0"/>
                <w:sz w:val="14"/>
                <w:szCs w:val="20"/>
              </w:rPr>
              <w:t>funcion</w:t>
            </w:r>
            <w:proofErr w:type="spellEnd"/>
            <w:r w:rsidRPr="00E9434B">
              <w:rPr>
                <w:rFonts w:cs="Arial"/>
                <w:snapToGrid w:val="0"/>
                <w:sz w:val="14"/>
                <w:szCs w:val="20"/>
              </w:rPr>
              <w:t xml:space="preserve"> del aporte de luz</w:t>
            </w:r>
            <w:r>
              <w:rPr>
                <w:rFonts w:cs="Arial"/>
                <w:snapToGrid w:val="0"/>
                <w:sz w:val="14"/>
                <w:szCs w:val="20"/>
              </w:rPr>
              <w:t xml:space="preserve"> </w:t>
            </w:r>
            <w:r w:rsidRPr="00E9434B">
              <w:rPr>
                <w:rFonts w:cs="Arial"/>
                <w:snapToGrid w:val="0"/>
                <w:sz w:val="14"/>
                <w:szCs w:val="20"/>
              </w:rPr>
              <w:t>natural de las luminarias de las habitaciones de menos de 6 metros de profundidad y en las dos</w:t>
            </w:r>
            <w:r>
              <w:rPr>
                <w:rFonts w:cs="Arial"/>
                <w:snapToGrid w:val="0"/>
                <w:sz w:val="14"/>
                <w:szCs w:val="20"/>
              </w:rPr>
              <w:t xml:space="preserve"> </w:t>
            </w:r>
            <w:r w:rsidRPr="00E9434B">
              <w:rPr>
                <w:rFonts w:cs="Arial"/>
                <w:snapToGrid w:val="0"/>
                <w:sz w:val="14"/>
                <w:szCs w:val="20"/>
              </w:rPr>
              <w:t xml:space="preserve">primeras </w:t>
            </w:r>
            <w:proofErr w:type="spellStart"/>
            <w:r w:rsidRPr="00E9434B">
              <w:rPr>
                <w:rFonts w:cs="Arial"/>
                <w:snapToGrid w:val="0"/>
                <w:sz w:val="14"/>
                <w:szCs w:val="20"/>
              </w:rPr>
              <w:t>lineas</w:t>
            </w:r>
            <w:proofErr w:type="spellEnd"/>
            <w:r w:rsidRPr="00E9434B">
              <w:rPr>
                <w:rFonts w:cs="Arial"/>
                <w:snapToGrid w:val="0"/>
                <w:sz w:val="14"/>
                <w:szCs w:val="20"/>
              </w:rPr>
              <w:t xml:space="preserve"> paralelas de luminarias situadas a una distancia inferior a 5 metros de la</w:t>
            </w:r>
            <w:r>
              <w:rPr>
                <w:rFonts w:cs="Arial"/>
                <w:snapToGrid w:val="0"/>
                <w:sz w:val="14"/>
                <w:szCs w:val="20"/>
              </w:rPr>
              <w:t xml:space="preserve"> </w:t>
            </w:r>
            <w:r w:rsidRPr="00E9434B">
              <w:rPr>
                <w:rFonts w:cs="Arial"/>
                <w:snapToGrid w:val="0"/>
                <w:sz w:val="14"/>
                <w:szCs w:val="20"/>
              </w:rPr>
              <w:t>ventana, y en todas las situadas bajo un lucernario, cuando se den las siguientes condiciones:</w:t>
            </w:r>
            <w:r>
              <w:rPr>
                <w:rFonts w:cs="Arial"/>
                <w:snapToGrid w:val="0"/>
                <w:sz w:val="14"/>
                <w:szCs w:val="20"/>
              </w:rPr>
              <w:t xml:space="preserve"> </w:t>
            </w:r>
          </w:p>
          <w:p w:rsidR="006B5285" w:rsidRPr="00E9434B" w:rsidRDefault="006B5285" w:rsidP="00E9434B">
            <w:pPr>
              <w:rPr>
                <w:rFonts w:cs="Arial"/>
                <w:snapToGrid w:val="0"/>
                <w:sz w:val="14"/>
                <w:szCs w:val="20"/>
              </w:rPr>
            </w:pP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6B5285" w:rsidP="006B5285">
            <w:pPr>
              <w:jc w:val="center"/>
              <w:rPr>
                <w:rFonts w:cs="Arial"/>
                <w:b/>
                <w:snapToGrid w:val="0"/>
                <w:sz w:val="8"/>
                <w:szCs w:val="20"/>
              </w:rPr>
            </w:pPr>
          </w:p>
        </w:tc>
        <w:tc>
          <w:tcPr>
            <w:tcW w:w="8930" w:type="dxa"/>
            <w:gridSpan w:val="5"/>
            <w:vAlign w:val="center"/>
          </w:tcPr>
          <w:p w:rsidR="006B5285" w:rsidRPr="00CE16FA" w:rsidRDefault="006B5285" w:rsidP="006B5285">
            <w:pPr>
              <w:rPr>
                <w:rFonts w:cs="Arial"/>
                <w:sz w:val="8"/>
                <w:szCs w:val="20"/>
              </w:rPr>
            </w:pP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6B5285" w:rsidP="006B5285">
            <w:pPr>
              <w:jc w:val="center"/>
              <w:rPr>
                <w:rFonts w:cs="Arial"/>
                <w:b/>
                <w:snapToGrid w:val="0"/>
                <w:sz w:val="16"/>
                <w:szCs w:val="20"/>
              </w:rPr>
            </w:pPr>
          </w:p>
        </w:tc>
        <w:tc>
          <w:tcPr>
            <w:tcW w:w="8930" w:type="dxa"/>
            <w:gridSpan w:val="5"/>
            <w:vAlign w:val="center"/>
          </w:tcPr>
          <w:p w:rsidR="006B5285" w:rsidRPr="00CE16FA" w:rsidRDefault="006B5285" w:rsidP="006B5285">
            <w:pPr>
              <w:ind w:left="213"/>
              <w:rPr>
                <w:rFonts w:cs="Arial"/>
                <w:szCs w:val="18"/>
              </w:rPr>
            </w:pPr>
            <w:r w:rsidRPr="00CE16FA">
              <w:rPr>
                <w:rFonts w:cs="Arial"/>
                <w:szCs w:val="18"/>
              </w:rPr>
              <w:t xml:space="preserve">zonas con </w:t>
            </w:r>
            <w:r w:rsidRPr="00CE16FA">
              <w:rPr>
                <w:rFonts w:cs="Arial"/>
                <w:b/>
                <w:szCs w:val="18"/>
              </w:rPr>
              <w:t>cerramientos acristalados al exterior</w:t>
            </w:r>
            <w:r w:rsidRPr="00CE16FA">
              <w:rPr>
                <w:rFonts w:cs="Arial"/>
                <w:szCs w:val="18"/>
              </w:rPr>
              <w:t>, cuando se cumplan simultáneamente lo siguiente:</w:t>
            </w:r>
          </w:p>
        </w:tc>
      </w:tr>
      <w:tr w:rsidR="006B5285" w:rsidRPr="00CE16FA" w:rsidTr="00465A3F">
        <w:trPr>
          <w:cantSplit/>
          <w:trHeight w:val="141"/>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6B5285" w:rsidP="006B5285">
            <w:pPr>
              <w:jc w:val="center"/>
              <w:rPr>
                <w:rFonts w:cs="Arial"/>
                <w:b/>
                <w:snapToGrid w:val="0"/>
                <w:sz w:val="16"/>
                <w:szCs w:val="20"/>
              </w:rPr>
            </w:pPr>
          </w:p>
        </w:tc>
        <w:tc>
          <w:tcPr>
            <w:tcW w:w="283" w:type="dxa"/>
            <w:vAlign w:val="center"/>
          </w:tcPr>
          <w:p w:rsidR="006B5285" w:rsidRPr="00CE16FA" w:rsidRDefault="006B5285" w:rsidP="006B5285">
            <w:pPr>
              <w:rPr>
                <w:rFonts w:cs="Arial"/>
                <w:sz w:val="16"/>
                <w:szCs w:val="20"/>
              </w:rPr>
            </w:pPr>
          </w:p>
        </w:tc>
        <w:tc>
          <w:tcPr>
            <w:tcW w:w="1843" w:type="dxa"/>
            <w:tcBorders>
              <w:top w:val="single" w:sz="4" w:space="0" w:color="auto"/>
              <w:left w:val="single" w:sz="4" w:space="0" w:color="auto"/>
              <w:bottom w:val="nil"/>
              <w:right w:val="single" w:sz="4" w:space="0" w:color="auto"/>
            </w:tcBorders>
            <w:vAlign w:val="center"/>
          </w:tcPr>
          <w:p w:rsidR="006B5285" w:rsidRPr="00CE16FA" w:rsidRDefault="006B5285" w:rsidP="006B5285">
            <w:pPr>
              <w:jc w:val="center"/>
              <w:rPr>
                <w:rFonts w:cs="Arial"/>
                <w:sz w:val="16"/>
                <w:szCs w:val="20"/>
              </w:rPr>
            </w:pPr>
            <w:r w:rsidRPr="00CE16FA">
              <w:rPr>
                <w:rFonts w:cs="Arial"/>
                <w:sz w:val="16"/>
                <w:szCs w:val="20"/>
              </w:rPr>
              <w:t>θ•&gt;65º</w:t>
            </w:r>
          </w:p>
        </w:tc>
        <w:tc>
          <w:tcPr>
            <w:tcW w:w="425" w:type="dxa"/>
            <w:tcBorders>
              <w:top w:val="single" w:sz="4" w:space="0" w:color="auto"/>
              <w:left w:val="nil"/>
              <w:bottom w:val="nil"/>
              <w:right w:val="single" w:sz="4" w:space="0" w:color="auto"/>
            </w:tcBorders>
            <w:vAlign w:val="center"/>
          </w:tcPr>
          <w:p w:rsidR="006B5285" w:rsidRPr="00CE16FA" w:rsidRDefault="006B5285" w:rsidP="006B5285">
            <w:pPr>
              <w:jc w:val="center"/>
              <w:rPr>
                <w:rFonts w:cs="Arial"/>
                <w:sz w:val="16"/>
                <w:szCs w:val="20"/>
              </w:rPr>
            </w:pPr>
            <w:r w:rsidRPr="00CE16FA">
              <w:rPr>
                <w:rFonts w:cs="Arial"/>
                <w:sz w:val="16"/>
                <w:szCs w:val="20"/>
              </w:rPr>
              <w:t>θ</w:t>
            </w:r>
          </w:p>
        </w:tc>
        <w:tc>
          <w:tcPr>
            <w:tcW w:w="6379" w:type="dxa"/>
            <w:gridSpan w:val="2"/>
            <w:tcBorders>
              <w:top w:val="single" w:sz="4" w:space="0" w:color="auto"/>
              <w:left w:val="single" w:sz="4" w:space="0" w:color="auto"/>
              <w:bottom w:val="nil"/>
              <w:right w:val="single" w:sz="4" w:space="0" w:color="auto"/>
            </w:tcBorders>
            <w:vAlign w:val="center"/>
          </w:tcPr>
          <w:p w:rsidR="006B5285" w:rsidRPr="00CE16FA" w:rsidRDefault="006B5285" w:rsidP="006B5285">
            <w:pPr>
              <w:rPr>
                <w:rFonts w:cs="Arial"/>
                <w:sz w:val="14"/>
                <w:szCs w:val="20"/>
              </w:rPr>
            </w:pPr>
            <w:proofErr w:type="gramStart"/>
            <w:r w:rsidRPr="00CE16FA">
              <w:rPr>
                <w:rFonts w:cs="Arial"/>
                <w:sz w:val="14"/>
                <w:szCs w:val="20"/>
              </w:rPr>
              <w:t>ángulo</w:t>
            </w:r>
            <w:proofErr w:type="gramEnd"/>
            <w:r w:rsidRPr="00CE16FA">
              <w:rPr>
                <w:rFonts w:cs="Arial"/>
                <w:sz w:val="14"/>
                <w:szCs w:val="20"/>
              </w:rPr>
              <w:t xml:space="preserve"> desde el punto medio del acristalamiento hasta la cota máxima del edificio obstáculo, medido en grados sexagesimales. (ver figura 2.1)</w:t>
            </w: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6B5285" w:rsidP="006B5285">
            <w:pPr>
              <w:jc w:val="center"/>
              <w:rPr>
                <w:rFonts w:cs="Arial"/>
                <w:b/>
                <w:snapToGrid w:val="0"/>
                <w:sz w:val="16"/>
                <w:szCs w:val="20"/>
              </w:rPr>
            </w:pPr>
          </w:p>
        </w:tc>
        <w:tc>
          <w:tcPr>
            <w:tcW w:w="283" w:type="dxa"/>
            <w:vAlign w:val="center"/>
          </w:tcPr>
          <w:p w:rsidR="006B5285" w:rsidRPr="00CE16FA" w:rsidRDefault="006B5285" w:rsidP="006B5285">
            <w:pPr>
              <w:rPr>
                <w:rFonts w:cs="Arial"/>
                <w:sz w:val="16"/>
                <w:szCs w:val="20"/>
              </w:rPr>
            </w:pPr>
          </w:p>
        </w:tc>
        <w:tc>
          <w:tcPr>
            <w:tcW w:w="1843" w:type="dxa"/>
            <w:vMerge w:val="restart"/>
            <w:tcBorders>
              <w:top w:val="single" w:sz="4" w:space="0" w:color="auto"/>
              <w:left w:val="single" w:sz="4" w:space="0" w:color="auto"/>
              <w:bottom w:val="single" w:sz="4" w:space="0" w:color="auto"/>
              <w:right w:val="single" w:sz="4" w:space="0" w:color="auto"/>
            </w:tcBorders>
            <w:vAlign w:val="center"/>
          </w:tcPr>
          <w:p w:rsidR="006B5285" w:rsidRPr="00CE16FA" w:rsidRDefault="006B5285" w:rsidP="006B5285">
            <w:pPr>
              <w:jc w:val="center"/>
              <w:rPr>
                <w:rFonts w:cs="Arial"/>
                <w:sz w:val="16"/>
                <w:szCs w:val="20"/>
              </w:rPr>
            </w:pPr>
            <w:r w:rsidRPr="00CE16FA">
              <w:rPr>
                <w:rFonts w:cs="Arial"/>
                <w:sz w:val="16"/>
                <w:szCs w:val="20"/>
              </w:rPr>
              <w:t xml:space="preserve">T● </w:t>
            </w:r>
            <w:proofErr w:type="spellStart"/>
            <w:r w:rsidRPr="00CE16FA">
              <w:rPr>
                <w:rFonts w:cs="Arial"/>
                <w:sz w:val="16"/>
                <w:szCs w:val="20"/>
                <w:u w:val="single"/>
              </w:rPr>
              <w:t>Aw</w:t>
            </w:r>
            <w:proofErr w:type="spellEnd"/>
            <w:r w:rsidRPr="00CE16FA">
              <w:rPr>
                <w:rFonts w:cs="Arial"/>
                <w:sz w:val="16"/>
                <w:szCs w:val="20"/>
                <w:u w:val="single"/>
              </w:rPr>
              <w:t xml:space="preserve"> </w:t>
            </w:r>
            <w:r w:rsidRPr="00CE16FA">
              <w:rPr>
                <w:rFonts w:cs="Arial"/>
                <w:sz w:val="16"/>
                <w:szCs w:val="20"/>
              </w:rPr>
              <w:t>&gt; 0,11</w:t>
            </w:r>
          </w:p>
          <w:p w:rsidR="006B5285" w:rsidRPr="00CE16FA" w:rsidRDefault="006B5285" w:rsidP="006B5285">
            <w:pPr>
              <w:jc w:val="left"/>
              <w:rPr>
                <w:rFonts w:cs="Arial"/>
                <w:sz w:val="16"/>
                <w:szCs w:val="20"/>
              </w:rPr>
            </w:pPr>
            <w:r w:rsidRPr="00CE16FA">
              <w:rPr>
                <w:rFonts w:cs="Arial"/>
                <w:sz w:val="16"/>
                <w:szCs w:val="20"/>
              </w:rPr>
              <w:t xml:space="preserve">               A</w:t>
            </w:r>
          </w:p>
        </w:tc>
        <w:tc>
          <w:tcPr>
            <w:tcW w:w="425" w:type="dxa"/>
            <w:tcBorders>
              <w:top w:val="single" w:sz="4" w:space="0" w:color="auto"/>
              <w:left w:val="single" w:sz="4" w:space="0" w:color="auto"/>
              <w:bottom w:val="single" w:sz="4" w:space="0" w:color="auto"/>
              <w:right w:val="single" w:sz="4" w:space="0" w:color="auto"/>
            </w:tcBorders>
            <w:vAlign w:val="center"/>
          </w:tcPr>
          <w:p w:rsidR="006B5285" w:rsidRPr="00CE16FA" w:rsidRDefault="006B5285" w:rsidP="006B5285">
            <w:pPr>
              <w:jc w:val="center"/>
              <w:rPr>
                <w:rFonts w:cs="Arial"/>
                <w:sz w:val="16"/>
                <w:szCs w:val="20"/>
              </w:rPr>
            </w:pPr>
            <w:r w:rsidRPr="00CE16FA">
              <w:rPr>
                <w:rFonts w:cs="Arial"/>
                <w:sz w:val="16"/>
                <w:szCs w:val="20"/>
              </w:rPr>
              <w:t>T</w:t>
            </w:r>
          </w:p>
        </w:tc>
        <w:tc>
          <w:tcPr>
            <w:tcW w:w="6379" w:type="dxa"/>
            <w:gridSpan w:val="2"/>
            <w:tcBorders>
              <w:top w:val="single" w:sz="4" w:space="0" w:color="auto"/>
              <w:left w:val="single" w:sz="4" w:space="0" w:color="auto"/>
              <w:bottom w:val="single" w:sz="4" w:space="0" w:color="auto"/>
              <w:right w:val="single" w:sz="4" w:space="0" w:color="auto"/>
            </w:tcBorders>
            <w:vAlign w:val="center"/>
          </w:tcPr>
          <w:p w:rsidR="006B5285" w:rsidRPr="00CE16FA" w:rsidRDefault="006B5285" w:rsidP="006B5285">
            <w:pPr>
              <w:rPr>
                <w:rFonts w:cs="Arial"/>
                <w:sz w:val="14"/>
                <w:szCs w:val="20"/>
              </w:rPr>
            </w:pPr>
            <w:proofErr w:type="gramStart"/>
            <w:r w:rsidRPr="00CE16FA">
              <w:rPr>
                <w:rFonts w:cs="Arial"/>
                <w:sz w:val="14"/>
                <w:szCs w:val="20"/>
              </w:rPr>
              <w:t>coeficiente</w:t>
            </w:r>
            <w:proofErr w:type="gramEnd"/>
            <w:r w:rsidRPr="00CE16FA">
              <w:rPr>
                <w:rFonts w:cs="Arial"/>
                <w:sz w:val="14"/>
                <w:szCs w:val="20"/>
              </w:rPr>
              <w:t xml:space="preserve"> de transmisión luminosa del vidrio de la ventana del local, expresado en tanto por uno.</w:t>
            </w:r>
          </w:p>
        </w:tc>
      </w:tr>
      <w:tr w:rsidR="006B5285" w:rsidRPr="00CE16FA" w:rsidTr="00465A3F">
        <w:trPr>
          <w:cantSplit/>
          <w:trHeight w:val="180"/>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6B5285" w:rsidP="006B5285">
            <w:pPr>
              <w:jc w:val="center"/>
              <w:rPr>
                <w:rFonts w:cs="Arial"/>
                <w:b/>
                <w:snapToGrid w:val="0"/>
                <w:sz w:val="16"/>
                <w:szCs w:val="20"/>
              </w:rPr>
            </w:pPr>
          </w:p>
        </w:tc>
        <w:tc>
          <w:tcPr>
            <w:tcW w:w="283" w:type="dxa"/>
            <w:vAlign w:val="center"/>
          </w:tcPr>
          <w:p w:rsidR="006B5285" w:rsidRPr="00CE16FA" w:rsidRDefault="006B5285" w:rsidP="006B5285">
            <w:pPr>
              <w:rPr>
                <w:rFonts w:cs="Arial"/>
                <w:sz w:val="16"/>
                <w:szCs w:val="20"/>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6B5285" w:rsidRPr="00CE16FA" w:rsidRDefault="006B5285" w:rsidP="006B5285">
            <w:pPr>
              <w:rPr>
                <w:rFonts w:cs="Arial"/>
                <w:sz w:val="16"/>
                <w:szCs w:val="20"/>
              </w:rPr>
            </w:pPr>
          </w:p>
        </w:tc>
        <w:tc>
          <w:tcPr>
            <w:tcW w:w="425" w:type="dxa"/>
            <w:tcBorders>
              <w:top w:val="single" w:sz="4" w:space="0" w:color="auto"/>
              <w:left w:val="single" w:sz="4" w:space="0" w:color="auto"/>
              <w:bottom w:val="single" w:sz="4" w:space="0" w:color="auto"/>
              <w:right w:val="single" w:sz="4" w:space="0" w:color="auto"/>
            </w:tcBorders>
            <w:vAlign w:val="center"/>
          </w:tcPr>
          <w:p w:rsidR="006B5285" w:rsidRPr="00CE16FA" w:rsidRDefault="006B5285" w:rsidP="006B5285">
            <w:pPr>
              <w:jc w:val="center"/>
              <w:rPr>
                <w:rFonts w:cs="Arial"/>
                <w:sz w:val="16"/>
                <w:szCs w:val="20"/>
              </w:rPr>
            </w:pPr>
            <w:proofErr w:type="spellStart"/>
            <w:r w:rsidRPr="00CE16FA">
              <w:rPr>
                <w:rFonts w:cs="Arial"/>
                <w:sz w:val="16"/>
                <w:szCs w:val="20"/>
              </w:rPr>
              <w:t>Aw</w:t>
            </w:r>
            <w:proofErr w:type="spellEnd"/>
          </w:p>
        </w:tc>
        <w:tc>
          <w:tcPr>
            <w:tcW w:w="6379" w:type="dxa"/>
            <w:gridSpan w:val="2"/>
            <w:tcBorders>
              <w:top w:val="single" w:sz="4" w:space="0" w:color="auto"/>
              <w:left w:val="single" w:sz="4" w:space="0" w:color="auto"/>
              <w:right w:val="single" w:sz="4" w:space="0" w:color="auto"/>
            </w:tcBorders>
            <w:vAlign w:val="center"/>
          </w:tcPr>
          <w:p w:rsidR="006B5285" w:rsidRPr="00CE16FA" w:rsidRDefault="006B5285" w:rsidP="006B5285">
            <w:pPr>
              <w:rPr>
                <w:rFonts w:cs="Arial"/>
                <w:sz w:val="14"/>
                <w:szCs w:val="20"/>
              </w:rPr>
            </w:pPr>
            <w:proofErr w:type="gramStart"/>
            <w:r w:rsidRPr="00CE16FA">
              <w:rPr>
                <w:rFonts w:cs="Arial"/>
                <w:sz w:val="14"/>
                <w:szCs w:val="20"/>
              </w:rPr>
              <w:t>área</w:t>
            </w:r>
            <w:proofErr w:type="gramEnd"/>
            <w:r w:rsidRPr="00CE16FA">
              <w:rPr>
                <w:rFonts w:cs="Arial"/>
                <w:sz w:val="14"/>
                <w:szCs w:val="20"/>
              </w:rPr>
              <w:t xml:space="preserve"> de acristalamiento de la ventana de la zona [m</w:t>
            </w:r>
            <w:r w:rsidRPr="00CE16FA">
              <w:rPr>
                <w:rFonts w:cs="Arial"/>
                <w:sz w:val="14"/>
                <w:szCs w:val="20"/>
                <w:vertAlign w:val="superscript"/>
              </w:rPr>
              <w:t>2</w:t>
            </w:r>
            <w:r w:rsidRPr="00CE16FA">
              <w:rPr>
                <w:rFonts w:cs="Arial"/>
                <w:sz w:val="14"/>
                <w:szCs w:val="20"/>
              </w:rPr>
              <w:t>].</w:t>
            </w:r>
          </w:p>
        </w:tc>
      </w:tr>
      <w:tr w:rsidR="006B5285" w:rsidRPr="00CE16FA" w:rsidTr="00465A3F">
        <w:trPr>
          <w:cantSplit/>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6B5285" w:rsidP="006B5285">
            <w:pPr>
              <w:jc w:val="center"/>
              <w:rPr>
                <w:rFonts w:cs="Arial"/>
                <w:b/>
                <w:snapToGrid w:val="0"/>
                <w:sz w:val="16"/>
                <w:szCs w:val="20"/>
              </w:rPr>
            </w:pPr>
          </w:p>
        </w:tc>
        <w:tc>
          <w:tcPr>
            <w:tcW w:w="283" w:type="dxa"/>
            <w:vAlign w:val="center"/>
          </w:tcPr>
          <w:p w:rsidR="006B5285" w:rsidRPr="00CE16FA" w:rsidRDefault="006B5285" w:rsidP="006B5285">
            <w:pPr>
              <w:rPr>
                <w:rFonts w:cs="Arial"/>
                <w:sz w:val="16"/>
                <w:szCs w:val="20"/>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6B5285" w:rsidRPr="00CE16FA" w:rsidRDefault="006B5285" w:rsidP="006B5285">
            <w:pPr>
              <w:rPr>
                <w:rFonts w:cs="Arial"/>
                <w:sz w:val="16"/>
                <w:szCs w:val="20"/>
              </w:rPr>
            </w:pPr>
          </w:p>
        </w:tc>
        <w:tc>
          <w:tcPr>
            <w:tcW w:w="425" w:type="dxa"/>
            <w:tcBorders>
              <w:top w:val="single" w:sz="4" w:space="0" w:color="auto"/>
              <w:left w:val="nil"/>
              <w:bottom w:val="single" w:sz="4" w:space="0" w:color="auto"/>
              <w:right w:val="single" w:sz="4" w:space="0" w:color="auto"/>
            </w:tcBorders>
            <w:vAlign w:val="center"/>
          </w:tcPr>
          <w:p w:rsidR="006B5285" w:rsidRPr="00CE16FA" w:rsidRDefault="006B5285" w:rsidP="006B5285">
            <w:pPr>
              <w:jc w:val="center"/>
              <w:rPr>
                <w:rFonts w:cs="Arial"/>
                <w:sz w:val="16"/>
                <w:szCs w:val="20"/>
              </w:rPr>
            </w:pPr>
            <w:r w:rsidRPr="00CE16FA">
              <w:rPr>
                <w:rFonts w:cs="Arial"/>
                <w:sz w:val="16"/>
                <w:szCs w:val="20"/>
              </w:rPr>
              <w:t>A</w:t>
            </w:r>
          </w:p>
        </w:tc>
        <w:tc>
          <w:tcPr>
            <w:tcW w:w="6379" w:type="dxa"/>
            <w:gridSpan w:val="2"/>
            <w:tcBorders>
              <w:top w:val="single" w:sz="4" w:space="0" w:color="auto"/>
              <w:left w:val="single" w:sz="4" w:space="0" w:color="auto"/>
              <w:right w:val="single" w:sz="4" w:space="0" w:color="auto"/>
            </w:tcBorders>
            <w:vAlign w:val="center"/>
          </w:tcPr>
          <w:p w:rsidR="006B5285" w:rsidRPr="00CE16FA" w:rsidRDefault="00732246" w:rsidP="006B5285">
            <w:pPr>
              <w:rPr>
                <w:rFonts w:cs="Arial"/>
                <w:sz w:val="14"/>
                <w:szCs w:val="20"/>
              </w:rPr>
            </w:pPr>
            <w:proofErr w:type="spellStart"/>
            <w:proofErr w:type="gramStart"/>
            <w:r w:rsidRPr="00732246">
              <w:rPr>
                <w:rFonts w:cs="Arial"/>
                <w:sz w:val="14"/>
                <w:szCs w:val="20"/>
              </w:rPr>
              <w:t>area</w:t>
            </w:r>
            <w:proofErr w:type="spellEnd"/>
            <w:proofErr w:type="gramEnd"/>
            <w:r w:rsidRPr="00732246">
              <w:rPr>
                <w:rFonts w:cs="Arial"/>
                <w:sz w:val="14"/>
                <w:szCs w:val="20"/>
              </w:rPr>
              <w:t xml:space="preserve"> total de las fachadas de la zona, con ventanas al exterior o al patio interior o al atrio</w:t>
            </w:r>
            <w:r w:rsidR="006B5285" w:rsidRPr="00CE16FA">
              <w:rPr>
                <w:rFonts w:cs="Arial"/>
                <w:sz w:val="14"/>
                <w:szCs w:val="20"/>
              </w:rPr>
              <w:t>[m</w:t>
            </w:r>
            <w:r w:rsidR="006B5285" w:rsidRPr="00732246">
              <w:rPr>
                <w:rFonts w:cs="Arial"/>
                <w:sz w:val="14"/>
                <w:szCs w:val="20"/>
              </w:rPr>
              <w:t>2</w:t>
            </w:r>
            <w:r w:rsidR="006B5285" w:rsidRPr="00CE16FA">
              <w:rPr>
                <w:rFonts w:cs="Arial"/>
                <w:sz w:val="14"/>
                <w:szCs w:val="20"/>
              </w:rPr>
              <w:t>].</w:t>
            </w:r>
          </w:p>
        </w:tc>
      </w:tr>
      <w:tr w:rsidR="006B5285" w:rsidRPr="00CE16FA" w:rsidTr="00465A3F">
        <w:trPr>
          <w:cantSplit/>
          <w:trHeight w:val="2623"/>
        </w:trPr>
        <w:tc>
          <w:tcPr>
            <w:tcW w:w="709" w:type="dxa"/>
            <w:vMerge/>
            <w:tcBorders>
              <w:left w:val="single" w:sz="4" w:space="0" w:color="auto"/>
              <w:bottom w:val="single" w:sz="4" w:space="0" w:color="auto"/>
              <w:right w:val="single" w:sz="4" w:space="0" w:color="auto"/>
            </w:tcBorders>
          </w:tcPr>
          <w:p w:rsidR="006B5285" w:rsidRPr="00CE16FA" w:rsidRDefault="006B5285" w:rsidP="006B5285">
            <w:pPr>
              <w:jc w:val="right"/>
              <w:rPr>
                <w:rFonts w:cs="Arial"/>
                <w:b/>
                <w:snapToGrid w:val="0"/>
                <w:sz w:val="16"/>
                <w:szCs w:val="20"/>
              </w:rPr>
            </w:pPr>
          </w:p>
        </w:tc>
        <w:tc>
          <w:tcPr>
            <w:tcW w:w="284" w:type="dxa"/>
            <w:tcBorders>
              <w:left w:val="single" w:sz="4" w:space="0" w:color="auto"/>
            </w:tcBorders>
            <w:vAlign w:val="center"/>
          </w:tcPr>
          <w:p w:rsidR="006B5285" w:rsidRPr="00CE16FA" w:rsidRDefault="006B5285" w:rsidP="006B5285">
            <w:pPr>
              <w:jc w:val="center"/>
              <w:rPr>
                <w:rFonts w:cs="Arial"/>
                <w:b/>
                <w:snapToGrid w:val="0"/>
                <w:sz w:val="16"/>
                <w:szCs w:val="20"/>
              </w:rPr>
            </w:pPr>
          </w:p>
        </w:tc>
        <w:tc>
          <w:tcPr>
            <w:tcW w:w="283" w:type="dxa"/>
            <w:vAlign w:val="center"/>
          </w:tcPr>
          <w:p w:rsidR="006B5285" w:rsidRPr="00CE16FA" w:rsidRDefault="006B5285" w:rsidP="006B5285">
            <w:pPr>
              <w:rPr>
                <w:rFonts w:cs="Arial"/>
                <w:sz w:val="16"/>
                <w:szCs w:val="20"/>
              </w:rPr>
            </w:pPr>
          </w:p>
        </w:tc>
        <w:tc>
          <w:tcPr>
            <w:tcW w:w="1843" w:type="dxa"/>
            <w:vAlign w:val="center"/>
          </w:tcPr>
          <w:p w:rsidR="006B5285" w:rsidRPr="00CE16FA" w:rsidRDefault="006B5285" w:rsidP="006B5285">
            <w:pPr>
              <w:rPr>
                <w:rFonts w:cs="Arial"/>
                <w:sz w:val="16"/>
                <w:szCs w:val="20"/>
              </w:rPr>
            </w:pPr>
          </w:p>
        </w:tc>
        <w:tc>
          <w:tcPr>
            <w:tcW w:w="425" w:type="dxa"/>
            <w:vAlign w:val="center"/>
          </w:tcPr>
          <w:p w:rsidR="006B5285" w:rsidRPr="00CE16FA" w:rsidRDefault="006B5285" w:rsidP="006B5285">
            <w:pPr>
              <w:jc w:val="center"/>
              <w:rPr>
                <w:rFonts w:cs="Arial"/>
                <w:sz w:val="16"/>
                <w:szCs w:val="20"/>
              </w:rPr>
            </w:pPr>
          </w:p>
        </w:tc>
        <w:tc>
          <w:tcPr>
            <w:tcW w:w="6379" w:type="dxa"/>
            <w:gridSpan w:val="2"/>
            <w:tcBorders>
              <w:top w:val="single" w:sz="4" w:space="0" w:color="auto"/>
              <w:left w:val="single" w:sz="4" w:space="0" w:color="auto"/>
              <w:bottom w:val="single" w:sz="4" w:space="0" w:color="auto"/>
              <w:right w:val="single" w:sz="4" w:space="0" w:color="auto"/>
            </w:tcBorders>
            <w:vAlign w:val="center"/>
          </w:tcPr>
          <w:p w:rsidR="006B5285" w:rsidRPr="00CE16FA" w:rsidRDefault="006B5285" w:rsidP="006B5285">
            <w:pPr>
              <w:jc w:val="center"/>
              <w:rPr>
                <w:rFonts w:cs="Arial"/>
                <w:sz w:val="16"/>
                <w:szCs w:val="20"/>
              </w:rPr>
            </w:pPr>
            <w:r w:rsidRPr="00CE16FA">
              <w:rPr>
                <w:rFonts w:cs="Arial"/>
                <w:noProof/>
                <w:sz w:val="22"/>
                <w:szCs w:val="20"/>
              </w:rPr>
              <w:drawing>
                <wp:inline distT="0" distB="0" distL="0" distR="0" wp14:anchorId="42B0182F" wp14:editId="789CA5E7">
                  <wp:extent cx="2096219" cy="1385433"/>
                  <wp:effectExtent l="0" t="0" r="0" b="0"/>
                  <wp:docPr id="352"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97583" cy="1386335"/>
                          </a:xfrm>
                          <a:prstGeom prst="rect">
                            <a:avLst/>
                          </a:prstGeom>
                          <a:noFill/>
                          <a:ln>
                            <a:noFill/>
                          </a:ln>
                        </pic:spPr>
                      </pic:pic>
                    </a:graphicData>
                  </a:graphic>
                </wp:inline>
              </w:drawing>
            </w:r>
          </w:p>
        </w:tc>
      </w:tr>
    </w:tbl>
    <w:p w:rsidR="00393BC2" w:rsidRDefault="00393BC2"/>
    <w:tbl>
      <w:tblPr>
        <w:tblW w:w="5000" w:type="pct"/>
        <w:tblCellMar>
          <w:left w:w="70" w:type="dxa"/>
          <w:right w:w="70" w:type="dxa"/>
        </w:tblCellMar>
        <w:tblLook w:val="04A0" w:firstRow="1" w:lastRow="0" w:firstColumn="1" w:lastColumn="0" w:noHBand="0" w:noVBand="1"/>
      </w:tblPr>
      <w:tblGrid>
        <w:gridCol w:w="2142"/>
        <w:gridCol w:w="2141"/>
        <w:gridCol w:w="2141"/>
        <w:gridCol w:w="2141"/>
        <w:gridCol w:w="1212"/>
      </w:tblGrid>
      <w:tr w:rsidR="00C01126" w:rsidRPr="002A4CA1" w:rsidTr="003A477A">
        <w:trPr>
          <w:trHeight w:val="227"/>
        </w:trPr>
        <w:tc>
          <w:tcPr>
            <w:tcW w:w="1095" w:type="pct"/>
            <w:tcBorders>
              <w:top w:val="nil"/>
              <w:left w:val="nil"/>
              <w:bottom w:val="nil"/>
              <w:right w:val="nil"/>
            </w:tcBorders>
          </w:tcPr>
          <w:p w:rsidR="00C01126" w:rsidRPr="002A4CA1" w:rsidRDefault="00C01126" w:rsidP="00393BC2">
            <w:pPr>
              <w:jc w:val="left"/>
              <w:rPr>
                <w:rFonts w:ascii="Calibri" w:hAnsi="Calibri"/>
                <w:sz w:val="22"/>
                <w:szCs w:val="22"/>
              </w:rPr>
            </w:pPr>
          </w:p>
        </w:tc>
        <w:tc>
          <w:tcPr>
            <w:tcW w:w="1095" w:type="pct"/>
            <w:tcBorders>
              <w:top w:val="nil"/>
              <w:left w:val="nil"/>
              <w:bottom w:val="nil"/>
              <w:right w:val="nil"/>
            </w:tcBorders>
            <w:shd w:val="clear" w:color="auto" w:fill="auto"/>
            <w:noWrap/>
            <w:vAlign w:val="bottom"/>
            <w:hideMark/>
          </w:tcPr>
          <w:p w:rsidR="00C01126" w:rsidRPr="002A4CA1" w:rsidRDefault="00C01126" w:rsidP="00393BC2">
            <w:pPr>
              <w:jc w:val="left"/>
              <w:rPr>
                <w:rFonts w:ascii="Calibri" w:hAnsi="Calibri"/>
                <w:sz w:val="22"/>
                <w:szCs w:val="22"/>
              </w:rPr>
            </w:pPr>
            <w:r w:rsidRPr="002A4CA1">
              <w:rPr>
                <w:rFonts w:ascii="Calibri" w:hAnsi="Calibri"/>
                <w:sz w:val="22"/>
                <w:szCs w:val="22"/>
              </w:rPr>
              <w:t>T</w:t>
            </w:r>
          </w:p>
        </w:tc>
        <w:tc>
          <w:tcPr>
            <w:tcW w:w="1095" w:type="pct"/>
            <w:tcBorders>
              <w:top w:val="nil"/>
              <w:left w:val="nil"/>
              <w:bottom w:val="nil"/>
              <w:right w:val="nil"/>
            </w:tcBorders>
            <w:shd w:val="clear" w:color="auto" w:fill="auto"/>
            <w:noWrap/>
            <w:vAlign w:val="bottom"/>
            <w:hideMark/>
          </w:tcPr>
          <w:p w:rsidR="00C01126" w:rsidRPr="002A4CA1" w:rsidRDefault="00C01126" w:rsidP="00393BC2">
            <w:pPr>
              <w:jc w:val="left"/>
              <w:rPr>
                <w:rFonts w:ascii="Calibri" w:hAnsi="Calibri"/>
                <w:sz w:val="22"/>
                <w:szCs w:val="22"/>
              </w:rPr>
            </w:pPr>
            <w:proofErr w:type="spellStart"/>
            <w:r w:rsidRPr="002A4CA1">
              <w:rPr>
                <w:rFonts w:ascii="Calibri" w:hAnsi="Calibri"/>
                <w:sz w:val="22"/>
                <w:szCs w:val="22"/>
              </w:rPr>
              <w:t>Aw</w:t>
            </w:r>
            <w:proofErr w:type="spellEnd"/>
          </w:p>
        </w:tc>
        <w:tc>
          <w:tcPr>
            <w:tcW w:w="1095" w:type="pct"/>
            <w:tcBorders>
              <w:top w:val="nil"/>
              <w:left w:val="nil"/>
              <w:bottom w:val="nil"/>
              <w:right w:val="nil"/>
            </w:tcBorders>
            <w:shd w:val="clear" w:color="auto" w:fill="auto"/>
            <w:noWrap/>
            <w:vAlign w:val="bottom"/>
            <w:hideMark/>
          </w:tcPr>
          <w:p w:rsidR="00C01126" w:rsidRPr="002A4CA1" w:rsidRDefault="00C01126" w:rsidP="00393BC2">
            <w:pPr>
              <w:jc w:val="left"/>
              <w:rPr>
                <w:rFonts w:ascii="Calibri" w:hAnsi="Calibri"/>
                <w:sz w:val="22"/>
                <w:szCs w:val="22"/>
              </w:rPr>
            </w:pPr>
            <w:r w:rsidRPr="002A4CA1">
              <w:rPr>
                <w:rFonts w:ascii="Calibri" w:hAnsi="Calibri"/>
                <w:sz w:val="22"/>
                <w:szCs w:val="22"/>
              </w:rPr>
              <w:t>A</w:t>
            </w:r>
          </w:p>
        </w:tc>
        <w:tc>
          <w:tcPr>
            <w:tcW w:w="620" w:type="pct"/>
            <w:tcBorders>
              <w:bottom w:val="single" w:sz="4" w:space="0" w:color="auto"/>
            </w:tcBorders>
            <w:vAlign w:val="bottom"/>
          </w:tcPr>
          <w:p w:rsidR="00C01126" w:rsidRPr="002A4CA1" w:rsidRDefault="00C01126">
            <w:pPr>
              <w:jc w:val="left"/>
              <w:rPr>
                <w:rFonts w:ascii="Times New Roman" w:hAnsi="Times New Roman"/>
                <w:sz w:val="20"/>
                <w:szCs w:val="20"/>
              </w:rPr>
            </w:pPr>
          </w:p>
        </w:tc>
      </w:tr>
      <w:tr w:rsidR="004A589C" w:rsidRPr="002A4CA1" w:rsidTr="003A477A">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Aula 1</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hideMark/>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hideMark/>
          </w:tcPr>
          <w:p w:rsidR="004A589C" w:rsidRPr="002A4CA1" w:rsidRDefault="004A589C">
            <w:pPr>
              <w:rPr>
                <w:rFonts w:cs="Arial"/>
                <w:sz w:val="16"/>
                <w:szCs w:val="16"/>
              </w:rPr>
            </w:pPr>
            <w:r w:rsidRPr="002A4CA1">
              <w:rPr>
                <w:rFonts w:cs="Arial"/>
                <w:sz w:val="16"/>
                <w:szCs w:val="16"/>
              </w:rPr>
              <w:t>9,6</w:t>
            </w:r>
          </w:p>
        </w:tc>
        <w:tc>
          <w:tcPr>
            <w:tcW w:w="1095" w:type="pct"/>
            <w:tcBorders>
              <w:top w:val="single" w:sz="8" w:space="0" w:color="auto"/>
              <w:left w:val="nil"/>
              <w:bottom w:val="single" w:sz="8" w:space="0" w:color="auto"/>
              <w:right w:val="single" w:sz="4" w:space="0" w:color="auto"/>
            </w:tcBorders>
            <w:shd w:val="clear" w:color="000000" w:fill="F3F3F3"/>
            <w:vAlign w:val="center"/>
            <w:hideMark/>
          </w:tcPr>
          <w:p w:rsidR="004A589C" w:rsidRPr="002A4CA1" w:rsidRDefault="004A589C">
            <w:pPr>
              <w:rPr>
                <w:rFonts w:cs="Arial"/>
                <w:sz w:val="16"/>
                <w:szCs w:val="16"/>
              </w:rPr>
            </w:pPr>
            <w:r w:rsidRPr="002A4CA1">
              <w:rPr>
                <w:rFonts w:cs="Arial"/>
                <w:sz w:val="16"/>
                <w:szCs w:val="16"/>
              </w:rPr>
              <w:t>25,35</w:t>
            </w:r>
          </w:p>
        </w:tc>
        <w:tc>
          <w:tcPr>
            <w:tcW w:w="620" w:type="pct"/>
            <w:tcBorders>
              <w:top w:val="single" w:sz="4" w:space="0" w:color="auto"/>
              <w:left w:val="single" w:sz="4" w:space="0" w:color="auto"/>
              <w:bottom w:val="single" w:sz="4" w:space="0" w:color="auto"/>
              <w:right w:val="single" w:sz="4" w:space="0" w:color="auto"/>
            </w:tcBorders>
            <w:vAlign w:val="bottom"/>
          </w:tcPr>
          <w:p w:rsidR="004A589C" w:rsidRPr="002A4CA1" w:rsidRDefault="004A589C">
            <w:pPr>
              <w:jc w:val="right"/>
              <w:rPr>
                <w:rFonts w:cs="Arial"/>
                <w:sz w:val="16"/>
                <w:szCs w:val="16"/>
              </w:rPr>
            </w:pPr>
            <w:r w:rsidRPr="002A4CA1">
              <w:rPr>
                <w:rFonts w:cs="Arial"/>
                <w:sz w:val="16"/>
                <w:szCs w:val="16"/>
              </w:rPr>
              <w:t>0,307</w:t>
            </w:r>
          </w:p>
        </w:tc>
      </w:tr>
      <w:tr w:rsidR="004A589C" w:rsidRPr="002A4CA1" w:rsidTr="003A477A">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Aula 2</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9,6</w:t>
            </w:r>
          </w:p>
        </w:tc>
        <w:tc>
          <w:tcPr>
            <w:tcW w:w="1095" w:type="pct"/>
            <w:tcBorders>
              <w:top w:val="single" w:sz="8" w:space="0" w:color="auto"/>
              <w:left w:val="nil"/>
              <w:bottom w:val="single" w:sz="8" w:space="0" w:color="auto"/>
              <w:right w:val="single" w:sz="4"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23,35</w:t>
            </w:r>
          </w:p>
        </w:tc>
        <w:tc>
          <w:tcPr>
            <w:tcW w:w="620" w:type="pct"/>
            <w:tcBorders>
              <w:top w:val="single" w:sz="4" w:space="0" w:color="auto"/>
              <w:left w:val="single" w:sz="4" w:space="0" w:color="auto"/>
              <w:bottom w:val="single" w:sz="4" w:space="0" w:color="auto"/>
              <w:right w:val="single" w:sz="4" w:space="0" w:color="auto"/>
            </w:tcBorders>
            <w:vAlign w:val="bottom"/>
          </w:tcPr>
          <w:p w:rsidR="004A589C" w:rsidRPr="002A4CA1" w:rsidRDefault="004A589C">
            <w:pPr>
              <w:jc w:val="right"/>
              <w:rPr>
                <w:rFonts w:cs="Arial"/>
                <w:sz w:val="16"/>
                <w:szCs w:val="16"/>
              </w:rPr>
            </w:pPr>
            <w:r w:rsidRPr="002A4CA1">
              <w:rPr>
                <w:rFonts w:cs="Arial"/>
                <w:sz w:val="16"/>
                <w:szCs w:val="16"/>
              </w:rPr>
              <w:t>0,333</w:t>
            </w:r>
          </w:p>
        </w:tc>
      </w:tr>
      <w:tr w:rsidR="004A589C" w:rsidRPr="002A4CA1" w:rsidTr="003A477A">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Aula 3</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9,92</w:t>
            </w:r>
          </w:p>
        </w:tc>
        <w:tc>
          <w:tcPr>
            <w:tcW w:w="1095" w:type="pct"/>
            <w:tcBorders>
              <w:top w:val="single" w:sz="8" w:space="0" w:color="auto"/>
              <w:left w:val="nil"/>
              <w:bottom w:val="single" w:sz="8" w:space="0" w:color="auto"/>
              <w:right w:val="single" w:sz="4"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28,8</w:t>
            </w:r>
          </w:p>
        </w:tc>
        <w:tc>
          <w:tcPr>
            <w:tcW w:w="620" w:type="pct"/>
            <w:tcBorders>
              <w:top w:val="single" w:sz="4" w:space="0" w:color="auto"/>
              <w:left w:val="single" w:sz="4" w:space="0" w:color="auto"/>
              <w:bottom w:val="single" w:sz="4" w:space="0" w:color="auto"/>
              <w:right w:val="single" w:sz="4" w:space="0" w:color="auto"/>
            </w:tcBorders>
            <w:vAlign w:val="bottom"/>
          </w:tcPr>
          <w:p w:rsidR="004A589C" w:rsidRPr="002A4CA1" w:rsidRDefault="004A589C">
            <w:pPr>
              <w:jc w:val="right"/>
              <w:rPr>
                <w:rFonts w:cs="Arial"/>
                <w:sz w:val="16"/>
                <w:szCs w:val="16"/>
              </w:rPr>
            </w:pPr>
            <w:r w:rsidRPr="002A4CA1">
              <w:rPr>
                <w:rFonts w:cs="Arial"/>
                <w:sz w:val="16"/>
                <w:szCs w:val="16"/>
              </w:rPr>
              <w:t>0,279</w:t>
            </w:r>
          </w:p>
        </w:tc>
      </w:tr>
      <w:tr w:rsidR="004A589C" w:rsidRPr="002A4CA1" w:rsidTr="003A477A">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Aula 4</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9,6</w:t>
            </w:r>
          </w:p>
        </w:tc>
        <w:tc>
          <w:tcPr>
            <w:tcW w:w="1095" w:type="pct"/>
            <w:tcBorders>
              <w:top w:val="single" w:sz="8" w:space="0" w:color="auto"/>
              <w:left w:val="nil"/>
              <w:bottom w:val="single" w:sz="8" w:space="0" w:color="auto"/>
              <w:right w:val="single" w:sz="4"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28,8</w:t>
            </w:r>
          </w:p>
        </w:tc>
        <w:tc>
          <w:tcPr>
            <w:tcW w:w="620" w:type="pct"/>
            <w:tcBorders>
              <w:top w:val="single" w:sz="4" w:space="0" w:color="auto"/>
              <w:left w:val="single" w:sz="4" w:space="0" w:color="auto"/>
              <w:bottom w:val="single" w:sz="4" w:space="0" w:color="auto"/>
              <w:right w:val="single" w:sz="4" w:space="0" w:color="auto"/>
            </w:tcBorders>
            <w:vAlign w:val="bottom"/>
          </w:tcPr>
          <w:p w:rsidR="004A589C" w:rsidRPr="002A4CA1" w:rsidRDefault="004A589C">
            <w:pPr>
              <w:jc w:val="right"/>
              <w:rPr>
                <w:rFonts w:cs="Arial"/>
                <w:sz w:val="16"/>
                <w:szCs w:val="16"/>
              </w:rPr>
            </w:pPr>
            <w:r w:rsidRPr="002A4CA1">
              <w:rPr>
                <w:rFonts w:cs="Arial"/>
                <w:sz w:val="16"/>
                <w:szCs w:val="16"/>
              </w:rPr>
              <w:t>0,27</w:t>
            </w:r>
          </w:p>
        </w:tc>
      </w:tr>
      <w:tr w:rsidR="004A589C" w:rsidRPr="002A4CA1" w:rsidTr="003A477A">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APG 1</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4,8</w:t>
            </w:r>
          </w:p>
        </w:tc>
        <w:tc>
          <w:tcPr>
            <w:tcW w:w="1095" w:type="pct"/>
            <w:tcBorders>
              <w:top w:val="single" w:sz="8" w:space="0" w:color="auto"/>
              <w:left w:val="nil"/>
              <w:bottom w:val="single" w:sz="8" w:space="0" w:color="auto"/>
              <w:right w:val="single" w:sz="4"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13,05</w:t>
            </w:r>
          </w:p>
        </w:tc>
        <w:tc>
          <w:tcPr>
            <w:tcW w:w="620" w:type="pct"/>
            <w:tcBorders>
              <w:top w:val="single" w:sz="4" w:space="0" w:color="auto"/>
              <w:left w:val="single" w:sz="4" w:space="0" w:color="auto"/>
              <w:bottom w:val="single" w:sz="4" w:space="0" w:color="auto"/>
              <w:right w:val="single" w:sz="4" w:space="0" w:color="auto"/>
            </w:tcBorders>
            <w:vAlign w:val="bottom"/>
          </w:tcPr>
          <w:p w:rsidR="004A589C" w:rsidRPr="002A4CA1" w:rsidRDefault="004A589C">
            <w:pPr>
              <w:jc w:val="right"/>
              <w:rPr>
                <w:rFonts w:cs="Arial"/>
                <w:sz w:val="16"/>
                <w:szCs w:val="16"/>
              </w:rPr>
            </w:pPr>
            <w:r w:rsidRPr="002A4CA1">
              <w:rPr>
                <w:rFonts w:cs="Arial"/>
                <w:sz w:val="16"/>
                <w:szCs w:val="16"/>
              </w:rPr>
              <w:t>0,298</w:t>
            </w:r>
          </w:p>
        </w:tc>
      </w:tr>
      <w:tr w:rsidR="004A589C" w:rsidRPr="002A4CA1" w:rsidTr="003A477A">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APG 2</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4,8</w:t>
            </w:r>
          </w:p>
        </w:tc>
        <w:tc>
          <w:tcPr>
            <w:tcW w:w="1095" w:type="pct"/>
            <w:tcBorders>
              <w:top w:val="single" w:sz="8" w:space="0" w:color="auto"/>
              <w:left w:val="nil"/>
              <w:bottom w:val="single" w:sz="8" w:space="0" w:color="auto"/>
              <w:right w:val="single" w:sz="4"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13,05</w:t>
            </w:r>
          </w:p>
        </w:tc>
        <w:tc>
          <w:tcPr>
            <w:tcW w:w="620" w:type="pct"/>
            <w:tcBorders>
              <w:top w:val="single" w:sz="4" w:space="0" w:color="auto"/>
              <w:left w:val="single" w:sz="4" w:space="0" w:color="auto"/>
              <w:bottom w:val="single" w:sz="4" w:space="0" w:color="auto"/>
              <w:right w:val="single" w:sz="4" w:space="0" w:color="auto"/>
            </w:tcBorders>
            <w:vAlign w:val="bottom"/>
          </w:tcPr>
          <w:p w:rsidR="004A589C" w:rsidRPr="002A4CA1" w:rsidRDefault="004A589C">
            <w:pPr>
              <w:jc w:val="right"/>
              <w:rPr>
                <w:rFonts w:cs="Arial"/>
                <w:sz w:val="16"/>
                <w:szCs w:val="16"/>
              </w:rPr>
            </w:pPr>
            <w:r w:rsidRPr="002A4CA1">
              <w:rPr>
                <w:rFonts w:cs="Arial"/>
                <w:sz w:val="16"/>
                <w:szCs w:val="16"/>
              </w:rPr>
              <w:t>0,298</w:t>
            </w:r>
          </w:p>
        </w:tc>
      </w:tr>
      <w:tr w:rsidR="004A589C" w:rsidRPr="002A4CA1" w:rsidTr="003A477A">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APG 3</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4,8</w:t>
            </w:r>
          </w:p>
        </w:tc>
        <w:tc>
          <w:tcPr>
            <w:tcW w:w="1095" w:type="pct"/>
            <w:tcBorders>
              <w:top w:val="single" w:sz="8" w:space="0" w:color="auto"/>
              <w:left w:val="nil"/>
              <w:bottom w:val="single" w:sz="8" w:space="0" w:color="auto"/>
              <w:right w:val="single" w:sz="4"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13,56</w:t>
            </w:r>
          </w:p>
        </w:tc>
        <w:tc>
          <w:tcPr>
            <w:tcW w:w="620" w:type="pct"/>
            <w:tcBorders>
              <w:top w:val="single" w:sz="4" w:space="0" w:color="auto"/>
              <w:left w:val="single" w:sz="4" w:space="0" w:color="auto"/>
              <w:bottom w:val="single" w:sz="4" w:space="0" w:color="auto"/>
              <w:right w:val="single" w:sz="4" w:space="0" w:color="auto"/>
            </w:tcBorders>
            <w:vAlign w:val="bottom"/>
          </w:tcPr>
          <w:p w:rsidR="004A589C" w:rsidRPr="002A4CA1" w:rsidRDefault="004A589C">
            <w:pPr>
              <w:jc w:val="right"/>
              <w:rPr>
                <w:rFonts w:cs="Arial"/>
                <w:sz w:val="16"/>
                <w:szCs w:val="16"/>
              </w:rPr>
            </w:pPr>
            <w:r w:rsidRPr="002A4CA1">
              <w:rPr>
                <w:rFonts w:cs="Arial"/>
                <w:sz w:val="16"/>
                <w:szCs w:val="16"/>
              </w:rPr>
              <w:t>0,287</w:t>
            </w:r>
          </w:p>
        </w:tc>
      </w:tr>
      <w:tr w:rsidR="004A589C" w:rsidRPr="002A4CA1" w:rsidTr="003A477A">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APG 4</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4,8</w:t>
            </w:r>
          </w:p>
        </w:tc>
        <w:tc>
          <w:tcPr>
            <w:tcW w:w="1095" w:type="pct"/>
            <w:tcBorders>
              <w:top w:val="single" w:sz="8" w:space="0" w:color="auto"/>
              <w:left w:val="nil"/>
              <w:bottom w:val="single" w:sz="8" w:space="0" w:color="auto"/>
              <w:right w:val="single" w:sz="4"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13,56</w:t>
            </w:r>
          </w:p>
        </w:tc>
        <w:tc>
          <w:tcPr>
            <w:tcW w:w="620" w:type="pct"/>
            <w:tcBorders>
              <w:top w:val="single" w:sz="4" w:space="0" w:color="auto"/>
              <w:left w:val="single" w:sz="4" w:space="0" w:color="auto"/>
              <w:bottom w:val="single" w:sz="4" w:space="0" w:color="auto"/>
              <w:right w:val="single" w:sz="4" w:space="0" w:color="auto"/>
            </w:tcBorders>
            <w:vAlign w:val="bottom"/>
          </w:tcPr>
          <w:p w:rsidR="004A589C" w:rsidRPr="002A4CA1" w:rsidRDefault="004A589C">
            <w:pPr>
              <w:jc w:val="right"/>
              <w:rPr>
                <w:rFonts w:cs="Arial"/>
                <w:sz w:val="16"/>
                <w:szCs w:val="16"/>
              </w:rPr>
            </w:pPr>
            <w:r w:rsidRPr="002A4CA1">
              <w:rPr>
                <w:rFonts w:cs="Arial"/>
                <w:sz w:val="16"/>
                <w:szCs w:val="16"/>
              </w:rPr>
              <w:t>0,287</w:t>
            </w:r>
          </w:p>
        </w:tc>
      </w:tr>
      <w:tr w:rsidR="004A589C" w:rsidRPr="002A4CA1" w:rsidTr="003A477A">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Aula de informática</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9,6</w:t>
            </w:r>
          </w:p>
        </w:tc>
        <w:tc>
          <w:tcPr>
            <w:tcW w:w="1095" w:type="pct"/>
            <w:tcBorders>
              <w:top w:val="single" w:sz="8" w:space="0" w:color="auto"/>
              <w:left w:val="nil"/>
              <w:bottom w:val="single" w:sz="8" w:space="0" w:color="auto"/>
              <w:right w:val="single" w:sz="4"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30,15</w:t>
            </w:r>
          </w:p>
        </w:tc>
        <w:tc>
          <w:tcPr>
            <w:tcW w:w="620" w:type="pct"/>
            <w:tcBorders>
              <w:top w:val="single" w:sz="4" w:space="0" w:color="auto"/>
              <w:left w:val="single" w:sz="4" w:space="0" w:color="auto"/>
              <w:bottom w:val="single" w:sz="4" w:space="0" w:color="auto"/>
              <w:right w:val="single" w:sz="4" w:space="0" w:color="auto"/>
            </w:tcBorders>
            <w:vAlign w:val="bottom"/>
          </w:tcPr>
          <w:p w:rsidR="004A589C" w:rsidRPr="002A4CA1" w:rsidRDefault="004A589C">
            <w:pPr>
              <w:jc w:val="right"/>
              <w:rPr>
                <w:rFonts w:cs="Arial"/>
                <w:sz w:val="16"/>
                <w:szCs w:val="16"/>
              </w:rPr>
            </w:pPr>
            <w:r w:rsidRPr="002A4CA1">
              <w:rPr>
                <w:rFonts w:cs="Arial"/>
                <w:sz w:val="16"/>
                <w:szCs w:val="16"/>
              </w:rPr>
              <w:t>0,258</w:t>
            </w:r>
          </w:p>
        </w:tc>
      </w:tr>
      <w:tr w:rsidR="004A589C" w:rsidRPr="002A4CA1" w:rsidTr="003A477A">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Aseo hombres</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2,08</w:t>
            </w:r>
          </w:p>
        </w:tc>
        <w:tc>
          <w:tcPr>
            <w:tcW w:w="1095" w:type="pct"/>
            <w:tcBorders>
              <w:top w:val="single" w:sz="8" w:space="0" w:color="auto"/>
              <w:left w:val="nil"/>
              <w:bottom w:val="single" w:sz="8" w:space="0" w:color="auto"/>
              <w:right w:val="single" w:sz="4"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10,2</w:t>
            </w:r>
          </w:p>
        </w:tc>
        <w:tc>
          <w:tcPr>
            <w:tcW w:w="620" w:type="pct"/>
            <w:tcBorders>
              <w:top w:val="single" w:sz="4" w:space="0" w:color="auto"/>
              <w:left w:val="single" w:sz="4" w:space="0" w:color="auto"/>
              <w:bottom w:val="single" w:sz="4" w:space="0" w:color="auto"/>
              <w:right w:val="single" w:sz="4" w:space="0" w:color="auto"/>
            </w:tcBorders>
            <w:vAlign w:val="bottom"/>
          </w:tcPr>
          <w:p w:rsidR="004A589C" w:rsidRPr="002A4CA1" w:rsidRDefault="004A589C">
            <w:pPr>
              <w:jc w:val="right"/>
              <w:rPr>
                <w:rFonts w:cs="Arial"/>
                <w:sz w:val="16"/>
                <w:szCs w:val="16"/>
              </w:rPr>
            </w:pPr>
            <w:r w:rsidRPr="002A4CA1">
              <w:rPr>
                <w:rFonts w:cs="Arial"/>
                <w:sz w:val="16"/>
                <w:szCs w:val="16"/>
              </w:rPr>
              <w:t>0,165</w:t>
            </w:r>
          </w:p>
        </w:tc>
      </w:tr>
      <w:tr w:rsidR="004A589C" w:rsidRPr="002A4CA1" w:rsidTr="003A477A">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Aseo mujeres</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2,08</w:t>
            </w:r>
          </w:p>
        </w:tc>
        <w:tc>
          <w:tcPr>
            <w:tcW w:w="1095" w:type="pct"/>
            <w:tcBorders>
              <w:top w:val="single" w:sz="8" w:space="0" w:color="auto"/>
              <w:left w:val="nil"/>
              <w:bottom w:val="single" w:sz="8" w:space="0" w:color="auto"/>
              <w:right w:val="single" w:sz="4"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10,2</w:t>
            </w:r>
          </w:p>
        </w:tc>
        <w:tc>
          <w:tcPr>
            <w:tcW w:w="620" w:type="pct"/>
            <w:tcBorders>
              <w:top w:val="single" w:sz="4" w:space="0" w:color="auto"/>
              <w:left w:val="single" w:sz="4" w:space="0" w:color="auto"/>
              <w:bottom w:val="single" w:sz="4" w:space="0" w:color="auto"/>
              <w:right w:val="single" w:sz="4" w:space="0" w:color="auto"/>
            </w:tcBorders>
            <w:vAlign w:val="bottom"/>
          </w:tcPr>
          <w:p w:rsidR="004A589C" w:rsidRPr="002A4CA1" w:rsidRDefault="004A589C">
            <w:pPr>
              <w:jc w:val="right"/>
              <w:rPr>
                <w:rFonts w:cs="Arial"/>
                <w:sz w:val="16"/>
                <w:szCs w:val="16"/>
              </w:rPr>
            </w:pPr>
            <w:r w:rsidRPr="002A4CA1">
              <w:rPr>
                <w:rFonts w:cs="Arial"/>
                <w:sz w:val="16"/>
                <w:szCs w:val="16"/>
              </w:rPr>
              <w:t>0,165</w:t>
            </w:r>
          </w:p>
        </w:tc>
      </w:tr>
      <w:tr w:rsidR="004A589C" w:rsidRPr="002A4CA1" w:rsidTr="004E5F00">
        <w:trPr>
          <w:trHeight w:val="227"/>
        </w:trPr>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Acceso</w:t>
            </w:r>
          </w:p>
        </w:tc>
        <w:tc>
          <w:tcPr>
            <w:tcW w:w="1095" w:type="pct"/>
            <w:tcBorders>
              <w:top w:val="single" w:sz="8" w:space="0" w:color="auto"/>
              <w:left w:val="single" w:sz="8" w:space="0" w:color="auto"/>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0,81</w:t>
            </w:r>
          </w:p>
        </w:tc>
        <w:tc>
          <w:tcPr>
            <w:tcW w:w="1095" w:type="pct"/>
            <w:tcBorders>
              <w:top w:val="single" w:sz="8" w:space="0" w:color="auto"/>
              <w:left w:val="nil"/>
              <w:bottom w:val="single" w:sz="8" w:space="0" w:color="auto"/>
              <w:right w:val="single" w:sz="8"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18,45</w:t>
            </w:r>
          </w:p>
        </w:tc>
        <w:tc>
          <w:tcPr>
            <w:tcW w:w="1095" w:type="pct"/>
            <w:tcBorders>
              <w:top w:val="single" w:sz="8" w:space="0" w:color="auto"/>
              <w:left w:val="nil"/>
              <w:bottom w:val="single" w:sz="8" w:space="0" w:color="auto"/>
              <w:right w:val="single" w:sz="4" w:space="0" w:color="auto"/>
            </w:tcBorders>
            <w:shd w:val="clear" w:color="000000" w:fill="F3F3F3"/>
            <w:vAlign w:val="center"/>
          </w:tcPr>
          <w:p w:rsidR="004A589C" w:rsidRPr="002A4CA1" w:rsidRDefault="004A589C">
            <w:pPr>
              <w:rPr>
                <w:rFonts w:cs="Arial"/>
                <w:sz w:val="16"/>
                <w:szCs w:val="16"/>
              </w:rPr>
            </w:pPr>
            <w:r w:rsidRPr="002A4CA1">
              <w:rPr>
                <w:rFonts w:cs="Arial"/>
                <w:sz w:val="16"/>
                <w:szCs w:val="16"/>
              </w:rPr>
              <w:t>43,26</w:t>
            </w:r>
          </w:p>
        </w:tc>
        <w:tc>
          <w:tcPr>
            <w:tcW w:w="620" w:type="pct"/>
            <w:tcBorders>
              <w:top w:val="single" w:sz="4" w:space="0" w:color="auto"/>
              <w:left w:val="single" w:sz="4" w:space="0" w:color="auto"/>
              <w:bottom w:val="single" w:sz="4" w:space="0" w:color="auto"/>
              <w:right w:val="single" w:sz="4" w:space="0" w:color="auto"/>
            </w:tcBorders>
            <w:vAlign w:val="center"/>
          </w:tcPr>
          <w:p w:rsidR="004A589C" w:rsidRPr="002A4CA1" w:rsidRDefault="004A589C" w:rsidP="004E5F00">
            <w:pPr>
              <w:jc w:val="right"/>
              <w:rPr>
                <w:rFonts w:cs="Arial"/>
                <w:sz w:val="16"/>
                <w:szCs w:val="16"/>
              </w:rPr>
            </w:pPr>
            <w:r w:rsidRPr="002A4CA1">
              <w:rPr>
                <w:rFonts w:cs="Arial"/>
                <w:sz w:val="16"/>
                <w:szCs w:val="16"/>
              </w:rPr>
              <w:t>0,345</w:t>
            </w:r>
          </w:p>
        </w:tc>
      </w:tr>
    </w:tbl>
    <w:p w:rsidR="00393BC2" w:rsidRDefault="00393BC2"/>
    <w:p w:rsidR="00C01126" w:rsidRDefault="002A4CA1">
      <w:r>
        <w:t>Al ser superior a</w:t>
      </w:r>
      <w:r w:rsidR="00C01126">
        <w:t xml:space="preserve"> 0,11, es necesario instalar sistemas de aprovechamiento de luz natural</w:t>
      </w:r>
      <w:r>
        <w:t xml:space="preserve"> en las dos filas de luminarias paralelas a fachada.</w:t>
      </w:r>
      <w:r w:rsidR="00C01126">
        <w:t xml:space="preserve"> </w:t>
      </w:r>
    </w:p>
    <w:p w:rsidR="006B5285" w:rsidRPr="00CE16FA" w:rsidRDefault="006B5285" w:rsidP="006B5285">
      <w:pPr>
        <w:spacing w:line="360" w:lineRule="auto"/>
        <w:rPr>
          <w:rFonts w:cs="Arial"/>
          <w:szCs w:val="18"/>
        </w:rPr>
      </w:pPr>
    </w:p>
    <w:p w:rsidR="003A477A" w:rsidRPr="003A477A" w:rsidRDefault="003A477A" w:rsidP="003A477A">
      <w:pPr>
        <w:pStyle w:val="LAMET02"/>
      </w:pPr>
      <w:r w:rsidRPr="00721A28">
        <w:t>E.6.</w:t>
      </w:r>
      <w:r>
        <w:t>7</w:t>
      </w:r>
      <w:r w:rsidRPr="00721A28">
        <w:t>. Jus</w:t>
      </w:r>
      <w:r>
        <w:t>TI</w:t>
      </w:r>
      <w:r w:rsidRPr="00721A28">
        <w:t>f</w:t>
      </w:r>
      <w:r>
        <w:t>IC</w:t>
      </w:r>
      <w:r w:rsidRPr="00721A28">
        <w:t>ación y cumplimiento del HE-</w:t>
      </w:r>
      <w:r>
        <w:t xml:space="preserve">4. </w:t>
      </w:r>
      <w:r w:rsidRPr="003A477A">
        <w:t>Contribución solar mínima de agua caliente sanitaria</w:t>
      </w:r>
    </w:p>
    <w:p w:rsidR="00C01126" w:rsidRDefault="00C01126" w:rsidP="00C01126">
      <w:pPr>
        <w:widowControl w:val="0"/>
        <w:tabs>
          <w:tab w:val="num" w:pos="2934"/>
        </w:tabs>
        <w:ind w:right="141"/>
        <w:jc w:val="left"/>
        <w:rPr>
          <w:rFonts w:cs="Arial"/>
          <w:b/>
          <w:szCs w:val="18"/>
        </w:rPr>
      </w:pPr>
    </w:p>
    <w:p w:rsidR="003A477A" w:rsidRPr="003A477A" w:rsidRDefault="003A477A" w:rsidP="00C01126">
      <w:pPr>
        <w:widowControl w:val="0"/>
        <w:tabs>
          <w:tab w:val="num" w:pos="2934"/>
        </w:tabs>
        <w:ind w:right="141"/>
        <w:jc w:val="left"/>
        <w:rPr>
          <w:rFonts w:cs="Arial"/>
          <w:szCs w:val="18"/>
        </w:rPr>
      </w:pPr>
      <w:r w:rsidRPr="003A477A">
        <w:rPr>
          <w:rFonts w:cs="Arial"/>
          <w:szCs w:val="18"/>
        </w:rPr>
        <w:t xml:space="preserve">Dado que no existe demanda de agua caliente sanitaria, no es de aplicación la presente sección. </w:t>
      </w:r>
    </w:p>
    <w:p w:rsidR="003A477A" w:rsidRDefault="003A477A" w:rsidP="00C01126">
      <w:pPr>
        <w:widowControl w:val="0"/>
        <w:tabs>
          <w:tab w:val="num" w:pos="2934"/>
        </w:tabs>
        <w:ind w:right="141"/>
        <w:jc w:val="left"/>
        <w:rPr>
          <w:rFonts w:cs="Arial"/>
          <w:b/>
          <w:szCs w:val="18"/>
        </w:rPr>
      </w:pPr>
    </w:p>
    <w:p w:rsidR="003A477A" w:rsidRDefault="003A477A" w:rsidP="003A477A">
      <w:pPr>
        <w:pStyle w:val="LAMET02"/>
      </w:pPr>
      <w:r w:rsidRPr="00721A28">
        <w:t>E.6.</w:t>
      </w:r>
      <w:r w:rsidR="000200A8">
        <w:t>8</w:t>
      </w:r>
      <w:r w:rsidRPr="00721A28">
        <w:t>. Jus</w:t>
      </w:r>
      <w:r>
        <w:t>TI</w:t>
      </w:r>
      <w:r w:rsidRPr="00721A28">
        <w:t>f</w:t>
      </w:r>
      <w:r>
        <w:t>IC</w:t>
      </w:r>
      <w:r w:rsidRPr="00721A28">
        <w:t>ación y cumplimiento del HE-</w:t>
      </w:r>
      <w:r>
        <w:t xml:space="preserve">4. </w:t>
      </w:r>
      <w:r w:rsidRPr="003A477A">
        <w:t>Contribución fotovoltaica mínima de energía eléctrica</w:t>
      </w:r>
    </w:p>
    <w:p w:rsidR="003A477A" w:rsidRDefault="003A477A" w:rsidP="003A477A">
      <w:pPr>
        <w:pStyle w:val="LAMET02"/>
      </w:pPr>
    </w:p>
    <w:p w:rsidR="003A477A" w:rsidRPr="003A477A" w:rsidRDefault="003A477A" w:rsidP="003A477A">
      <w:pPr>
        <w:widowControl w:val="0"/>
        <w:tabs>
          <w:tab w:val="num" w:pos="2934"/>
        </w:tabs>
        <w:ind w:right="141"/>
        <w:jc w:val="left"/>
        <w:rPr>
          <w:rFonts w:cs="Arial"/>
          <w:szCs w:val="18"/>
        </w:rPr>
      </w:pPr>
      <w:r w:rsidRPr="003A477A">
        <w:rPr>
          <w:rFonts w:cs="Arial"/>
          <w:szCs w:val="18"/>
        </w:rPr>
        <w:t xml:space="preserve">Dado que </w:t>
      </w:r>
      <w:r>
        <w:rPr>
          <w:rFonts w:cs="Arial"/>
          <w:szCs w:val="18"/>
        </w:rPr>
        <w:t>el uso característico es docente</w:t>
      </w:r>
      <w:r w:rsidRPr="003A477A">
        <w:rPr>
          <w:rFonts w:cs="Arial"/>
          <w:szCs w:val="18"/>
        </w:rPr>
        <w:t xml:space="preserve">, no es de aplicación la presente sección. </w:t>
      </w:r>
    </w:p>
    <w:p w:rsidR="003A477A" w:rsidRPr="003A477A" w:rsidRDefault="003A477A" w:rsidP="003A477A">
      <w:pPr>
        <w:pStyle w:val="LAMET02"/>
      </w:pPr>
    </w:p>
    <w:sectPr w:rsidR="003A477A" w:rsidRPr="003A477A" w:rsidSect="00C0148B">
      <w:headerReference w:type="default" r:id="rId24"/>
      <w:footerReference w:type="default" r:id="rId25"/>
      <w:headerReference w:type="first" r:id="rId26"/>
      <w:footerReference w:type="first" r:id="rId27"/>
      <w:type w:val="continuous"/>
      <w:pgSz w:w="11906" w:h="16838"/>
      <w:pgMar w:top="1418" w:right="851" w:bottom="1134" w:left="1418" w:header="567" w:footer="851"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60FD" w:rsidRDefault="000D60FD">
      <w:r>
        <w:separator/>
      </w:r>
    </w:p>
  </w:endnote>
  <w:endnote w:type="continuationSeparator" w:id="0">
    <w:p w:rsidR="000D60FD" w:rsidRDefault="000D60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NimbusRomanNo9L-Regular">
    <w:panose1 w:val="00000000000000000000"/>
    <w:charset w:val="00"/>
    <w:family w:val="auto"/>
    <w:notTrueType/>
    <w:pitch w:val="default"/>
    <w:sig w:usb0="00000003" w:usb1="00000000" w:usb2="00000000" w:usb3="00000000" w:csb0="00000001" w:csb1="00000000"/>
  </w:font>
  <w:font w:name="CommercialPi BT">
    <w:panose1 w:val="05020102010206080802"/>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Futura Lt BT">
    <w:charset w:val="00"/>
    <w:family w:val="auto"/>
    <w:pitch w:val="variable"/>
    <w:sig w:usb0="80000067" w:usb1="00000000" w:usb2="00000000" w:usb3="00000000" w:csb0="000001FB" w:csb1="00000000"/>
  </w:font>
  <w:font w:name="Futura Md BT">
    <w:altName w:val="Times New Roman"/>
    <w:charset w:val="00"/>
    <w:family w:val="auto"/>
    <w:pitch w:val="variable"/>
    <w:sig w:usb0="00000000" w:usb1="00000000" w:usb2="00000000" w:usb3="00000000" w:csb0="000001FB" w:csb1="00000000"/>
  </w:font>
  <w:font w:name="MS Mincho">
    <w:altName w:val="MS Gothic"/>
    <w:panose1 w:val="02020609040205080304"/>
    <w:charset w:val="80"/>
    <w:family w:val="roman"/>
    <w:notTrueType/>
    <w:pitch w:val="fixed"/>
    <w:sig w:usb0="00000000" w:usb1="08070000" w:usb2="00000010" w:usb3="00000000" w:csb0="00020000" w:csb1="00000000"/>
  </w:font>
  <w:font w:name="OpenSymbol">
    <w:altName w:val="Arial Unicode MS"/>
    <w:charset w:val="80"/>
    <w:family w:val="auto"/>
    <w:pitch w:val="default"/>
    <w:sig w:usb0="00000001" w:usb1="08080000" w:usb2="00000010" w:usb3="00000000" w:csb0="00100000"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GPEFIP+Arial,Bold">
    <w:altName w:val="Arial"/>
    <w:panose1 w:val="00000000000000000000"/>
    <w:charset w:val="00"/>
    <w:family w:val="swiss"/>
    <w:notTrueType/>
    <w:pitch w:val="default"/>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Univers">
    <w:charset w:val="00"/>
    <w:family w:val="swiss"/>
    <w:pitch w:val="variable"/>
    <w:sig w:usb0="00000007" w:usb1="00000000" w:usb2="00000000" w:usb3="00000000" w:csb0="00000093" w:csb1="00000000"/>
  </w:font>
  <w:font w:name="Verdana">
    <w:panose1 w:val="020B0604030504040204"/>
    <w:charset w:val="00"/>
    <w:family w:val="swiss"/>
    <w:pitch w:val="variable"/>
    <w:sig w:usb0="A00006FF" w:usb1="4000205B" w:usb2="00000010" w:usb3="00000000" w:csb0="0000019F" w:csb1="00000000"/>
  </w:font>
  <w:font w:name="Berlin Sans FB">
    <w:panose1 w:val="020E0602020502020306"/>
    <w:charset w:val="00"/>
    <w:family w:val="swiss"/>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echnic">
    <w:panose1 w:val="000004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ngle">
    <w:altName w:val="Courier New"/>
    <w:charset w:val="00"/>
    <w:family w:val="auto"/>
    <w:pitch w:val="variable"/>
    <w:sig w:usb0="00000003" w:usb1="00000000" w:usb2="00000000" w:usb3="00000000" w:csb0="00000001" w:csb1="00000000"/>
  </w:font>
  <w:font w:name="MHBFGD+Arial,Bold">
    <w:altName w:val="Arial"/>
    <w:panose1 w:val="00000000000000000000"/>
    <w:charset w:val="00"/>
    <w:family w:val="swiss"/>
    <w:notTrueType/>
    <w:pitch w:val="default"/>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Novarese Bk BT">
    <w:altName w:val="Stylus BT"/>
    <w:charset w:val="00"/>
    <w:family w:val="swiss"/>
    <w:pitch w:val="variable"/>
    <w:sig w:usb0="00000087" w:usb1="00000000" w:usb2="00000000" w:usb3="00000000" w:csb0="0000001B" w:csb1="00000000"/>
  </w:font>
  <w:font w:name="Andale Sans UI">
    <w:altName w:val="Times New Roman"/>
    <w:panose1 w:val="00000000000000000000"/>
    <w:charset w:val="00"/>
    <w:family w:val="roman"/>
    <w:notTrueType/>
    <w:pitch w:val="default"/>
    <w:sig w:usb0="00000003" w:usb1="00000000" w:usb2="00000000" w:usb3="00000000" w:csb0="00000001" w:csb1="00000000"/>
  </w:font>
  <w:font w:name="JDNJAB+TimesNewRoman">
    <w:altName w:val="Times New Roman"/>
    <w:panose1 w:val="00000000000000000000"/>
    <w:charset w:val="00"/>
    <w:family w:val="roman"/>
    <w:notTrueType/>
    <w:pitch w:val="default"/>
    <w:sig w:usb0="00000003" w:usb1="00000000" w:usb2="00000000" w:usb3="00000000" w:csb0="00000001" w:csb1="00000000"/>
  </w:font>
  <w:font w:name="GILALO+TimesNewRoman">
    <w:altName w:val="Times New Roman"/>
    <w:panose1 w:val="00000000000000000000"/>
    <w:charset w:val="00"/>
    <w:family w:val="roman"/>
    <w:notTrueType/>
    <w:pitch w:val="default"/>
    <w:sig w:usb0="00000003" w:usb1="00000000" w:usb2="00000000" w:usb3="00000000" w:csb0="00000001" w:csb1="00000000"/>
  </w:font>
  <w:font w:name="GILBEB+TimesNewRoman,Italic">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89C" w:rsidRPr="00B83543" w:rsidRDefault="004A589C">
    <w:pPr>
      <w:pStyle w:val="Piedepgina"/>
      <w:tabs>
        <w:tab w:val="clear" w:pos="4252"/>
        <w:tab w:val="clear" w:pos="8504"/>
      </w:tabs>
      <w:jc w:val="right"/>
      <w:rPr>
        <w:rFonts w:cs="Arial"/>
        <w:color w:val="365F91" w:themeColor="accent1" w:themeShade="BF"/>
        <w:sz w:val="16"/>
        <w:szCs w:val="16"/>
      </w:rPr>
    </w:pPr>
    <w:r w:rsidRPr="00B83543">
      <w:rPr>
        <w:rFonts w:cs="Arial"/>
        <w:color w:val="365F91" w:themeColor="accent1" w:themeShade="BF"/>
        <w:sz w:val="16"/>
        <w:szCs w:val="16"/>
      </w:rPr>
      <w:t>————————————————————————————————————————————————————————————</w:t>
    </w:r>
  </w:p>
  <w:p w:rsidR="004A589C" w:rsidRPr="00B83543" w:rsidRDefault="004A589C" w:rsidP="003E42ED">
    <w:pPr>
      <w:pStyle w:val="Piedepgina"/>
      <w:tabs>
        <w:tab w:val="clear" w:pos="4252"/>
        <w:tab w:val="clear" w:pos="8504"/>
        <w:tab w:val="right" w:pos="9639"/>
      </w:tabs>
      <w:rPr>
        <w:rFonts w:cs="Arial"/>
        <w:color w:val="365F91" w:themeColor="accent1" w:themeShade="BF"/>
        <w:sz w:val="16"/>
        <w:szCs w:val="16"/>
      </w:rPr>
    </w:pPr>
    <w:r>
      <w:rPr>
        <w:b/>
        <w:color w:val="365F91" w:themeColor="accent1" w:themeShade="BF"/>
        <w:szCs w:val="16"/>
      </w:rPr>
      <w:t xml:space="preserve">I. MEMORIA. 4 </w:t>
    </w:r>
    <w:r>
      <w:rPr>
        <w:b/>
        <w:color w:val="548DD4" w:themeColor="text2" w:themeTint="99"/>
        <w:szCs w:val="16"/>
      </w:rPr>
      <w:t xml:space="preserve">MJ6 </w:t>
    </w:r>
    <w:r w:rsidRPr="00B83543">
      <w:rPr>
        <w:b/>
        <w:color w:val="365F91" w:themeColor="accent1" w:themeShade="BF"/>
        <w:szCs w:val="16"/>
      </w:rPr>
      <w:t xml:space="preserve"> Ahorro de Energía</w:t>
    </w:r>
    <w:r w:rsidRPr="00B83543">
      <w:rPr>
        <w:color w:val="365F91" w:themeColor="accent1" w:themeShade="BF"/>
      </w:rPr>
      <w:tab/>
    </w:r>
    <w:r w:rsidRPr="00B83543">
      <w:rPr>
        <w:rFonts w:cs="Arial"/>
        <w:color w:val="365F91" w:themeColor="accent1" w:themeShade="BF"/>
        <w:sz w:val="16"/>
        <w:szCs w:val="16"/>
      </w:rPr>
      <w:t xml:space="preserve">Página </w:t>
    </w:r>
    <w:r w:rsidRPr="00B83543">
      <w:rPr>
        <w:rStyle w:val="Nmerodepgina"/>
        <w:rFonts w:cs="Arial"/>
        <w:color w:val="365F91" w:themeColor="accent1" w:themeShade="BF"/>
        <w:sz w:val="16"/>
        <w:szCs w:val="16"/>
      </w:rPr>
      <w:fldChar w:fldCharType="begin"/>
    </w:r>
    <w:r w:rsidRPr="00B83543">
      <w:rPr>
        <w:rStyle w:val="Nmerodepgina"/>
        <w:rFonts w:cs="Arial"/>
        <w:color w:val="365F91" w:themeColor="accent1" w:themeShade="BF"/>
        <w:sz w:val="16"/>
        <w:szCs w:val="16"/>
      </w:rPr>
      <w:instrText xml:space="preserve"> PAGE </w:instrText>
    </w:r>
    <w:r w:rsidRPr="00B83543">
      <w:rPr>
        <w:rStyle w:val="Nmerodepgina"/>
        <w:rFonts w:cs="Arial"/>
        <w:color w:val="365F91" w:themeColor="accent1" w:themeShade="BF"/>
        <w:sz w:val="16"/>
        <w:szCs w:val="16"/>
      </w:rPr>
      <w:fldChar w:fldCharType="separate"/>
    </w:r>
    <w:r w:rsidR="00B92636">
      <w:rPr>
        <w:rStyle w:val="Nmerodepgina"/>
        <w:rFonts w:cs="Arial"/>
        <w:noProof/>
        <w:color w:val="365F91" w:themeColor="accent1" w:themeShade="BF"/>
        <w:sz w:val="16"/>
        <w:szCs w:val="16"/>
      </w:rPr>
      <w:t>8</w:t>
    </w:r>
    <w:r w:rsidRPr="00B83543">
      <w:rPr>
        <w:rStyle w:val="Nmerodepgina"/>
        <w:rFonts w:cs="Arial"/>
        <w:color w:val="365F91" w:themeColor="accent1" w:themeShade="BF"/>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89C" w:rsidRDefault="004A589C">
    <w:pPr>
      <w:pStyle w:val="Piedepgina"/>
      <w:tabs>
        <w:tab w:val="clear" w:pos="4252"/>
        <w:tab w:val="clear" w:pos="8504"/>
      </w:tabs>
      <w:jc w:val="right"/>
      <w:rPr>
        <w:rFonts w:cs="Arial"/>
        <w:sz w:val="16"/>
        <w:szCs w:val="16"/>
      </w:rPr>
    </w:pPr>
    <w:r>
      <w:rPr>
        <w:rFonts w:cs="Arial"/>
        <w:sz w:val="16"/>
        <w:szCs w:val="16"/>
      </w:rPr>
      <w:t>————————————————————————————————————————————————————————————</w:t>
    </w:r>
  </w:p>
  <w:p w:rsidR="004A589C" w:rsidRDefault="004A589C">
    <w:pPr>
      <w:pStyle w:val="Piedepgina"/>
      <w:tabs>
        <w:tab w:val="clear" w:pos="4252"/>
        <w:tab w:val="clear" w:pos="8504"/>
        <w:tab w:val="right" w:pos="9639"/>
      </w:tabs>
      <w:rPr>
        <w:rFonts w:cs="Arial"/>
        <w:sz w:val="16"/>
        <w:szCs w:val="16"/>
      </w:rPr>
    </w:pPr>
    <w:r>
      <w:rPr>
        <w:rFonts w:cs="Arial"/>
        <w:b/>
        <w:sz w:val="16"/>
        <w:szCs w:val="16"/>
      </w:rPr>
      <w:t>I</w:t>
    </w:r>
    <w:r w:rsidRPr="004B7B5D">
      <w:rPr>
        <w:rFonts w:cs="Arial"/>
        <w:b/>
        <w:sz w:val="16"/>
        <w:szCs w:val="16"/>
      </w:rPr>
      <w:t xml:space="preserve">. </w:t>
    </w:r>
    <w:r>
      <w:rPr>
        <w:rFonts w:cs="Arial"/>
        <w:b/>
        <w:sz w:val="16"/>
        <w:szCs w:val="16"/>
      </w:rPr>
      <w:t>Memoria</w:t>
    </w:r>
    <w:r>
      <w:rPr>
        <w:rFonts w:cs="Arial"/>
        <w:sz w:val="16"/>
        <w:szCs w:val="16"/>
      </w:rPr>
      <w:tab/>
      <w:t xml:space="preserve">Página </w:t>
    </w:r>
    <w:r>
      <w:rPr>
        <w:rStyle w:val="Nmerodepgina"/>
        <w:rFonts w:cs="Arial"/>
        <w:b/>
        <w:szCs w:val="18"/>
      </w:rPr>
      <w:fldChar w:fldCharType="begin"/>
    </w:r>
    <w:r>
      <w:rPr>
        <w:rStyle w:val="Nmerodepgina"/>
        <w:rFonts w:cs="Arial"/>
        <w:b/>
        <w:szCs w:val="18"/>
      </w:rPr>
      <w:instrText xml:space="preserve"> PAGE </w:instrText>
    </w:r>
    <w:r>
      <w:rPr>
        <w:rStyle w:val="Nmerodepgina"/>
        <w:rFonts w:cs="Arial"/>
        <w:b/>
        <w:szCs w:val="18"/>
      </w:rPr>
      <w:fldChar w:fldCharType="separate"/>
    </w:r>
    <w:r>
      <w:rPr>
        <w:rStyle w:val="Nmerodepgina"/>
        <w:rFonts w:cs="Arial"/>
        <w:b/>
        <w:noProof/>
        <w:szCs w:val="18"/>
      </w:rPr>
      <w:t>1</w:t>
    </w:r>
    <w:r>
      <w:rPr>
        <w:rStyle w:val="Nmerodepgina"/>
        <w:rFonts w:cs="Arial"/>
        <w:b/>
        <w:szCs w:val="18"/>
      </w:rPr>
      <w:fldChar w:fldCharType="end"/>
    </w:r>
  </w:p>
  <w:p w:rsidR="004A589C" w:rsidRDefault="004A589C"/>
  <w:p w:rsidR="004A589C" w:rsidRDefault="004A589C"/>
  <w:p w:rsidR="004A589C" w:rsidRDefault="004A589C"/>
  <w:p w:rsidR="004A589C" w:rsidRDefault="004A589C"/>
  <w:p w:rsidR="004A589C" w:rsidRDefault="004A589C"/>
  <w:p w:rsidR="004A589C" w:rsidRDefault="004A589C"/>
  <w:p w:rsidR="004A589C" w:rsidRDefault="004A589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60FD" w:rsidRDefault="000D60FD">
      <w:r>
        <w:separator/>
      </w:r>
    </w:p>
  </w:footnote>
  <w:footnote w:type="continuationSeparator" w:id="0">
    <w:p w:rsidR="000D60FD" w:rsidRDefault="000D60F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89C" w:rsidRDefault="004A589C" w:rsidP="00867098">
    <w:pPr>
      <w:autoSpaceDE w:val="0"/>
      <w:autoSpaceDN w:val="0"/>
      <w:adjustRightInd w:val="0"/>
      <w:ind w:left="567"/>
      <w:rPr>
        <w:rFonts w:cs="Arial"/>
        <w:sz w:val="16"/>
        <w:szCs w:val="16"/>
      </w:rPr>
    </w:pPr>
    <w:r>
      <w:rPr>
        <w:noProof/>
      </w:rPr>
      <w:drawing>
        <wp:anchor distT="0" distB="0" distL="114300" distR="114300" simplePos="0" relativeHeight="251658240" behindDoc="1" locked="0" layoutInCell="1" allowOverlap="1">
          <wp:simplePos x="0" y="0"/>
          <wp:positionH relativeFrom="column">
            <wp:posOffset>0</wp:posOffset>
          </wp:positionH>
          <wp:positionV relativeFrom="paragraph">
            <wp:posOffset>0</wp:posOffset>
          </wp:positionV>
          <wp:extent cx="277495" cy="25908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b="21875"/>
                  <a:stretch>
                    <a:fillRect/>
                  </a:stretch>
                </pic:blipFill>
                <pic:spPr bwMode="auto">
                  <a:xfrm>
                    <a:off x="0" y="0"/>
                    <a:ext cx="277495" cy="259080"/>
                  </a:xfrm>
                  <a:prstGeom prst="rect">
                    <a:avLst/>
                  </a:prstGeom>
                  <a:noFill/>
                </pic:spPr>
              </pic:pic>
            </a:graphicData>
          </a:graphic>
          <wp14:sizeRelH relativeFrom="page">
            <wp14:pctWidth>0</wp14:pctWidth>
          </wp14:sizeRelH>
          <wp14:sizeRelV relativeFrom="page">
            <wp14:pctHeight>0</wp14:pctHeight>
          </wp14:sizeRelV>
        </wp:anchor>
      </w:drawing>
    </w:r>
    <w:r>
      <w:rPr>
        <w:rFonts w:cs="Arial"/>
        <w:sz w:val="16"/>
        <w:szCs w:val="16"/>
      </w:rPr>
      <w:t>PROYECTO BÁSICO Y DE EJECUCIÓN DE CONSTRUCCIÓN DE 2 AULAS DE ESO, 2 DE BACHILLERATO, UN AULA ESPECÍFICA Y 4 AULAS DE PEQUEÑO GRUPO EN LA SECCIÓN IES HUMANES DE CUBAS DE LA SAGRA</w:t>
    </w:r>
  </w:p>
  <w:p w:rsidR="004A589C" w:rsidRDefault="004A589C" w:rsidP="00B83543">
    <w:pPr>
      <w:pStyle w:val="Encabezado"/>
      <w:tabs>
        <w:tab w:val="clear" w:pos="8504"/>
      </w:tabs>
      <w:ind w:left="709"/>
      <w:rPr>
        <w:rFonts w:cs="Arial"/>
        <w:sz w:val="16"/>
        <w:szCs w:val="16"/>
      </w:rPr>
    </w:pPr>
  </w:p>
  <w:p w:rsidR="004A589C" w:rsidRDefault="004A589C" w:rsidP="00B83543">
    <w:pPr>
      <w:pStyle w:val="Encabezado"/>
      <w:tabs>
        <w:tab w:val="clear" w:pos="4252"/>
        <w:tab w:val="clear" w:pos="8504"/>
      </w:tabs>
      <w:ind w:left="1080"/>
      <w:jc w:val="right"/>
      <w:rPr>
        <w:b/>
        <w:color w:val="548DD4" w:themeColor="text2" w:themeTint="99"/>
        <w:sz w:val="16"/>
        <w:szCs w:val="16"/>
      </w:rPr>
    </w:pPr>
    <w:r w:rsidRPr="004C34F0">
      <w:rPr>
        <w:b/>
        <w:color w:val="548DD4" w:themeColor="text2" w:themeTint="99"/>
        <w:sz w:val="16"/>
        <w:szCs w:val="16"/>
      </w:rPr>
      <w:t>I.</w:t>
    </w:r>
    <w:r>
      <w:rPr>
        <w:b/>
        <w:color w:val="548DD4" w:themeColor="text2" w:themeTint="99"/>
        <w:sz w:val="16"/>
        <w:szCs w:val="16"/>
      </w:rPr>
      <w:t xml:space="preserve"> </w:t>
    </w:r>
    <w:r w:rsidRPr="00E321CB">
      <w:rPr>
        <w:b/>
        <w:color w:val="548DD4" w:themeColor="text2" w:themeTint="99"/>
        <w:sz w:val="16"/>
        <w:szCs w:val="16"/>
      </w:rPr>
      <w:t>MEMORIA</w:t>
    </w:r>
  </w:p>
  <w:p w:rsidR="004A589C" w:rsidRDefault="004A589C">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1017"/>
      <w:gridCol w:w="8836"/>
    </w:tblGrid>
    <w:tr w:rsidR="004A589C" w:rsidTr="005577E5">
      <w:trPr>
        <w:cantSplit/>
        <w:trHeight w:val="227"/>
      </w:trPr>
      <w:tc>
        <w:tcPr>
          <w:tcW w:w="1017" w:type="dxa"/>
          <w:vMerge w:val="restart"/>
        </w:tcPr>
        <w:p w:rsidR="004A589C" w:rsidRPr="00D5694B" w:rsidRDefault="004A589C" w:rsidP="003B46FC">
          <w:pPr>
            <w:pStyle w:val="Encabezado"/>
            <w:tabs>
              <w:tab w:val="clear" w:pos="4252"/>
              <w:tab w:val="clear" w:pos="8504"/>
            </w:tabs>
            <w:rPr>
              <w:color w:val="A6A6A6" w:themeColor="background1" w:themeShade="A6"/>
              <w:sz w:val="16"/>
              <w:szCs w:val="16"/>
            </w:rPr>
          </w:pPr>
          <w:r>
            <w:rPr>
              <w:noProof/>
              <w:color w:val="A6A6A6" w:themeColor="background1" w:themeShade="A6"/>
              <w:sz w:val="16"/>
              <w:szCs w:val="16"/>
            </w:rPr>
            <w:drawing>
              <wp:inline distT="0" distB="0" distL="0" distR="0">
                <wp:extent cx="279206" cy="261271"/>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875"/>
                        <a:stretch/>
                      </pic:blipFill>
                      <pic:spPr bwMode="auto">
                        <a:xfrm>
                          <a:off x="0" y="0"/>
                          <a:ext cx="277336" cy="2595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836" w:type="dxa"/>
        </w:tcPr>
        <w:p w:rsidR="004A589C" w:rsidRPr="00F92428" w:rsidRDefault="004A589C" w:rsidP="003B46FC">
          <w:pPr>
            <w:rPr>
              <w:rFonts w:cs="Arial"/>
              <w:sz w:val="16"/>
              <w:szCs w:val="16"/>
            </w:rPr>
          </w:pPr>
          <w:r>
            <w:rPr>
              <w:rFonts w:cs="Arial"/>
              <w:sz w:val="16"/>
              <w:szCs w:val="16"/>
            </w:rPr>
            <w:t>PROYECTO BÁSICO DE EJECUCIÓN Y ACTIVIDAD DE AMPLIACIÓN DE 4 UDS. DE PRIMARIA Y GIMNASIO EN EL CEIP CHAVES NOGALES DE ALCORCÓN, MADRID</w:t>
          </w:r>
        </w:p>
        <w:p w:rsidR="004A589C" w:rsidRDefault="004A589C" w:rsidP="003B46FC">
          <w:pPr>
            <w:pStyle w:val="Encabezado"/>
            <w:tabs>
              <w:tab w:val="left" w:pos="4860"/>
              <w:tab w:val="right" w:pos="8620"/>
            </w:tabs>
            <w:jc w:val="left"/>
            <w:rPr>
              <w:sz w:val="16"/>
              <w:szCs w:val="16"/>
            </w:rPr>
          </w:pPr>
        </w:p>
      </w:tc>
    </w:tr>
    <w:tr w:rsidR="004A589C" w:rsidTr="005577E5">
      <w:trPr>
        <w:cantSplit/>
        <w:trHeight w:val="227"/>
      </w:trPr>
      <w:tc>
        <w:tcPr>
          <w:tcW w:w="1017" w:type="dxa"/>
          <w:vMerge/>
        </w:tcPr>
        <w:p w:rsidR="004A589C" w:rsidRDefault="004A589C">
          <w:pPr>
            <w:pStyle w:val="Encabezado"/>
            <w:tabs>
              <w:tab w:val="clear" w:pos="4252"/>
              <w:tab w:val="clear" w:pos="8504"/>
            </w:tabs>
          </w:pPr>
        </w:p>
      </w:tc>
      <w:tc>
        <w:tcPr>
          <w:tcW w:w="8836" w:type="dxa"/>
        </w:tcPr>
        <w:p w:rsidR="004A589C" w:rsidRPr="004B7B5D" w:rsidRDefault="004A589C" w:rsidP="00F81A39">
          <w:pPr>
            <w:pStyle w:val="Encabezado"/>
            <w:jc w:val="right"/>
            <w:rPr>
              <w:b/>
              <w:sz w:val="16"/>
              <w:szCs w:val="16"/>
            </w:rPr>
          </w:pPr>
          <w:r>
            <w:rPr>
              <w:b/>
              <w:sz w:val="16"/>
              <w:szCs w:val="16"/>
            </w:rPr>
            <w:t>I</w:t>
          </w:r>
          <w:r w:rsidRPr="004B7B5D">
            <w:rPr>
              <w:b/>
              <w:sz w:val="16"/>
              <w:szCs w:val="16"/>
            </w:rPr>
            <w:t xml:space="preserve">. </w:t>
          </w:r>
          <w:r>
            <w:rPr>
              <w:b/>
              <w:sz w:val="16"/>
              <w:szCs w:val="16"/>
            </w:rPr>
            <w:t>MEMORIA</w:t>
          </w:r>
        </w:p>
      </w:tc>
    </w:tr>
  </w:tbl>
  <w:p w:rsidR="004A589C" w:rsidRDefault="004A589C" w:rsidP="00705190">
    <w:pPr>
      <w:pStyle w:val="Encabezado"/>
    </w:pPr>
  </w:p>
  <w:p w:rsidR="004A589C" w:rsidRDefault="004A589C"/>
  <w:p w:rsidR="004A589C" w:rsidRDefault="004A589C"/>
  <w:p w:rsidR="004A589C" w:rsidRDefault="004A589C"/>
  <w:p w:rsidR="004A589C" w:rsidRDefault="004A589C"/>
  <w:p w:rsidR="004A589C" w:rsidRDefault="004A589C"/>
  <w:p w:rsidR="004A589C" w:rsidRDefault="004A589C"/>
  <w:p w:rsidR="004A589C" w:rsidRDefault="004A589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4"/>
    <w:multiLevelType w:val="multilevel"/>
    <w:tmpl w:val="00000004"/>
    <w:name w:val="WW8Num41"/>
    <w:lvl w:ilvl="0">
      <w:start w:val="1"/>
      <w:numFmt w:val="decimal"/>
      <w:lvlText w:val="%1"/>
      <w:lvlJc w:val="left"/>
      <w:pPr>
        <w:tabs>
          <w:tab w:val="num" w:pos="495"/>
        </w:tabs>
        <w:ind w:left="495" w:hanging="495"/>
      </w:pPr>
    </w:lvl>
    <w:lvl w:ilvl="1">
      <w:start w:val="1"/>
      <w:numFmt w:val="decimal"/>
      <w:lvlText w:val="%1.%2"/>
      <w:lvlJc w:val="left"/>
      <w:pPr>
        <w:tabs>
          <w:tab w:val="num" w:pos="495"/>
        </w:tabs>
        <w:ind w:left="495" w:hanging="495"/>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2">
    <w:nsid w:val="00000006"/>
    <w:multiLevelType w:val="singleLevel"/>
    <w:tmpl w:val="00000006"/>
    <w:name w:val="WW8Num6"/>
    <w:lvl w:ilvl="0">
      <w:start w:val="1"/>
      <w:numFmt w:val="lowerLetter"/>
      <w:lvlText w:val="%1)"/>
      <w:lvlJc w:val="left"/>
      <w:pPr>
        <w:tabs>
          <w:tab w:val="num" w:pos="2515"/>
        </w:tabs>
        <w:ind w:left="2515" w:hanging="360"/>
      </w:pPr>
    </w:lvl>
  </w:abstractNum>
  <w:abstractNum w:abstractNumId="3">
    <w:nsid w:val="0000000A"/>
    <w:multiLevelType w:val="singleLevel"/>
    <w:tmpl w:val="0000000A"/>
    <w:name w:val="WW8Num10"/>
    <w:lvl w:ilvl="0">
      <w:numFmt w:val="bullet"/>
      <w:lvlText w:val="-"/>
      <w:lvlJc w:val="left"/>
      <w:pPr>
        <w:tabs>
          <w:tab w:val="num" w:pos="720"/>
        </w:tabs>
        <w:ind w:left="720" w:hanging="360"/>
      </w:pPr>
      <w:rPr>
        <w:rFonts w:ascii="Arial" w:hAnsi="Arial" w:cs="Arial"/>
      </w:rPr>
    </w:lvl>
  </w:abstractNum>
  <w:abstractNum w:abstractNumId="4">
    <w:nsid w:val="000003E8"/>
    <w:multiLevelType w:val="multilevel"/>
    <w:tmpl w:val="000003E8"/>
    <w:name w:val="a_1000"/>
    <w:lvl w:ilvl="0">
      <w:start w:val="1"/>
      <w:numFmt w:val="bullet"/>
      <w:lvlText w:val=""/>
      <w:lvlJc w:val="left"/>
      <w:pPr>
        <w:tabs>
          <w:tab w:val="num" w:pos="360"/>
        </w:tabs>
      </w:pPr>
      <w:rPr>
        <w:rFonts w:ascii="Wingdings" w:hAnsi="Wingdings"/>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008805BF"/>
    <w:multiLevelType w:val="singleLevel"/>
    <w:tmpl w:val="0C0A0017"/>
    <w:lvl w:ilvl="0">
      <w:start w:val="1"/>
      <w:numFmt w:val="lowerLetter"/>
      <w:lvlText w:val="%1)"/>
      <w:lvlJc w:val="left"/>
      <w:pPr>
        <w:tabs>
          <w:tab w:val="num" w:pos="360"/>
        </w:tabs>
        <w:ind w:left="360" w:hanging="360"/>
      </w:pPr>
    </w:lvl>
  </w:abstractNum>
  <w:abstractNum w:abstractNumId="6">
    <w:nsid w:val="00E8748C"/>
    <w:multiLevelType w:val="hybridMultilevel"/>
    <w:tmpl w:val="97DE85CE"/>
    <w:lvl w:ilvl="0" w:tplc="FFFFFFFF">
      <w:start w:val="1"/>
      <w:numFmt w:val="bullet"/>
      <w:pStyle w:val="pp"/>
      <w:lvlText w:val=""/>
      <w:lvlJc w:val="left"/>
      <w:pPr>
        <w:tabs>
          <w:tab w:val="num" w:pos="2138"/>
        </w:tabs>
        <w:ind w:left="2138" w:hanging="360"/>
      </w:pPr>
      <w:rPr>
        <w:rFonts w:ascii="Symbol" w:hAnsi="Symbol" w:hint="default"/>
      </w:rPr>
    </w:lvl>
    <w:lvl w:ilvl="1" w:tplc="FFFFFFFF" w:tentative="1">
      <w:start w:val="1"/>
      <w:numFmt w:val="bullet"/>
      <w:lvlText w:val="o"/>
      <w:lvlJc w:val="left"/>
      <w:pPr>
        <w:tabs>
          <w:tab w:val="num" w:pos="2858"/>
        </w:tabs>
        <w:ind w:left="2858" w:hanging="360"/>
      </w:pPr>
      <w:rPr>
        <w:rFonts w:ascii="Courier New" w:hAnsi="Courier New" w:hint="default"/>
      </w:rPr>
    </w:lvl>
    <w:lvl w:ilvl="2" w:tplc="FFFFFFFF" w:tentative="1">
      <w:start w:val="1"/>
      <w:numFmt w:val="bullet"/>
      <w:lvlText w:val=""/>
      <w:lvlJc w:val="left"/>
      <w:pPr>
        <w:tabs>
          <w:tab w:val="num" w:pos="3578"/>
        </w:tabs>
        <w:ind w:left="3578" w:hanging="360"/>
      </w:pPr>
      <w:rPr>
        <w:rFonts w:ascii="Wingdings" w:hAnsi="Wingdings" w:hint="default"/>
      </w:rPr>
    </w:lvl>
    <w:lvl w:ilvl="3" w:tplc="FFFFFFFF" w:tentative="1">
      <w:start w:val="1"/>
      <w:numFmt w:val="bullet"/>
      <w:lvlText w:val=""/>
      <w:lvlJc w:val="left"/>
      <w:pPr>
        <w:tabs>
          <w:tab w:val="num" w:pos="4298"/>
        </w:tabs>
        <w:ind w:left="4298" w:hanging="360"/>
      </w:pPr>
      <w:rPr>
        <w:rFonts w:ascii="Symbol" w:hAnsi="Symbol" w:hint="default"/>
      </w:rPr>
    </w:lvl>
    <w:lvl w:ilvl="4" w:tplc="FFFFFFFF" w:tentative="1">
      <w:start w:val="1"/>
      <w:numFmt w:val="bullet"/>
      <w:lvlText w:val="o"/>
      <w:lvlJc w:val="left"/>
      <w:pPr>
        <w:tabs>
          <w:tab w:val="num" w:pos="5018"/>
        </w:tabs>
        <w:ind w:left="5018" w:hanging="360"/>
      </w:pPr>
      <w:rPr>
        <w:rFonts w:ascii="Courier New" w:hAnsi="Courier New" w:hint="default"/>
      </w:rPr>
    </w:lvl>
    <w:lvl w:ilvl="5" w:tplc="FFFFFFFF" w:tentative="1">
      <w:start w:val="1"/>
      <w:numFmt w:val="bullet"/>
      <w:lvlText w:val=""/>
      <w:lvlJc w:val="left"/>
      <w:pPr>
        <w:tabs>
          <w:tab w:val="num" w:pos="5738"/>
        </w:tabs>
        <w:ind w:left="5738" w:hanging="360"/>
      </w:pPr>
      <w:rPr>
        <w:rFonts w:ascii="Wingdings" w:hAnsi="Wingdings" w:hint="default"/>
      </w:rPr>
    </w:lvl>
    <w:lvl w:ilvl="6" w:tplc="FFFFFFFF" w:tentative="1">
      <w:start w:val="1"/>
      <w:numFmt w:val="bullet"/>
      <w:lvlText w:val=""/>
      <w:lvlJc w:val="left"/>
      <w:pPr>
        <w:tabs>
          <w:tab w:val="num" w:pos="6458"/>
        </w:tabs>
        <w:ind w:left="6458" w:hanging="360"/>
      </w:pPr>
      <w:rPr>
        <w:rFonts w:ascii="Symbol" w:hAnsi="Symbol" w:hint="default"/>
      </w:rPr>
    </w:lvl>
    <w:lvl w:ilvl="7" w:tplc="FFFFFFFF" w:tentative="1">
      <w:start w:val="1"/>
      <w:numFmt w:val="bullet"/>
      <w:lvlText w:val="o"/>
      <w:lvlJc w:val="left"/>
      <w:pPr>
        <w:tabs>
          <w:tab w:val="num" w:pos="7178"/>
        </w:tabs>
        <w:ind w:left="7178" w:hanging="360"/>
      </w:pPr>
      <w:rPr>
        <w:rFonts w:ascii="Courier New" w:hAnsi="Courier New" w:hint="default"/>
      </w:rPr>
    </w:lvl>
    <w:lvl w:ilvl="8" w:tplc="FFFFFFFF" w:tentative="1">
      <w:start w:val="1"/>
      <w:numFmt w:val="bullet"/>
      <w:lvlText w:val=""/>
      <w:lvlJc w:val="left"/>
      <w:pPr>
        <w:tabs>
          <w:tab w:val="num" w:pos="7898"/>
        </w:tabs>
        <w:ind w:left="7898" w:hanging="360"/>
      </w:pPr>
      <w:rPr>
        <w:rFonts w:ascii="Wingdings" w:hAnsi="Wingdings" w:hint="default"/>
      </w:rPr>
    </w:lvl>
  </w:abstractNum>
  <w:abstractNum w:abstractNumId="7">
    <w:nsid w:val="021D434D"/>
    <w:multiLevelType w:val="hybridMultilevel"/>
    <w:tmpl w:val="4E30EEA4"/>
    <w:lvl w:ilvl="0" w:tplc="3F004534">
      <w:start w:val="162"/>
      <w:numFmt w:val="bullet"/>
      <w:lvlText w:val="-"/>
      <w:lvlJc w:val="left"/>
      <w:pPr>
        <w:ind w:left="720" w:hanging="360"/>
      </w:pPr>
      <w:rPr>
        <w:rFonts w:ascii="Century Gothic" w:eastAsia="Times New Roman" w:hAnsi="Century Gothic"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04850792"/>
    <w:multiLevelType w:val="hybridMultilevel"/>
    <w:tmpl w:val="5942BBB8"/>
    <w:lvl w:ilvl="0" w:tplc="5ED6BE1A">
      <w:start w:val="1"/>
      <w:numFmt w:val="bullet"/>
      <w:lvlText w:val="-"/>
      <w:lvlJc w:val="left"/>
      <w:pPr>
        <w:ind w:left="720" w:hanging="360"/>
      </w:pPr>
      <w:rPr>
        <w:rFonts w:ascii="Symbol" w:hAnsi="Symbol" w:hint="default"/>
        <w:sz w:val="1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0D163D2D"/>
    <w:multiLevelType w:val="multilevel"/>
    <w:tmpl w:val="F0F0D5F2"/>
    <w:lvl w:ilvl="0">
      <w:start w:val="1"/>
      <w:numFmt w:val="decimal"/>
      <w:pStyle w:val="Ttulo1"/>
      <w:lvlText w:val="%1."/>
      <w:lvlJc w:val="left"/>
      <w:pPr>
        <w:tabs>
          <w:tab w:val="num" w:pos="0"/>
        </w:tabs>
        <w:ind w:left="0" w:hanging="425"/>
      </w:pPr>
      <w:rPr>
        <w:rFonts w:ascii="Arial" w:hAnsi="Arial" w:hint="default"/>
        <w:b/>
        <w:i w:val="0"/>
        <w:sz w:val="22"/>
        <w:szCs w:val="22"/>
      </w:rPr>
    </w:lvl>
    <w:lvl w:ilvl="1">
      <w:start w:val="1"/>
      <w:numFmt w:val="decimal"/>
      <w:pStyle w:val="Ttulo2"/>
      <w:lvlText w:val="%1.%2."/>
      <w:lvlJc w:val="left"/>
      <w:pPr>
        <w:tabs>
          <w:tab w:val="num" w:pos="425"/>
        </w:tabs>
        <w:ind w:left="425" w:hanging="425"/>
      </w:pPr>
      <w:rPr>
        <w:rFonts w:ascii="Arial" w:hAnsi="Arial" w:hint="default"/>
        <w:b w:val="0"/>
        <w:i w:val="0"/>
        <w:sz w:val="20"/>
        <w:szCs w:val="20"/>
      </w:rPr>
    </w:lvl>
    <w:lvl w:ilvl="2">
      <w:start w:val="1"/>
      <w:numFmt w:val="decimal"/>
      <w:pStyle w:val="Ttulo3"/>
      <w:lvlText w:val="%1.%2.%3"/>
      <w:lvlJc w:val="left"/>
      <w:pPr>
        <w:tabs>
          <w:tab w:val="num" w:pos="907"/>
        </w:tabs>
        <w:ind w:left="907" w:hanging="482"/>
      </w:pPr>
      <w:rPr>
        <w:rFonts w:hint="default"/>
      </w:rPr>
    </w:lvl>
    <w:lvl w:ilvl="3">
      <w:start w:val="1"/>
      <w:numFmt w:val="decimal"/>
      <w:pStyle w:val="Ttulo4"/>
      <w:lvlText w:val="%1.%2.%3.%4"/>
      <w:lvlJc w:val="left"/>
      <w:pPr>
        <w:tabs>
          <w:tab w:val="num" w:pos="864"/>
        </w:tabs>
        <w:ind w:left="864" w:hanging="439"/>
      </w:pPr>
      <w:rPr>
        <w:rFonts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10">
    <w:nsid w:val="0D1A3DB0"/>
    <w:multiLevelType w:val="multilevel"/>
    <w:tmpl w:val="5DB0934A"/>
    <w:lvl w:ilvl="0">
      <w:start w:val="1"/>
      <w:numFmt w:val="decimal"/>
      <w:lvlText w:val="%1"/>
      <w:lvlJc w:val="left"/>
      <w:pPr>
        <w:tabs>
          <w:tab w:val="num" w:pos="432"/>
        </w:tabs>
        <w:ind w:left="432" w:hanging="432"/>
      </w:pPr>
      <w:rPr>
        <w:rFonts w:hint="default"/>
      </w:rPr>
    </w:lvl>
    <w:lvl w:ilvl="1">
      <w:start w:val="1"/>
      <w:numFmt w:val="decimal"/>
      <w:lvlRestart w:val="0"/>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DBF77B7"/>
    <w:multiLevelType w:val="multilevel"/>
    <w:tmpl w:val="CFD834C0"/>
    <w:lvl w:ilvl="0">
      <w:start w:val="1"/>
      <w:numFmt w:val="decimal"/>
      <w:pStyle w:val="JCTITULO3"/>
      <w:lvlText w:val="%1"/>
      <w:lvlJc w:val="left"/>
      <w:pPr>
        <w:tabs>
          <w:tab w:val="num" w:pos="432"/>
        </w:tabs>
        <w:ind w:left="432" w:hanging="432"/>
      </w:pPr>
      <w:rPr>
        <w:rFonts w:cs="Times New Roman" w:hint="default"/>
      </w:rPr>
    </w:lvl>
    <w:lvl w:ilvl="1">
      <w:start w:val="1"/>
      <w:numFmt w:val="decimal"/>
      <w:pStyle w:val="JCTITULO4"/>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
    <w:nsid w:val="1A375A9A"/>
    <w:multiLevelType w:val="hybridMultilevel"/>
    <w:tmpl w:val="7878111C"/>
    <w:lvl w:ilvl="0" w:tplc="64242D32">
      <w:start w:val="1"/>
      <w:numFmt w:val="bullet"/>
      <w:lvlText w:val=""/>
      <w:lvlJc w:val="left"/>
      <w:pPr>
        <w:tabs>
          <w:tab w:val="num" w:pos="720"/>
        </w:tabs>
        <w:ind w:left="720" w:hanging="360"/>
      </w:pPr>
      <w:rPr>
        <w:rFonts w:ascii="Wingdings" w:hAnsi="Wingdings" w:hint="default"/>
        <w:sz w:val="16"/>
      </w:rPr>
    </w:lvl>
    <w:lvl w:ilvl="1" w:tplc="6BD6581E">
      <w:start w:val="1"/>
      <w:numFmt w:val="decimal"/>
      <w:lvlText w:val="%2."/>
      <w:lvlJc w:val="left"/>
      <w:pPr>
        <w:tabs>
          <w:tab w:val="num" w:pos="1440"/>
        </w:tabs>
        <w:ind w:left="1439" w:hanging="359"/>
      </w:pPr>
      <w:rPr>
        <w:rFont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
    <w:nsid w:val="1A846B15"/>
    <w:multiLevelType w:val="hybridMultilevel"/>
    <w:tmpl w:val="F75AE338"/>
    <w:lvl w:ilvl="0" w:tplc="FFFFFFFF">
      <w:start w:val="1"/>
      <w:numFmt w:val="bullet"/>
      <w:pStyle w:val="GDFORMULA"/>
      <w:lvlText w:val=""/>
      <w:lvlJc w:val="left"/>
      <w:pPr>
        <w:tabs>
          <w:tab w:val="num" w:pos="2968"/>
        </w:tabs>
        <w:ind w:left="2892" w:hanging="284"/>
      </w:pPr>
      <w:rPr>
        <w:rFonts w:ascii="Wingdings 2" w:hAnsi="Wingdings 2" w:hint="default"/>
        <w:color w:val="3366FF"/>
      </w:rPr>
    </w:lvl>
    <w:lvl w:ilvl="1" w:tplc="FFFFFFFF">
      <w:start w:val="1"/>
      <w:numFmt w:val="bullet"/>
      <w:lvlText w:val="o"/>
      <w:lvlJc w:val="left"/>
      <w:pPr>
        <w:tabs>
          <w:tab w:val="num" w:pos="3141"/>
        </w:tabs>
        <w:ind w:left="3141" w:hanging="360"/>
      </w:pPr>
      <w:rPr>
        <w:rFonts w:ascii="Courier New" w:hAnsi="Courier New" w:hint="default"/>
      </w:rPr>
    </w:lvl>
    <w:lvl w:ilvl="2" w:tplc="FFFFFFFF" w:tentative="1">
      <w:start w:val="1"/>
      <w:numFmt w:val="bullet"/>
      <w:lvlText w:val=""/>
      <w:lvlJc w:val="left"/>
      <w:pPr>
        <w:tabs>
          <w:tab w:val="num" w:pos="3861"/>
        </w:tabs>
        <w:ind w:left="3861" w:hanging="360"/>
      </w:pPr>
      <w:rPr>
        <w:rFonts w:ascii="Wingdings" w:hAnsi="Wingdings" w:hint="default"/>
      </w:rPr>
    </w:lvl>
    <w:lvl w:ilvl="3" w:tplc="FFFFFFFF" w:tentative="1">
      <w:start w:val="1"/>
      <w:numFmt w:val="bullet"/>
      <w:lvlText w:val=""/>
      <w:lvlJc w:val="left"/>
      <w:pPr>
        <w:tabs>
          <w:tab w:val="num" w:pos="4581"/>
        </w:tabs>
        <w:ind w:left="4581" w:hanging="360"/>
      </w:pPr>
      <w:rPr>
        <w:rFonts w:ascii="Symbol" w:hAnsi="Symbol" w:hint="default"/>
      </w:rPr>
    </w:lvl>
    <w:lvl w:ilvl="4" w:tplc="FFFFFFFF" w:tentative="1">
      <w:start w:val="1"/>
      <w:numFmt w:val="bullet"/>
      <w:lvlText w:val="o"/>
      <w:lvlJc w:val="left"/>
      <w:pPr>
        <w:tabs>
          <w:tab w:val="num" w:pos="5301"/>
        </w:tabs>
        <w:ind w:left="5301" w:hanging="360"/>
      </w:pPr>
      <w:rPr>
        <w:rFonts w:ascii="Courier New" w:hAnsi="Courier New" w:hint="default"/>
      </w:rPr>
    </w:lvl>
    <w:lvl w:ilvl="5" w:tplc="FFFFFFFF" w:tentative="1">
      <w:start w:val="1"/>
      <w:numFmt w:val="bullet"/>
      <w:lvlText w:val=""/>
      <w:lvlJc w:val="left"/>
      <w:pPr>
        <w:tabs>
          <w:tab w:val="num" w:pos="6021"/>
        </w:tabs>
        <w:ind w:left="6021" w:hanging="360"/>
      </w:pPr>
      <w:rPr>
        <w:rFonts w:ascii="Wingdings" w:hAnsi="Wingdings" w:hint="default"/>
      </w:rPr>
    </w:lvl>
    <w:lvl w:ilvl="6" w:tplc="FFFFFFFF" w:tentative="1">
      <w:start w:val="1"/>
      <w:numFmt w:val="bullet"/>
      <w:lvlText w:val=""/>
      <w:lvlJc w:val="left"/>
      <w:pPr>
        <w:tabs>
          <w:tab w:val="num" w:pos="6741"/>
        </w:tabs>
        <w:ind w:left="6741" w:hanging="360"/>
      </w:pPr>
      <w:rPr>
        <w:rFonts w:ascii="Symbol" w:hAnsi="Symbol" w:hint="default"/>
      </w:rPr>
    </w:lvl>
    <w:lvl w:ilvl="7" w:tplc="FFFFFFFF" w:tentative="1">
      <w:start w:val="1"/>
      <w:numFmt w:val="bullet"/>
      <w:lvlText w:val="o"/>
      <w:lvlJc w:val="left"/>
      <w:pPr>
        <w:tabs>
          <w:tab w:val="num" w:pos="7461"/>
        </w:tabs>
        <w:ind w:left="7461" w:hanging="360"/>
      </w:pPr>
      <w:rPr>
        <w:rFonts w:ascii="Courier New" w:hAnsi="Courier New" w:hint="default"/>
      </w:rPr>
    </w:lvl>
    <w:lvl w:ilvl="8" w:tplc="FFFFFFFF" w:tentative="1">
      <w:start w:val="1"/>
      <w:numFmt w:val="bullet"/>
      <w:lvlText w:val=""/>
      <w:lvlJc w:val="left"/>
      <w:pPr>
        <w:tabs>
          <w:tab w:val="num" w:pos="8181"/>
        </w:tabs>
        <w:ind w:left="8181" w:hanging="360"/>
      </w:pPr>
      <w:rPr>
        <w:rFonts w:ascii="Wingdings" w:hAnsi="Wingdings" w:hint="default"/>
      </w:rPr>
    </w:lvl>
  </w:abstractNum>
  <w:abstractNum w:abstractNumId="14">
    <w:nsid w:val="208960BA"/>
    <w:multiLevelType w:val="hybridMultilevel"/>
    <w:tmpl w:val="4E5A5A24"/>
    <w:lvl w:ilvl="0" w:tplc="A0D6AC3E">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21950524"/>
    <w:multiLevelType w:val="hybridMultilevel"/>
    <w:tmpl w:val="7FC89760"/>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1">
      <w:start w:val="1"/>
      <w:numFmt w:val="bullet"/>
      <w:lvlText w:val=""/>
      <w:lvlJc w:val="left"/>
      <w:pPr>
        <w:tabs>
          <w:tab w:val="num" w:pos="2160"/>
        </w:tabs>
        <w:ind w:left="2160" w:hanging="360"/>
      </w:pPr>
      <w:rPr>
        <w:rFonts w:ascii="Symbol" w:hAnsi="Symbol" w:hint="default"/>
      </w:rPr>
    </w:lvl>
    <w:lvl w:ilvl="3" w:tplc="0C0A000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nsid w:val="29ED1F82"/>
    <w:multiLevelType w:val="multilevel"/>
    <w:tmpl w:val="2924BFDC"/>
    <w:lvl w:ilvl="0">
      <w:start w:val="1"/>
      <w:numFmt w:val="decimal"/>
      <w:suff w:val="space"/>
      <w:lvlText w:val="%1.-"/>
      <w:lvlJc w:val="left"/>
      <w:rPr>
        <w:rFonts w:cs="Times New Roman" w:hint="default"/>
      </w:rPr>
    </w:lvl>
    <w:lvl w:ilvl="1">
      <w:start w:val="1"/>
      <w:numFmt w:val="decimal"/>
      <w:suff w:val="space"/>
      <w:lvlText w:val="%1.%2.-"/>
      <w:lvlJc w:val="left"/>
      <w:rPr>
        <w:rFonts w:cs="Times New Roman" w:hint="default"/>
      </w:rPr>
    </w:lvl>
    <w:lvl w:ilvl="2">
      <w:start w:val="1"/>
      <w:numFmt w:val="decimal"/>
      <w:suff w:val="space"/>
      <w:lvlText w:val="%1.%2.%3.-"/>
      <w:lvlJc w:val="left"/>
      <w:rPr>
        <w:rFonts w:cs="Times New Roman" w:hint="default"/>
        <w:sz w:val="24"/>
        <w:szCs w:val="24"/>
      </w:rPr>
    </w:lvl>
    <w:lvl w:ilvl="3">
      <w:start w:val="1"/>
      <w:numFmt w:val="decimal"/>
      <w:suff w:val="space"/>
      <w:lvlText w:val="%1.%2.%3.%4.-"/>
      <w:lvlJc w:val="left"/>
      <w:rPr>
        <w:rFonts w:cs="Times New Roman" w:hint="default"/>
      </w:rPr>
    </w:lvl>
    <w:lvl w:ilvl="4">
      <w:start w:val="1"/>
      <w:numFmt w:val="decimal"/>
      <w:pStyle w:val="GDTITULO3Car"/>
      <w:suff w:val="nothing"/>
      <w:lvlText w:val="%1.%2.%3.%4.%5.-"/>
      <w:lvlJc w:val="left"/>
      <w:pPr>
        <w:ind w:left="1134" w:hanging="1134"/>
      </w:pPr>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7">
    <w:nsid w:val="2A373233"/>
    <w:multiLevelType w:val="singleLevel"/>
    <w:tmpl w:val="256A9D7E"/>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8">
    <w:nsid w:val="2D892B5C"/>
    <w:multiLevelType w:val="singleLevel"/>
    <w:tmpl w:val="5F0CC9F4"/>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9">
    <w:nsid w:val="2F382BD2"/>
    <w:multiLevelType w:val="hybridMultilevel"/>
    <w:tmpl w:val="F836BA66"/>
    <w:lvl w:ilvl="0" w:tplc="FFFFFFFF">
      <w:start w:val="1"/>
      <w:numFmt w:val="bullet"/>
      <w:pStyle w:val="GDLISTADO"/>
      <w:lvlText w:val=""/>
      <w:lvlJc w:val="left"/>
      <w:pPr>
        <w:tabs>
          <w:tab w:val="num" w:pos="2155"/>
        </w:tabs>
        <w:ind w:left="2552" w:hanging="284"/>
      </w:pPr>
      <w:rPr>
        <w:rFonts w:ascii="Symbol" w:hAnsi="Symbol" w:hint="default"/>
        <w:color w:val="3366FF"/>
      </w:rPr>
    </w:lvl>
    <w:lvl w:ilvl="1" w:tplc="FFFFFFFF">
      <w:start w:val="1"/>
      <w:numFmt w:val="bullet"/>
      <w:pStyle w:val="GDNOTAS"/>
      <w:lvlText w:val=""/>
      <w:lvlJc w:val="left"/>
      <w:pPr>
        <w:tabs>
          <w:tab w:val="num" w:pos="1440"/>
        </w:tabs>
        <w:ind w:left="1701"/>
      </w:pPr>
      <w:rPr>
        <w:rFonts w:ascii="Wingdings" w:hAnsi="Wingdings" w:hint="default"/>
        <w:color w:val="3366FF"/>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nsid w:val="35774607"/>
    <w:multiLevelType w:val="hybridMultilevel"/>
    <w:tmpl w:val="9670ED0A"/>
    <w:lvl w:ilvl="0" w:tplc="F1A26B86">
      <w:start w:val="1"/>
      <w:numFmt w:val="decimal"/>
      <w:pStyle w:val="Granada1"/>
      <w:lvlText w:val="%1."/>
      <w:lvlJc w:val="left"/>
      <w:pPr>
        <w:ind w:left="360" w:hanging="360"/>
      </w:pPr>
      <w:rPr>
        <w:rFonts w:cs="Times New Roman" w:hint="default"/>
      </w:rPr>
    </w:lvl>
    <w:lvl w:ilvl="1" w:tplc="0C0A0019">
      <w:start w:val="1"/>
      <w:numFmt w:val="lowerLetter"/>
      <w:lvlText w:val="%2."/>
      <w:lvlJc w:val="left"/>
      <w:pPr>
        <w:ind w:left="1080" w:hanging="360"/>
      </w:pPr>
      <w:rPr>
        <w:rFonts w:cs="Times New Roman"/>
      </w:rPr>
    </w:lvl>
    <w:lvl w:ilvl="2" w:tplc="0C0A001B" w:tentative="1">
      <w:start w:val="1"/>
      <w:numFmt w:val="lowerRoman"/>
      <w:lvlText w:val="%3."/>
      <w:lvlJc w:val="right"/>
      <w:pPr>
        <w:ind w:left="1800" w:hanging="180"/>
      </w:pPr>
      <w:rPr>
        <w:rFonts w:cs="Times New Roman"/>
      </w:rPr>
    </w:lvl>
    <w:lvl w:ilvl="3" w:tplc="0C0A000F" w:tentative="1">
      <w:start w:val="1"/>
      <w:numFmt w:val="decimal"/>
      <w:lvlText w:val="%4."/>
      <w:lvlJc w:val="left"/>
      <w:pPr>
        <w:ind w:left="2520" w:hanging="360"/>
      </w:pPr>
      <w:rPr>
        <w:rFonts w:cs="Times New Roman"/>
      </w:rPr>
    </w:lvl>
    <w:lvl w:ilvl="4" w:tplc="0C0A0019" w:tentative="1">
      <w:start w:val="1"/>
      <w:numFmt w:val="lowerLetter"/>
      <w:lvlText w:val="%5."/>
      <w:lvlJc w:val="left"/>
      <w:pPr>
        <w:ind w:left="3240" w:hanging="360"/>
      </w:pPr>
      <w:rPr>
        <w:rFonts w:cs="Times New Roman"/>
      </w:rPr>
    </w:lvl>
    <w:lvl w:ilvl="5" w:tplc="0C0A001B" w:tentative="1">
      <w:start w:val="1"/>
      <w:numFmt w:val="lowerRoman"/>
      <w:lvlText w:val="%6."/>
      <w:lvlJc w:val="right"/>
      <w:pPr>
        <w:ind w:left="3960" w:hanging="180"/>
      </w:pPr>
      <w:rPr>
        <w:rFonts w:cs="Times New Roman"/>
      </w:rPr>
    </w:lvl>
    <w:lvl w:ilvl="6" w:tplc="0C0A000F" w:tentative="1">
      <w:start w:val="1"/>
      <w:numFmt w:val="decimal"/>
      <w:lvlText w:val="%7."/>
      <w:lvlJc w:val="left"/>
      <w:pPr>
        <w:ind w:left="4680" w:hanging="360"/>
      </w:pPr>
      <w:rPr>
        <w:rFonts w:cs="Times New Roman"/>
      </w:rPr>
    </w:lvl>
    <w:lvl w:ilvl="7" w:tplc="0C0A0019" w:tentative="1">
      <w:start w:val="1"/>
      <w:numFmt w:val="lowerLetter"/>
      <w:lvlText w:val="%8."/>
      <w:lvlJc w:val="left"/>
      <w:pPr>
        <w:ind w:left="5400" w:hanging="360"/>
      </w:pPr>
      <w:rPr>
        <w:rFonts w:cs="Times New Roman"/>
      </w:rPr>
    </w:lvl>
    <w:lvl w:ilvl="8" w:tplc="0C0A001B" w:tentative="1">
      <w:start w:val="1"/>
      <w:numFmt w:val="lowerRoman"/>
      <w:lvlText w:val="%9."/>
      <w:lvlJc w:val="right"/>
      <w:pPr>
        <w:ind w:left="6120" w:hanging="180"/>
      </w:pPr>
      <w:rPr>
        <w:rFonts w:cs="Times New Roman"/>
      </w:rPr>
    </w:lvl>
  </w:abstractNum>
  <w:abstractNum w:abstractNumId="21">
    <w:nsid w:val="39605E1E"/>
    <w:multiLevelType w:val="multilevel"/>
    <w:tmpl w:val="B5A4D916"/>
    <w:lvl w:ilvl="0">
      <w:start w:val="1"/>
      <w:numFmt w:val="lowerLetter"/>
      <w:pStyle w:val="Notapietablafigura"/>
      <w:lvlText w:val="%1)"/>
      <w:lvlJc w:val="left"/>
      <w:pPr>
        <w:tabs>
          <w:tab w:val="num" w:pos="360"/>
        </w:tabs>
        <w:ind w:left="357" w:hanging="357"/>
      </w:pPr>
      <w:rPr>
        <w:rFonts w:cs="Times New Roman" w:hint="default"/>
      </w:rPr>
    </w:lvl>
    <w:lvl w:ilvl="1">
      <w:start w:val="1"/>
      <w:numFmt w:val="bullet"/>
      <w:lvlText w:val="-"/>
      <w:lvlJc w:val="left"/>
      <w:pPr>
        <w:tabs>
          <w:tab w:val="num" w:pos="720"/>
        </w:tabs>
        <w:ind w:left="720" w:hanging="360"/>
      </w:pPr>
      <w:rPr>
        <w:rFonts w:hint="default"/>
      </w:rPr>
    </w:lvl>
    <w:lvl w:ilvl="2">
      <w:start w:val="1"/>
      <w:numFmt w:val="bullet"/>
      <w:lvlText w:val="-"/>
      <w:lvlJc w:val="left"/>
      <w:pPr>
        <w:tabs>
          <w:tab w:val="num" w:pos="1080"/>
        </w:tabs>
        <w:ind w:left="1080" w:hanging="360"/>
      </w:pPr>
      <w:rPr>
        <w:rFonts w:hint="default"/>
      </w:rPr>
    </w:lvl>
    <w:lvl w:ilvl="3">
      <w:start w:val="1"/>
      <w:numFmt w:val="none"/>
      <w:lvlText w:val="(%4)"/>
      <w:lvlJc w:val="left"/>
      <w:pPr>
        <w:tabs>
          <w:tab w:val="num" w:pos="1440"/>
        </w:tabs>
        <w:ind w:left="1440" w:hanging="360"/>
      </w:pPr>
      <w:rPr>
        <w:rFonts w:cs="Times New Roman" w:hint="default"/>
      </w:rPr>
    </w:lvl>
    <w:lvl w:ilvl="4">
      <w:start w:val="1"/>
      <w:numFmt w:val="none"/>
      <w:lvlText w:val="(%5)"/>
      <w:lvlJc w:val="left"/>
      <w:pPr>
        <w:tabs>
          <w:tab w:val="num" w:pos="1800"/>
        </w:tabs>
        <w:ind w:left="1800" w:hanging="360"/>
      </w:pPr>
      <w:rPr>
        <w:rFonts w:cs="Times New Roman" w:hint="default"/>
      </w:rPr>
    </w:lvl>
    <w:lvl w:ilvl="5">
      <w:start w:val="1"/>
      <w:numFmt w:val="none"/>
      <w:lvlText w:val="(%6)"/>
      <w:lvlJc w:val="left"/>
      <w:pPr>
        <w:tabs>
          <w:tab w:val="num" w:pos="2160"/>
        </w:tabs>
        <w:ind w:left="2160" w:hanging="360"/>
      </w:pPr>
      <w:rPr>
        <w:rFonts w:cs="Times New Roman" w:hint="default"/>
      </w:rPr>
    </w:lvl>
    <w:lvl w:ilvl="6">
      <w:start w:val="1"/>
      <w:numFmt w:val="none"/>
      <w:lvlText w:val="%7."/>
      <w:lvlJc w:val="left"/>
      <w:pPr>
        <w:tabs>
          <w:tab w:val="num" w:pos="2520"/>
        </w:tabs>
        <w:ind w:left="2520" w:hanging="360"/>
      </w:pPr>
      <w:rPr>
        <w:rFonts w:cs="Times New Roman" w:hint="default"/>
      </w:rPr>
    </w:lvl>
    <w:lvl w:ilvl="7">
      <w:start w:val="1"/>
      <w:numFmt w:val="none"/>
      <w:lvlText w:val="%8."/>
      <w:lvlJc w:val="left"/>
      <w:pPr>
        <w:tabs>
          <w:tab w:val="num" w:pos="2880"/>
        </w:tabs>
        <w:ind w:left="2880" w:hanging="360"/>
      </w:pPr>
      <w:rPr>
        <w:rFonts w:cs="Times New Roman" w:hint="default"/>
      </w:rPr>
    </w:lvl>
    <w:lvl w:ilvl="8">
      <w:start w:val="1"/>
      <w:numFmt w:val="none"/>
      <w:lvlText w:val="%9."/>
      <w:lvlJc w:val="left"/>
      <w:pPr>
        <w:tabs>
          <w:tab w:val="num" w:pos="3240"/>
        </w:tabs>
        <w:ind w:left="3240" w:hanging="360"/>
      </w:pPr>
      <w:rPr>
        <w:rFonts w:cs="Times New Roman" w:hint="default"/>
      </w:rPr>
    </w:lvl>
  </w:abstractNum>
  <w:abstractNum w:abstractNumId="22">
    <w:nsid w:val="3A31275F"/>
    <w:multiLevelType w:val="singleLevel"/>
    <w:tmpl w:val="516AC12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3">
    <w:nsid w:val="3C39139F"/>
    <w:multiLevelType w:val="multilevel"/>
    <w:tmpl w:val="35101446"/>
    <w:lvl w:ilvl="0">
      <w:start w:val="1"/>
      <w:numFmt w:val="lowerLetter"/>
      <w:pStyle w:val="subaptdosnivel2"/>
      <w:lvlText w:val="%1)"/>
      <w:lvlJc w:val="left"/>
      <w:pPr>
        <w:tabs>
          <w:tab w:val="num" w:pos="360"/>
        </w:tabs>
        <w:ind w:left="357" w:hanging="357"/>
      </w:pPr>
      <w:rPr>
        <w:rFonts w:ascii="Arial" w:hAnsi="Arial" w:cs="Times New Roman" w:hint="default"/>
        <w:b w:val="0"/>
        <w:i w:val="0"/>
        <w:sz w:val="20"/>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24">
    <w:nsid w:val="3EA503FF"/>
    <w:multiLevelType w:val="singleLevel"/>
    <w:tmpl w:val="0C0A0017"/>
    <w:lvl w:ilvl="0">
      <w:start w:val="1"/>
      <w:numFmt w:val="lowerLetter"/>
      <w:lvlText w:val="%1)"/>
      <w:lvlJc w:val="left"/>
      <w:pPr>
        <w:tabs>
          <w:tab w:val="num" w:pos="360"/>
        </w:tabs>
        <w:ind w:left="360" w:hanging="360"/>
      </w:pPr>
      <w:rPr>
        <w:rFonts w:hint="default"/>
      </w:rPr>
    </w:lvl>
  </w:abstractNum>
  <w:abstractNum w:abstractNumId="25">
    <w:nsid w:val="410A639E"/>
    <w:multiLevelType w:val="hybridMultilevel"/>
    <w:tmpl w:val="E94EE630"/>
    <w:lvl w:ilvl="0" w:tplc="E6E2184E">
      <w:numFmt w:val="bullet"/>
      <w:lvlText w:val="-"/>
      <w:lvlJc w:val="left"/>
      <w:pPr>
        <w:ind w:left="720" w:hanging="360"/>
      </w:pPr>
      <w:rPr>
        <w:rFonts w:ascii="Century Gothic" w:eastAsia="Times New Roman" w:hAnsi="Century Gothic"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422537BE"/>
    <w:multiLevelType w:val="hybridMultilevel"/>
    <w:tmpl w:val="63CAB938"/>
    <w:lvl w:ilvl="0" w:tplc="EF82DA22">
      <w:start w:val="1"/>
      <w:numFmt w:val="decimal"/>
      <w:lvlText w:val="%1."/>
      <w:lvlJc w:val="left"/>
      <w:pPr>
        <w:tabs>
          <w:tab w:val="num" w:pos="720"/>
        </w:tabs>
        <w:ind w:left="720" w:hanging="360"/>
      </w:pPr>
      <w:rPr>
        <w:rFonts w:hint="default"/>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nsid w:val="443A316F"/>
    <w:multiLevelType w:val="multilevel"/>
    <w:tmpl w:val="B9B023D8"/>
    <w:lvl w:ilvl="0">
      <w:start w:val="1"/>
      <w:numFmt w:val="decimal"/>
      <w:lvlText w:val="%1.1"/>
      <w:lvlJc w:val="left"/>
      <w:pPr>
        <w:tabs>
          <w:tab w:val="num" w:pos="360"/>
        </w:tabs>
        <w:ind w:left="360" w:hanging="360"/>
      </w:pPr>
      <w:rPr>
        <w:rFonts w:cs="Times New Roman" w:hint="default"/>
      </w:rPr>
    </w:lvl>
    <w:lvl w:ilvl="1">
      <w:start w:val="1"/>
      <w:numFmt w:val="decimal"/>
      <w:pStyle w:val="Remiteabreviado"/>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8">
    <w:nsid w:val="444964DC"/>
    <w:multiLevelType w:val="hybridMultilevel"/>
    <w:tmpl w:val="00424FDA"/>
    <w:lvl w:ilvl="0" w:tplc="CB6215B2">
      <w:start w:val="1"/>
      <w:numFmt w:val="decimal"/>
      <w:lvlText w:val="%1."/>
      <w:lvlJc w:val="left"/>
      <w:pPr>
        <w:tabs>
          <w:tab w:val="num" w:pos="720"/>
        </w:tabs>
        <w:ind w:left="720" w:hanging="360"/>
      </w:pPr>
    </w:lvl>
    <w:lvl w:ilvl="1" w:tplc="A13E3780">
      <w:numFmt w:val="none"/>
      <w:lvlText w:val=""/>
      <w:lvlJc w:val="left"/>
      <w:pPr>
        <w:tabs>
          <w:tab w:val="num" w:pos="360"/>
        </w:tabs>
      </w:pPr>
    </w:lvl>
    <w:lvl w:ilvl="2" w:tplc="B654400A">
      <w:numFmt w:val="none"/>
      <w:lvlText w:val=""/>
      <w:lvlJc w:val="left"/>
      <w:pPr>
        <w:tabs>
          <w:tab w:val="num" w:pos="360"/>
        </w:tabs>
      </w:pPr>
    </w:lvl>
    <w:lvl w:ilvl="3" w:tplc="4F46AEB4">
      <w:numFmt w:val="none"/>
      <w:lvlText w:val=""/>
      <w:lvlJc w:val="left"/>
      <w:pPr>
        <w:tabs>
          <w:tab w:val="num" w:pos="360"/>
        </w:tabs>
      </w:pPr>
    </w:lvl>
    <w:lvl w:ilvl="4" w:tplc="A73A0658">
      <w:numFmt w:val="none"/>
      <w:lvlText w:val=""/>
      <w:lvlJc w:val="left"/>
      <w:pPr>
        <w:tabs>
          <w:tab w:val="num" w:pos="360"/>
        </w:tabs>
      </w:pPr>
    </w:lvl>
    <w:lvl w:ilvl="5" w:tplc="CBAC3CFA">
      <w:numFmt w:val="none"/>
      <w:lvlText w:val=""/>
      <w:lvlJc w:val="left"/>
      <w:pPr>
        <w:tabs>
          <w:tab w:val="num" w:pos="360"/>
        </w:tabs>
      </w:pPr>
    </w:lvl>
    <w:lvl w:ilvl="6" w:tplc="B5CA8B0A">
      <w:numFmt w:val="none"/>
      <w:lvlText w:val=""/>
      <w:lvlJc w:val="left"/>
      <w:pPr>
        <w:tabs>
          <w:tab w:val="num" w:pos="360"/>
        </w:tabs>
      </w:pPr>
    </w:lvl>
    <w:lvl w:ilvl="7" w:tplc="80C689E0">
      <w:numFmt w:val="none"/>
      <w:lvlText w:val=""/>
      <w:lvlJc w:val="left"/>
      <w:pPr>
        <w:tabs>
          <w:tab w:val="num" w:pos="360"/>
        </w:tabs>
      </w:pPr>
    </w:lvl>
    <w:lvl w:ilvl="8" w:tplc="C4684ECA">
      <w:numFmt w:val="none"/>
      <w:lvlText w:val=""/>
      <w:lvlJc w:val="left"/>
      <w:pPr>
        <w:tabs>
          <w:tab w:val="num" w:pos="360"/>
        </w:tabs>
      </w:pPr>
    </w:lvl>
  </w:abstractNum>
  <w:abstractNum w:abstractNumId="29">
    <w:nsid w:val="4A846E1B"/>
    <w:multiLevelType w:val="hybridMultilevel"/>
    <w:tmpl w:val="8A264D7A"/>
    <w:lvl w:ilvl="0" w:tplc="1DD01A3A">
      <w:start w:val="1"/>
      <w:numFmt w:val="bullet"/>
      <w:lvlText w:val=""/>
      <w:lvlJc w:val="left"/>
      <w:pPr>
        <w:tabs>
          <w:tab w:val="num" w:pos="1324"/>
        </w:tabs>
        <w:ind w:left="1321" w:hanging="357"/>
      </w:pPr>
      <w:rPr>
        <w:rFonts w:ascii="Wingdings" w:hAnsi="Wingdings" w:hint="default"/>
      </w:rPr>
    </w:lvl>
    <w:lvl w:ilvl="1" w:tplc="0C0A0003" w:tentative="1">
      <w:start w:val="1"/>
      <w:numFmt w:val="bullet"/>
      <w:lvlText w:val="o"/>
      <w:lvlJc w:val="left"/>
      <w:pPr>
        <w:tabs>
          <w:tab w:val="num" w:pos="2404"/>
        </w:tabs>
        <w:ind w:left="2404" w:hanging="360"/>
      </w:pPr>
      <w:rPr>
        <w:rFonts w:ascii="Courier New" w:hAnsi="Courier New" w:hint="default"/>
      </w:rPr>
    </w:lvl>
    <w:lvl w:ilvl="2" w:tplc="0C0A0005" w:tentative="1">
      <w:start w:val="1"/>
      <w:numFmt w:val="bullet"/>
      <w:lvlText w:val=""/>
      <w:lvlJc w:val="left"/>
      <w:pPr>
        <w:tabs>
          <w:tab w:val="num" w:pos="3124"/>
        </w:tabs>
        <w:ind w:left="3124" w:hanging="360"/>
      </w:pPr>
      <w:rPr>
        <w:rFonts w:ascii="Wingdings" w:hAnsi="Wingdings" w:hint="default"/>
      </w:rPr>
    </w:lvl>
    <w:lvl w:ilvl="3" w:tplc="0C0A0001" w:tentative="1">
      <w:start w:val="1"/>
      <w:numFmt w:val="bullet"/>
      <w:lvlText w:val=""/>
      <w:lvlJc w:val="left"/>
      <w:pPr>
        <w:tabs>
          <w:tab w:val="num" w:pos="3844"/>
        </w:tabs>
        <w:ind w:left="3844" w:hanging="360"/>
      </w:pPr>
      <w:rPr>
        <w:rFonts w:ascii="Symbol" w:hAnsi="Symbol" w:hint="default"/>
      </w:rPr>
    </w:lvl>
    <w:lvl w:ilvl="4" w:tplc="0C0A0003" w:tentative="1">
      <w:start w:val="1"/>
      <w:numFmt w:val="bullet"/>
      <w:lvlText w:val="o"/>
      <w:lvlJc w:val="left"/>
      <w:pPr>
        <w:tabs>
          <w:tab w:val="num" w:pos="4564"/>
        </w:tabs>
        <w:ind w:left="4564" w:hanging="360"/>
      </w:pPr>
      <w:rPr>
        <w:rFonts w:ascii="Courier New" w:hAnsi="Courier New" w:hint="default"/>
      </w:rPr>
    </w:lvl>
    <w:lvl w:ilvl="5" w:tplc="0C0A0005" w:tentative="1">
      <w:start w:val="1"/>
      <w:numFmt w:val="bullet"/>
      <w:lvlText w:val=""/>
      <w:lvlJc w:val="left"/>
      <w:pPr>
        <w:tabs>
          <w:tab w:val="num" w:pos="5284"/>
        </w:tabs>
        <w:ind w:left="5284" w:hanging="360"/>
      </w:pPr>
      <w:rPr>
        <w:rFonts w:ascii="Wingdings" w:hAnsi="Wingdings" w:hint="default"/>
      </w:rPr>
    </w:lvl>
    <w:lvl w:ilvl="6" w:tplc="0C0A0001" w:tentative="1">
      <w:start w:val="1"/>
      <w:numFmt w:val="bullet"/>
      <w:lvlText w:val=""/>
      <w:lvlJc w:val="left"/>
      <w:pPr>
        <w:tabs>
          <w:tab w:val="num" w:pos="6004"/>
        </w:tabs>
        <w:ind w:left="6004" w:hanging="360"/>
      </w:pPr>
      <w:rPr>
        <w:rFonts w:ascii="Symbol" w:hAnsi="Symbol" w:hint="default"/>
      </w:rPr>
    </w:lvl>
    <w:lvl w:ilvl="7" w:tplc="0C0A0003" w:tentative="1">
      <w:start w:val="1"/>
      <w:numFmt w:val="bullet"/>
      <w:lvlText w:val="o"/>
      <w:lvlJc w:val="left"/>
      <w:pPr>
        <w:tabs>
          <w:tab w:val="num" w:pos="6724"/>
        </w:tabs>
        <w:ind w:left="6724" w:hanging="360"/>
      </w:pPr>
      <w:rPr>
        <w:rFonts w:ascii="Courier New" w:hAnsi="Courier New" w:hint="default"/>
      </w:rPr>
    </w:lvl>
    <w:lvl w:ilvl="8" w:tplc="0C0A0005" w:tentative="1">
      <w:start w:val="1"/>
      <w:numFmt w:val="bullet"/>
      <w:lvlText w:val=""/>
      <w:lvlJc w:val="left"/>
      <w:pPr>
        <w:tabs>
          <w:tab w:val="num" w:pos="7444"/>
        </w:tabs>
        <w:ind w:left="7444" w:hanging="360"/>
      </w:pPr>
      <w:rPr>
        <w:rFonts w:ascii="Wingdings" w:hAnsi="Wingdings" w:hint="default"/>
      </w:rPr>
    </w:lvl>
  </w:abstractNum>
  <w:abstractNum w:abstractNumId="30">
    <w:nsid w:val="4AEA34DA"/>
    <w:multiLevelType w:val="singleLevel"/>
    <w:tmpl w:val="90FA37D0"/>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31">
    <w:nsid w:val="4FD977AB"/>
    <w:multiLevelType w:val="hybridMultilevel"/>
    <w:tmpl w:val="9A4835C6"/>
    <w:lvl w:ilvl="0" w:tplc="75E09E26">
      <w:start w:val="4"/>
      <w:numFmt w:val="bullet"/>
      <w:lvlText w:val="-"/>
      <w:lvlJc w:val="left"/>
      <w:pPr>
        <w:ind w:left="720" w:hanging="360"/>
      </w:pPr>
      <w:rPr>
        <w:rFonts w:ascii="Calibri" w:eastAsia="Times New Roman"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53CC7130"/>
    <w:multiLevelType w:val="singleLevel"/>
    <w:tmpl w:val="06DC8A68"/>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33">
    <w:nsid w:val="552E7F38"/>
    <w:multiLevelType w:val="singleLevel"/>
    <w:tmpl w:val="80C4722C"/>
    <w:lvl w:ilvl="0">
      <w:start w:val="1"/>
      <w:numFmt w:val="bullet"/>
      <w:pStyle w:val="TITULO0"/>
      <w:lvlText w:val=""/>
      <w:lvlJc w:val="left"/>
      <w:pPr>
        <w:tabs>
          <w:tab w:val="num" w:pos="1065"/>
        </w:tabs>
        <w:ind w:left="1065" w:hanging="360"/>
      </w:pPr>
      <w:rPr>
        <w:rFonts w:ascii="Wingdings" w:hAnsi="Wingdings" w:hint="default"/>
      </w:rPr>
    </w:lvl>
  </w:abstractNum>
  <w:abstractNum w:abstractNumId="34">
    <w:nsid w:val="567C18A4"/>
    <w:multiLevelType w:val="multilevel"/>
    <w:tmpl w:val="35DA76AC"/>
    <w:lvl w:ilvl="0">
      <w:start w:val="1"/>
      <w:numFmt w:val="decimal"/>
      <w:pStyle w:val="Vietas1"/>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35">
    <w:nsid w:val="59BB201B"/>
    <w:multiLevelType w:val="singleLevel"/>
    <w:tmpl w:val="ED78A4F0"/>
    <w:lvl w:ilvl="0">
      <w:start w:val="2"/>
      <w:numFmt w:val="bullet"/>
      <w:lvlText w:val="-"/>
      <w:lvlJc w:val="left"/>
      <w:pPr>
        <w:tabs>
          <w:tab w:val="num" w:pos="1413"/>
        </w:tabs>
        <w:ind w:left="1413" w:hanging="705"/>
      </w:pPr>
      <w:rPr>
        <w:rFonts w:ascii="Times New Roman" w:hAnsi="Times New Roman" w:hint="default"/>
      </w:rPr>
    </w:lvl>
  </w:abstractNum>
  <w:abstractNum w:abstractNumId="36">
    <w:nsid w:val="5A09534B"/>
    <w:multiLevelType w:val="singleLevel"/>
    <w:tmpl w:val="381E5E4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7">
    <w:nsid w:val="5AA9500A"/>
    <w:multiLevelType w:val="singleLevel"/>
    <w:tmpl w:val="75060748"/>
    <w:lvl w:ilvl="0">
      <w:start w:val="2"/>
      <w:numFmt w:val="bullet"/>
      <w:pStyle w:val="p79"/>
      <w:lvlText w:val="-"/>
      <w:lvlJc w:val="left"/>
      <w:pPr>
        <w:tabs>
          <w:tab w:val="num" w:pos="1800"/>
        </w:tabs>
        <w:ind w:left="1800" w:hanging="360"/>
      </w:pPr>
      <w:rPr>
        <w:rFonts w:hint="default"/>
      </w:rPr>
    </w:lvl>
  </w:abstractNum>
  <w:abstractNum w:abstractNumId="38">
    <w:nsid w:val="5B2B3CA3"/>
    <w:multiLevelType w:val="hybridMultilevel"/>
    <w:tmpl w:val="4860E8FA"/>
    <w:lvl w:ilvl="0" w:tplc="FFFFFFFF">
      <w:start w:val="1"/>
      <w:numFmt w:val="bullet"/>
      <w:lvlText w:val=""/>
      <w:lvlJc w:val="left"/>
      <w:pPr>
        <w:tabs>
          <w:tab w:val="num" w:pos="1843"/>
        </w:tabs>
        <w:ind w:left="1843" w:hanging="360"/>
      </w:pPr>
      <w:rPr>
        <w:rFonts w:ascii="Wingdings" w:hAnsi="Wingdings" w:hint="default"/>
        <w:b w:val="0"/>
        <w:i w:val="0"/>
        <w:color w:val="auto"/>
        <w:sz w:val="16"/>
        <w:szCs w:val="16"/>
      </w:rPr>
    </w:lvl>
    <w:lvl w:ilvl="1" w:tplc="FFFFFFFF">
      <w:start w:val="1"/>
      <w:numFmt w:val="bullet"/>
      <w:lvlText w:val="o"/>
      <w:lvlJc w:val="left"/>
      <w:pPr>
        <w:tabs>
          <w:tab w:val="num" w:pos="567"/>
        </w:tabs>
        <w:ind w:left="737" w:hanging="170"/>
      </w:pPr>
      <w:rPr>
        <w:rFonts w:ascii="Courier New" w:hAnsi="Courier New" w:hint="default"/>
        <w:b w:val="0"/>
        <w:i w:val="0"/>
        <w:color w:val="auto"/>
        <w:sz w:val="16"/>
        <w:szCs w:val="16"/>
      </w:rPr>
    </w:lvl>
    <w:lvl w:ilvl="2" w:tplc="FFFFFFFF">
      <w:start w:val="1"/>
      <w:numFmt w:val="bullet"/>
      <w:lvlText w:val=""/>
      <w:lvlJc w:val="left"/>
      <w:pPr>
        <w:tabs>
          <w:tab w:val="num" w:pos="2934"/>
        </w:tabs>
        <w:ind w:left="2934" w:hanging="360"/>
      </w:pPr>
      <w:rPr>
        <w:rFonts w:ascii="Wingdings" w:hAnsi="Wingdings" w:hint="default"/>
      </w:rPr>
    </w:lvl>
    <w:lvl w:ilvl="3" w:tplc="FFFFFFFF">
      <w:start w:val="1"/>
      <w:numFmt w:val="bullet"/>
      <w:lvlText w:val=""/>
      <w:lvlJc w:val="left"/>
      <w:pPr>
        <w:tabs>
          <w:tab w:val="num" w:pos="3654"/>
        </w:tabs>
        <w:ind w:left="3654" w:hanging="360"/>
      </w:pPr>
      <w:rPr>
        <w:rFonts w:ascii="Symbol" w:hAnsi="Symbol" w:hint="default"/>
        <w:color w:val="auto"/>
      </w:rPr>
    </w:lvl>
    <w:lvl w:ilvl="4" w:tplc="FFFFFFFF">
      <w:start w:val="1"/>
      <w:numFmt w:val="bullet"/>
      <w:lvlText w:val=""/>
      <w:lvlJc w:val="left"/>
      <w:pPr>
        <w:tabs>
          <w:tab w:val="num" w:pos="4298"/>
        </w:tabs>
        <w:ind w:left="4298" w:hanging="284"/>
      </w:pPr>
      <w:rPr>
        <w:rFonts w:ascii="Symbol" w:hAnsi="Symbol" w:hint="default"/>
        <w:b w:val="0"/>
        <w:i w:val="0"/>
        <w:color w:val="auto"/>
        <w:sz w:val="16"/>
        <w:szCs w:val="16"/>
      </w:rPr>
    </w:lvl>
    <w:lvl w:ilvl="5" w:tplc="FFFFFFFF" w:tentative="1">
      <w:start w:val="1"/>
      <w:numFmt w:val="bullet"/>
      <w:lvlText w:val=""/>
      <w:lvlJc w:val="left"/>
      <w:pPr>
        <w:tabs>
          <w:tab w:val="num" w:pos="5094"/>
        </w:tabs>
        <w:ind w:left="5094" w:hanging="360"/>
      </w:pPr>
      <w:rPr>
        <w:rFonts w:ascii="Wingdings" w:hAnsi="Wingdings" w:hint="default"/>
      </w:rPr>
    </w:lvl>
    <w:lvl w:ilvl="6" w:tplc="FFFFFFFF" w:tentative="1">
      <w:start w:val="1"/>
      <w:numFmt w:val="bullet"/>
      <w:lvlText w:val=""/>
      <w:lvlJc w:val="left"/>
      <w:pPr>
        <w:tabs>
          <w:tab w:val="num" w:pos="5814"/>
        </w:tabs>
        <w:ind w:left="5814" w:hanging="360"/>
      </w:pPr>
      <w:rPr>
        <w:rFonts w:ascii="Symbol" w:hAnsi="Symbol" w:hint="default"/>
      </w:rPr>
    </w:lvl>
    <w:lvl w:ilvl="7" w:tplc="FFFFFFFF" w:tentative="1">
      <w:start w:val="1"/>
      <w:numFmt w:val="bullet"/>
      <w:lvlText w:val="o"/>
      <w:lvlJc w:val="left"/>
      <w:pPr>
        <w:tabs>
          <w:tab w:val="num" w:pos="6534"/>
        </w:tabs>
        <w:ind w:left="6534" w:hanging="360"/>
      </w:pPr>
      <w:rPr>
        <w:rFonts w:ascii="Courier New" w:hAnsi="Courier New" w:cs="Courier New" w:hint="default"/>
      </w:rPr>
    </w:lvl>
    <w:lvl w:ilvl="8" w:tplc="FFFFFFFF" w:tentative="1">
      <w:start w:val="1"/>
      <w:numFmt w:val="bullet"/>
      <w:lvlText w:val=""/>
      <w:lvlJc w:val="left"/>
      <w:pPr>
        <w:tabs>
          <w:tab w:val="num" w:pos="7254"/>
        </w:tabs>
        <w:ind w:left="7254" w:hanging="360"/>
      </w:pPr>
      <w:rPr>
        <w:rFonts w:ascii="Wingdings" w:hAnsi="Wingdings" w:hint="default"/>
      </w:rPr>
    </w:lvl>
  </w:abstractNum>
  <w:abstractNum w:abstractNumId="39">
    <w:nsid w:val="5C377B95"/>
    <w:multiLevelType w:val="hybridMultilevel"/>
    <w:tmpl w:val="CF64B670"/>
    <w:lvl w:ilvl="0" w:tplc="54804B58">
      <w:start w:val="4"/>
      <w:numFmt w:val="bullet"/>
      <w:lvlText w:val="—"/>
      <w:lvlJc w:val="left"/>
      <w:pPr>
        <w:ind w:left="720" w:hanging="360"/>
      </w:pPr>
      <w:rPr>
        <w:rFonts w:ascii="Century Gothic" w:eastAsia="Times New Roman" w:hAnsi="Century Gothic" w:cs="NimbusRomanNo9L-Regular"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5F465A32"/>
    <w:multiLevelType w:val="multilevel"/>
    <w:tmpl w:val="DA48B630"/>
    <w:lvl w:ilvl="0">
      <w:start w:val="1"/>
      <w:numFmt w:val="decimal"/>
      <w:lvlText w:val="%1."/>
      <w:lvlJc w:val="left"/>
      <w:pPr>
        <w:tabs>
          <w:tab w:val="num" w:pos="360"/>
        </w:tabs>
        <w:ind w:left="360" w:hanging="360"/>
      </w:pPr>
    </w:lvl>
    <w:lvl w:ilvl="1">
      <w:start w:val="1"/>
      <w:numFmt w:val="decimal"/>
      <w:pStyle w:val="EstiloTitulo4"/>
      <w:lvlText w:val="%1.%2."/>
      <w:lvlJc w:val="left"/>
      <w:pPr>
        <w:tabs>
          <w:tab w:val="num" w:pos="792"/>
        </w:tabs>
        <w:ind w:left="792" w:hanging="432"/>
      </w:pPr>
    </w:lvl>
    <w:lvl w:ilvl="2">
      <w:start w:val="1"/>
      <w:numFmt w:val="decimal"/>
      <w:pStyle w:val="1TITULO1"/>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1">
    <w:nsid w:val="60061B9F"/>
    <w:multiLevelType w:val="singleLevel"/>
    <w:tmpl w:val="2C563F9C"/>
    <w:lvl w:ilvl="0">
      <w:start w:val="1"/>
      <w:numFmt w:val="upperRoman"/>
      <w:pStyle w:val="titulo1"/>
      <w:lvlText w:val="%1."/>
      <w:lvlJc w:val="left"/>
      <w:pPr>
        <w:tabs>
          <w:tab w:val="num" w:pos="720"/>
        </w:tabs>
        <w:ind w:left="720" w:hanging="720"/>
      </w:pPr>
      <w:rPr>
        <w:rFonts w:cs="Times New Roman"/>
      </w:rPr>
    </w:lvl>
  </w:abstractNum>
  <w:abstractNum w:abstractNumId="42">
    <w:nsid w:val="645848A4"/>
    <w:multiLevelType w:val="hybridMultilevel"/>
    <w:tmpl w:val="3682A5C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nsid w:val="647C44E5"/>
    <w:multiLevelType w:val="hybridMultilevel"/>
    <w:tmpl w:val="B5D098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6C6066F5"/>
    <w:multiLevelType w:val="singleLevel"/>
    <w:tmpl w:val="0C0A0017"/>
    <w:lvl w:ilvl="0">
      <w:start w:val="1"/>
      <w:numFmt w:val="lowerLetter"/>
      <w:lvlText w:val="%1)"/>
      <w:lvlJc w:val="left"/>
      <w:pPr>
        <w:tabs>
          <w:tab w:val="num" w:pos="360"/>
        </w:tabs>
        <w:ind w:left="360" w:hanging="360"/>
      </w:pPr>
    </w:lvl>
  </w:abstractNum>
  <w:abstractNum w:abstractNumId="45">
    <w:nsid w:val="6FAB3B1C"/>
    <w:multiLevelType w:val="hybridMultilevel"/>
    <w:tmpl w:val="150E250A"/>
    <w:lvl w:ilvl="0" w:tplc="D47E8246">
      <w:start w:val="1"/>
      <w:numFmt w:val="bullet"/>
      <w:pStyle w:val="GDSUBRAYADO"/>
      <w:lvlText w:val=""/>
      <w:lvlJc w:val="left"/>
      <w:pPr>
        <w:tabs>
          <w:tab w:val="num" w:pos="1758"/>
        </w:tabs>
        <w:ind w:left="1758" w:hanging="454"/>
      </w:pPr>
      <w:rPr>
        <w:rFonts w:ascii="CommercialPi BT" w:hAnsi="CommercialPi BT" w:hint="default"/>
        <w:color w:val="3366FF"/>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6">
    <w:nsid w:val="7A71167A"/>
    <w:multiLevelType w:val="hybridMultilevel"/>
    <w:tmpl w:val="24A8B6C2"/>
    <w:lvl w:ilvl="0" w:tplc="F2CC2754">
      <w:start w:val="4"/>
      <w:numFmt w:val="bullet"/>
      <w:lvlText w:val=""/>
      <w:lvlJc w:val="left"/>
      <w:pPr>
        <w:ind w:left="720" w:hanging="360"/>
      </w:pPr>
      <w:rPr>
        <w:rFonts w:ascii="Wingdings" w:eastAsia="Times New Roman" w:hAnsi="Wingdings"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nsid w:val="7AC527C2"/>
    <w:multiLevelType w:val="hybridMultilevel"/>
    <w:tmpl w:val="FF9CAF38"/>
    <w:lvl w:ilvl="0" w:tplc="76FC3A32">
      <w:start w:val="1"/>
      <w:numFmt w:val="bullet"/>
      <w:pStyle w:val="p5"/>
      <w:lvlText w:val=""/>
      <w:lvlJc w:val="left"/>
      <w:pPr>
        <w:tabs>
          <w:tab w:val="num" w:pos="720"/>
        </w:tabs>
        <w:ind w:left="720" w:hanging="360"/>
      </w:pPr>
      <w:rPr>
        <w:rFonts w:ascii="Wingdings" w:hAnsi="Wingdings" w:hint="default"/>
      </w:rPr>
    </w:lvl>
    <w:lvl w:ilvl="1" w:tplc="F66882E2">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5832E860" w:tentative="1">
      <w:start w:val="1"/>
      <w:numFmt w:val="bullet"/>
      <w:lvlText w:val=""/>
      <w:lvlJc w:val="left"/>
      <w:pPr>
        <w:tabs>
          <w:tab w:val="num" w:pos="2880"/>
        </w:tabs>
        <w:ind w:left="2880" w:hanging="360"/>
      </w:pPr>
      <w:rPr>
        <w:rFonts w:ascii="Symbol" w:hAnsi="Symbol" w:hint="default"/>
      </w:rPr>
    </w:lvl>
    <w:lvl w:ilvl="4" w:tplc="ED487D2C"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8">
    <w:nsid w:val="7AD62B9A"/>
    <w:multiLevelType w:val="singleLevel"/>
    <w:tmpl w:val="48CAD450"/>
    <w:lvl w:ilvl="0">
      <w:numFmt w:val="bullet"/>
      <w:pStyle w:val="NumeracinCTE"/>
      <w:lvlText w:val="-"/>
      <w:lvlJc w:val="left"/>
      <w:pPr>
        <w:tabs>
          <w:tab w:val="num" w:pos="450"/>
        </w:tabs>
        <w:ind w:left="450" w:hanging="360"/>
      </w:pPr>
      <w:rPr>
        <w:rFonts w:ascii="Times New Roman" w:hAnsi="Times New Roman" w:hint="default"/>
      </w:rPr>
    </w:lvl>
  </w:abstractNum>
  <w:abstractNum w:abstractNumId="49">
    <w:nsid w:val="7ECD5046"/>
    <w:multiLevelType w:val="hybridMultilevel"/>
    <w:tmpl w:val="BDA038A0"/>
    <w:lvl w:ilvl="0" w:tplc="E7BE24D8">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9"/>
  </w:num>
  <w:num w:numId="2">
    <w:abstractNumId w:val="48"/>
  </w:num>
  <w:num w:numId="3">
    <w:abstractNumId w:val="0"/>
  </w:num>
  <w:num w:numId="4">
    <w:abstractNumId w:val="2"/>
  </w:num>
  <w:num w:numId="5">
    <w:abstractNumId w:val="3"/>
  </w:num>
  <w:num w:numId="6">
    <w:abstractNumId w:val="27"/>
  </w:num>
  <w:num w:numId="7">
    <w:abstractNumId w:val="33"/>
  </w:num>
  <w:num w:numId="8">
    <w:abstractNumId w:val="34"/>
  </w:num>
  <w:num w:numId="9">
    <w:abstractNumId w:val="47"/>
  </w:num>
  <w:num w:numId="10">
    <w:abstractNumId w:val="37"/>
  </w:num>
  <w:num w:numId="11">
    <w:abstractNumId w:val="6"/>
  </w:num>
  <w:num w:numId="12">
    <w:abstractNumId w:val="13"/>
  </w:num>
  <w:num w:numId="13">
    <w:abstractNumId w:val="16"/>
  </w:num>
  <w:num w:numId="14">
    <w:abstractNumId w:val="45"/>
  </w:num>
  <w:num w:numId="15">
    <w:abstractNumId w:val="19"/>
  </w:num>
  <w:num w:numId="16">
    <w:abstractNumId w:val="11"/>
  </w:num>
  <w:num w:numId="17">
    <w:abstractNumId w:val="41"/>
  </w:num>
  <w:num w:numId="18">
    <w:abstractNumId w:val="21"/>
  </w:num>
  <w:num w:numId="19">
    <w:abstractNumId w:val="23"/>
    <w:lvlOverride w:ilvl="0">
      <w:startOverride w:val="1"/>
    </w:lvlOverride>
  </w:num>
  <w:num w:numId="20">
    <w:abstractNumId w:val="20"/>
  </w:num>
  <w:num w:numId="21">
    <w:abstractNumId w:val="40"/>
  </w:num>
  <w:num w:numId="22">
    <w:abstractNumId w:val="28"/>
  </w:num>
  <w:num w:numId="23">
    <w:abstractNumId w:val="26"/>
  </w:num>
  <w:num w:numId="24">
    <w:abstractNumId w:val="18"/>
  </w:num>
  <w:num w:numId="25">
    <w:abstractNumId w:val="12"/>
  </w:num>
  <w:num w:numId="26">
    <w:abstractNumId w:val="49"/>
  </w:num>
  <w:num w:numId="27">
    <w:abstractNumId w:val="29"/>
  </w:num>
  <w:num w:numId="28">
    <w:abstractNumId w:val="39"/>
  </w:num>
  <w:num w:numId="29">
    <w:abstractNumId w:val="22"/>
  </w:num>
  <w:num w:numId="30">
    <w:abstractNumId w:val="36"/>
  </w:num>
  <w:num w:numId="31">
    <w:abstractNumId w:val="32"/>
  </w:num>
  <w:num w:numId="32">
    <w:abstractNumId w:val="7"/>
  </w:num>
  <w:num w:numId="33">
    <w:abstractNumId w:val="25"/>
  </w:num>
  <w:num w:numId="34">
    <w:abstractNumId w:val="35"/>
  </w:num>
  <w:num w:numId="35">
    <w:abstractNumId w:val="38"/>
  </w:num>
  <w:num w:numId="36">
    <w:abstractNumId w:val="24"/>
  </w:num>
  <w:num w:numId="37">
    <w:abstractNumId w:val="44"/>
  </w:num>
  <w:num w:numId="38">
    <w:abstractNumId w:val="5"/>
  </w:num>
  <w:num w:numId="39">
    <w:abstractNumId w:val="42"/>
  </w:num>
  <w:num w:numId="40">
    <w:abstractNumId w:val="30"/>
  </w:num>
  <w:num w:numId="41">
    <w:abstractNumId w:val="17"/>
  </w:num>
  <w:num w:numId="42">
    <w:abstractNumId w:val="46"/>
  </w:num>
  <w:num w:numId="43">
    <w:abstractNumId w:val="31"/>
  </w:num>
  <w:num w:numId="44">
    <w:abstractNumId w:val="14"/>
  </w:num>
  <w:num w:numId="45">
    <w:abstractNumId w:val="4"/>
  </w:num>
  <w:num w:numId="46">
    <w:abstractNumId w:val="8"/>
  </w:num>
  <w:num w:numId="47">
    <w:abstractNumId w:val="10"/>
  </w:num>
  <w:num w:numId="48">
    <w:abstractNumId w:val="15"/>
  </w:num>
  <w:num w:numId="49">
    <w:abstractNumId w:val="4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hideSpelling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9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5774C"/>
    <w:rsid w:val="0000281E"/>
    <w:rsid w:val="00003F20"/>
    <w:rsid w:val="00005700"/>
    <w:rsid w:val="000059A9"/>
    <w:rsid w:val="00005DAA"/>
    <w:rsid w:val="00013244"/>
    <w:rsid w:val="000147C9"/>
    <w:rsid w:val="000178B6"/>
    <w:rsid w:val="000200A8"/>
    <w:rsid w:val="0002708C"/>
    <w:rsid w:val="000338AE"/>
    <w:rsid w:val="00034330"/>
    <w:rsid w:val="00036A4C"/>
    <w:rsid w:val="000375D9"/>
    <w:rsid w:val="000418B0"/>
    <w:rsid w:val="00045F1D"/>
    <w:rsid w:val="0005205A"/>
    <w:rsid w:val="000560FD"/>
    <w:rsid w:val="00060177"/>
    <w:rsid w:val="0007096A"/>
    <w:rsid w:val="00073462"/>
    <w:rsid w:val="00075057"/>
    <w:rsid w:val="00077AFB"/>
    <w:rsid w:val="00077B26"/>
    <w:rsid w:val="0008427B"/>
    <w:rsid w:val="00084662"/>
    <w:rsid w:val="000863DB"/>
    <w:rsid w:val="00092C18"/>
    <w:rsid w:val="000A0EFE"/>
    <w:rsid w:val="000A4974"/>
    <w:rsid w:val="000A53AC"/>
    <w:rsid w:val="000A5AC9"/>
    <w:rsid w:val="000A686B"/>
    <w:rsid w:val="000A6C3A"/>
    <w:rsid w:val="000A6E9A"/>
    <w:rsid w:val="000B0149"/>
    <w:rsid w:val="000B2292"/>
    <w:rsid w:val="000B451D"/>
    <w:rsid w:val="000B4D81"/>
    <w:rsid w:val="000B664C"/>
    <w:rsid w:val="000B68AF"/>
    <w:rsid w:val="000C0071"/>
    <w:rsid w:val="000C1ABD"/>
    <w:rsid w:val="000D60FD"/>
    <w:rsid w:val="000E0616"/>
    <w:rsid w:val="000E3169"/>
    <w:rsid w:val="000F05AF"/>
    <w:rsid w:val="000F677F"/>
    <w:rsid w:val="00101CEC"/>
    <w:rsid w:val="00115143"/>
    <w:rsid w:val="00117EBF"/>
    <w:rsid w:val="001221AB"/>
    <w:rsid w:val="00132FD1"/>
    <w:rsid w:val="00134F80"/>
    <w:rsid w:val="001367C4"/>
    <w:rsid w:val="0014252F"/>
    <w:rsid w:val="00153D46"/>
    <w:rsid w:val="001550D1"/>
    <w:rsid w:val="001608D5"/>
    <w:rsid w:val="00161B44"/>
    <w:rsid w:val="00165680"/>
    <w:rsid w:val="00170635"/>
    <w:rsid w:val="0017644C"/>
    <w:rsid w:val="00180CCD"/>
    <w:rsid w:val="00190C22"/>
    <w:rsid w:val="00193B2E"/>
    <w:rsid w:val="00196635"/>
    <w:rsid w:val="001B082A"/>
    <w:rsid w:val="001B25C3"/>
    <w:rsid w:val="001C04AD"/>
    <w:rsid w:val="001C24A7"/>
    <w:rsid w:val="001C40B2"/>
    <w:rsid w:val="001D544F"/>
    <w:rsid w:val="001E3DEF"/>
    <w:rsid w:val="001E5FEB"/>
    <w:rsid w:val="001F2877"/>
    <w:rsid w:val="001F5E26"/>
    <w:rsid w:val="001F78BB"/>
    <w:rsid w:val="002042B7"/>
    <w:rsid w:val="002051D8"/>
    <w:rsid w:val="00206900"/>
    <w:rsid w:val="002073A5"/>
    <w:rsid w:val="00215752"/>
    <w:rsid w:val="00224382"/>
    <w:rsid w:val="0022464E"/>
    <w:rsid w:val="00224AE1"/>
    <w:rsid w:val="002250B8"/>
    <w:rsid w:val="00230F8C"/>
    <w:rsid w:val="00231133"/>
    <w:rsid w:val="002356C0"/>
    <w:rsid w:val="00237904"/>
    <w:rsid w:val="002400C7"/>
    <w:rsid w:val="00251AF5"/>
    <w:rsid w:val="00252499"/>
    <w:rsid w:val="002562DF"/>
    <w:rsid w:val="0026069B"/>
    <w:rsid w:val="002608E3"/>
    <w:rsid w:val="00267689"/>
    <w:rsid w:val="00272C65"/>
    <w:rsid w:val="00282414"/>
    <w:rsid w:val="00287FF6"/>
    <w:rsid w:val="00294C4A"/>
    <w:rsid w:val="002957D5"/>
    <w:rsid w:val="002A1469"/>
    <w:rsid w:val="002A167F"/>
    <w:rsid w:val="002A23EF"/>
    <w:rsid w:val="002A4CA1"/>
    <w:rsid w:val="002B03A1"/>
    <w:rsid w:val="002B1EC4"/>
    <w:rsid w:val="002B439F"/>
    <w:rsid w:val="002B4E13"/>
    <w:rsid w:val="002C3C3C"/>
    <w:rsid w:val="002C5ECE"/>
    <w:rsid w:val="002C64F7"/>
    <w:rsid w:val="002C7E88"/>
    <w:rsid w:val="002D585A"/>
    <w:rsid w:val="002D5E6C"/>
    <w:rsid w:val="002E37A4"/>
    <w:rsid w:val="002E6C18"/>
    <w:rsid w:val="002E6FEB"/>
    <w:rsid w:val="002F7CB0"/>
    <w:rsid w:val="00307160"/>
    <w:rsid w:val="00307DB9"/>
    <w:rsid w:val="00315B2D"/>
    <w:rsid w:val="003175FB"/>
    <w:rsid w:val="00320E70"/>
    <w:rsid w:val="0032362F"/>
    <w:rsid w:val="00324D81"/>
    <w:rsid w:val="00336572"/>
    <w:rsid w:val="00336FBF"/>
    <w:rsid w:val="003411C9"/>
    <w:rsid w:val="00342CF1"/>
    <w:rsid w:val="00344256"/>
    <w:rsid w:val="003456BD"/>
    <w:rsid w:val="00347206"/>
    <w:rsid w:val="00353D7D"/>
    <w:rsid w:val="003624E8"/>
    <w:rsid w:val="0036686C"/>
    <w:rsid w:val="003678B8"/>
    <w:rsid w:val="00382879"/>
    <w:rsid w:val="00384858"/>
    <w:rsid w:val="0039335C"/>
    <w:rsid w:val="00393BC2"/>
    <w:rsid w:val="00396E52"/>
    <w:rsid w:val="003A0D96"/>
    <w:rsid w:val="003A18E1"/>
    <w:rsid w:val="003A28B4"/>
    <w:rsid w:val="003A477A"/>
    <w:rsid w:val="003A49BF"/>
    <w:rsid w:val="003B3F2C"/>
    <w:rsid w:val="003B4059"/>
    <w:rsid w:val="003B46FC"/>
    <w:rsid w:val="003D44D6"/>
    <w:rsid w:val="003D61E2"/>
    <w:rsid w:val="003E42ED"/>
    <w:rsid w:val="003F3C7B"/>
    <w:rsid w:val="00405F80"/>
    <w:rsid w:val="00410051"/>
    <w:rsid w:val="0041027D"/>
    <w:rsid w:val="00412ECF"/>
    <w:rsid w:val="00415A69"/>
    <w:rsid w:val="00415AD6"/>
    <w:rsid w:val="0042711D"/>
    <w:rsid w:val="004318C4"/>
    <w:rsid w:val="00440EA1"/>
    <w:rsid w:val="00442606"/>
    <w:rsid w:val="00443538"/>
    <w:rsid w:val="00454D2E"/>
    <w:rsid w:val="00460885"/>
    <w:rsid w:val="00461420"/>
    <w:rsid w:val="00465A3F"/>
    <w:rsid w:val="004734E4"/>
    <w:rsid w:val="0048013D"/>
    <w:rsid w:val="004815A6"/>
    <w:rsid w:val="00482D8B"/>
    <w:rsid w:val="00493DB8"/>
    <w:rsid w:val="00496AB8"/>
    <w:rsid w:val="004A1013"/>
    <w:rsid w:val="004A1BF3"/>
    <w:rsid w:val="004A38DC"/>
    <w:rsid w:val="004A589C"/>
    <w:rsid w:val="004B7B5D"/>
    <w:rsid w:val="004C524F"/>
    <w:rsid w:val="004D4F33"/>
    <w:rsid w:val="004D676D"/>
    <w:rsid w:val="004D6D92"/>
    <w:rsid w:val="004E5C7F"/>
    <w:rsid w:val="004E5F00"/>
    <w:rsid w:val="004E71CA"/>
    <w:rsid w:val="004F34C1"/>
    <w:rsid w:val="00501705"/>
    <w:rsid w:val="00503658"/>
    <w:rsid w:val="005055B1"/>
    <w:rsid w:val="00517961"/>
    <w:rsid w:val="005230C3"/>
    <w:rsid w:val="0052392C"/>
    <w:rsid w:val="00525310"/>
    <w:rsid w:val="00546BA0"/>
    <w:rsid w:val="00550D7B"/>
    <w:rsid w:val="00555360"/>
    <w:rsid w:val="0055774C"/>
    <w:rsid w:val="005577E5"/>
    <w:rsid w:val="00557946"/>
    <w:rsid w:val="005641C5"/>
    <w:rsid w:val="00574E63"/>
    <w:rsid w:val="005770D6"/>
    <w:rsid w:val="00583611"/>
    <w:rsid w:val="00590786"/>
    <w:rsid w:val="00592839"/>
    <w:rsid w:val="00594321"/>
    <w:rsid w:val="00596A3F"/>
    <w:rsid w:val="005A0B13"/>
    <w:rsid w:val="005A247D"/>
    <w:rsid w:val="005A367F"/>
    <w:rsid w:val="005A5E27"/>
    <w:rsid w:val="005B4AEE"/>
    <w:rsid w:val="005B709D"/>
    <w:rsid w:val="005C66A8"/>
    <w:rsid w:val="005D4E91"/>
    <w:rsid w:val="005D772B"/>
    <w:rsid w:val="005E1048"/>
    <w:rsid w:val="005E35F2"/>
    <w:rsid w:val="005E3AA7"/>
    <w:rsid w:val="005E4B7D"/>
    <w:rsid w:val="005E6494"/>
    <w:rsid w:val="005E7DF8"/>
    <w:rsid w:val="005F5B3F"/>
    <w:rsid w:val="00612878"/>
    <w:rsid w:val="006218AC"/>
    <w:rsid w:val="00630A9D"/>
    <w:rsid w:val="00632C25"/>
    <w:rsid w:val="00646896"/>
    <w:rsid w:val="00647884"/>
    <w:rsid w:val="0066155E"/>
    <w:rsid w:val="006670AF"/>
    <w:rsid w:val="00680265"/>
    <w:rsid w:val="00681232"/>
    <w:rsid w:val="00694188"/>
    <w:rsid w:val="006A20F7"/>
    <w:rsid w:val="006B0A16"/>
    <w:rsid w:val="006B11EE"/>
    <w:rsid w:val="006B19AB"/>
    <w:rsid w:val="006B3309"/>
    <w:rsid w:val="006B349D"/>
    <w:rsid w:val="006B3A2A"/>
    <w:rsid w:val="006B5285"/>
    <w:rsid w:val="006B5BFD"/>
    <w:rsid w:val="006C0AD2"/>
    <w:rsid w:val="006C1464"/>
    <w:rsid w:val="006D2D1D"/>
    <w:rsid w:val="006E05B8"/>
    <w:rsid w:val="006E2C29"/>
    <w:rsid w:val="006E432E"/>
    <w:rsid w:val="006F1F37"/>
    <w:rsid w:val="00702DFA"/>
    <w:rsid w:val="00704044"/>
    <w:rsid w:val="00705190"/>
    <w:rsid w:val="00711552"/>
    <w:rsid w:val="00713A70"/>
    <w:rsid w:val="007315EC"/>
    <w:rsid w:val="00732246"/>
    <w:rsid w:val="00733854"/>
    <w:rsid w:val="00737ED5"/>
    <w:rsid w:val="0074072B"/>
    <w:rsid w:val="007472D1"/>
    <w:rsid w:val="007527ED"/>
    <w:rsid w:val="007563D9"/>
    <w:rsid w:val="0076153B"/>
    <w:rsid w:val="007640B2"/>
    <w:rsid w:val="00765CDE"/>
    <w:rsid w:val="00766A47"/>
    <w:rsid w:val="00767334"/>
    <w:rsid w:val="0076769A"/>
    <w:rsid w:val="0077004B"/>
    <w:rsid w:val="0077707F"/>
    <w:rsid w:val="007933F1"/>
    <w:rsid w:val="0079707A"/>
    <w:rsid w:val="007A2522"/>
    <w:rsid w:val="007A5AF6"/>
    <w:rsid w:val="007A5FC8"/>
    <w:rsid w:val="007B1F79"/>
    <w:rsid w:val="007C3E28"/>
    <w:rsid w:val="007C4C18"/>
    <w:rsid w:val="007C7DAF"/>
    <w:rsid w:val="007D6C1A"/>
    <w:rsid w:val="007E41C9"/>
    <w:rsid w:val="007E5F4C"/>
    <w:rsid w:val="007E6CAF"/>
    <w:rsid w:val="007F031F"/>
    <w:rsid w:val="007F23E8"/>
    <w:rsid w:val="007F712B"/>
    <w:rsid w:val="0080162D"/>
    <w:rsid w:val="00810DC7"/>
    <w:rsid w:val="008110E2"/>
    <w:rsid w:val="0081648A"/>
    <w:rsid w:val="00817521"/>
    <w:rsid w:val="00817A0F"/>
    <w:rsid w:val="008243A1"/>
    <w:rsid w:val="00826973"/>
    <w:rsid w:val="00827AD2"/>
    <w:rsid w:val="0083139F"/>
    <w:rsid w:val="0083148D"/>
    <w:rsid w:val="00831735"/>
    <w:rsid w:val="00833B3B"/>
    <w:rsid w:val="00842A58"/>
    <w:rsid w:val="008477F6"/>
    <w:rsid w:val="008538B7"/>
    <w:rsid w:val="00867098"/>
    <w:rsid w:val="0086761D"/>
    <w:rsid w:val="008678DA"/>
    <w:rsid w:val="00872238"/>
    <w:rsid w:val="00877BE3"/>
    <w:rsid w:val="00882D3E"/>
    <w:rsid w:val="00890B8C"/>
    <w:rsid w:val="00891047"/>
    <w:rsid w:val="0089618A"/>
    <w:rsid w:val="00896A4C"/>
    <w:rsid w:val="008A047D"/>
    <w:rsid w:val="008A2D11"/>
    <w:rsid w:val="008A6C61"/>
    <w:rsid w:val="008A785E"/>
    <w:rsid w:val="008B366C"/>
    <w:rsid w:val="008B4A6E"/>
    <w:rsid w:val="008C273C"/>
    <w:rsid w:val="008E074D"/>
    <w:rsid w:val="008F0800"/>
    <w:rsid w:val="008F33E2"/>
    <w:rsid w:val="00906D77"/>
    <w:rsid w:val="009078B7"/>
    <w:rsid w:val="00934F36"/>
    <w:rsid w:val="0093526F"/>
    <w:rsid w:val="00940306"/>
    <w:rsid w:val="00942464"/>
    <w:rsid w:val="009456C8"/>
    <w:rsid w:val="00946C51"/>
    <w:rsid w:val="00947F01"/>
    <w:rsid w:val="00957E3B"/>
    <w:rsid w:val="00962A26"/>
    <w:rsid w:val="00965AC6"/>
    <w:rsid w:val="00972EB9"/>
    <w:rsid w:val="009749D6"/>
    <w:rsid w:val="00991D6E"/>
    <w:rsid w:val="00991DFA"/>
    <w:rsid w:val="009A4C3A"/>
    <w:rsid w:val="009A5385"/>
    <w:rsid w:val="009A64EA"/>
    <w:rsid w:val="009A7C09"/>
    <w:rsid w:val="009B3A8C"/>
    <w:rsid w:val="009B3DE3"/>
    <w:rsid w:val="009B4B0A"/>
    <w:rsid w:val="009B5466"/>
    <w:rsid w:val="009B7212"/>
    <w:rsid w:val="009C26CE"/>
    <w:rsid w:val="009C3D6F"/>
    <w:rsid w:val="009C6C3A"/>
    <w:rsid w:val="009D052A"/>
    <w:rsid w:val="009D21FB"/>
    <w:rsid w:val="009F4E68"/>
    <w:rsid w:val="00A03949"/>
    <w:rsid w:val="00A14820"/>
    <w:rsid w:val="00A1782D"/>
    <w:rsid w:val="00A17E20"/>
    <w:rsid w:val="00A2038E"/>
    <w:rsid w:val="00A20CCC"/>
    <w:rsid w:val="00A253BE"/>
    <w:rsid w:val="00A2655A"/>
    <w:rsid w:val="00A35A74"/>
    <w:rsid w:val="00A37E49"/>
    <w:rsid w:val="00A4353B"/>
    <w:rsid w:val="00A46120"/>
    <w:rsid w:val="00A46201"/>
    <w:rsid w:val="00A56196"/>
    <w:rsid w:val="00A66335"/>
    <w:rsid w:val="00A72D1E"/>
    <w:rsid w:val="00A75E29"/>
    <w:rsid w:val="00A771D1"/>
    <w:rsid w:val="00A83C93"/>
    <w:rsid w:val="00A87463"/>
    <w:rsid w:val="00AA3BD3"/>
    <w:rsid w:val="00AB092B"/>
    <w:rsid w:val="00AB12BC"/>
    <w:rsid w:val="00AB17D6"/>
    <w:rsid w:val="00AB313E"/>
    <w:rsid w:val="00AB6399"/>
    <w:rsid w:val="00AC0160"/>
    <w:rsid w:val="00AC5D7A"/>
    <w:rsid w:val="00AC6A31"/>
    <w:rsid w:val="00AD1863"/>
    <w:rsid w:val="00AD22C7"/>
    <w:rsid w:val="00AE0C3B"/>
    <w:rsid w:val="00AE1305"/>
    <w:rsid w:val="00AE32C5"/>
    <w:rsid w:val="00AF1E0B"/>
    <w:rsid w:val="00B02E97"/>
    <w:rsid w:val="00B12D08"/>
    <w:rsid w:val="00B241F5"/>
    <w:rsid w:val="00B42AA8"/>
    <w:rsid w:val="00B45E73"/>
    <w:rsid w:val="00B46ECE"/>
    <w:rsid w:val="00B52988"/>
    <w:rsid w:val="00B57C79"/>
    <w:rsid w:val="00B62BCC"/>
    <w:rsid w:val="00B65545"/>
    <w:rsid w:val="00B722A7"/>
    <w:rsid w:val="00B73B8B"/>
    <w:rsid w:val="00B8080C"/>
    <w:rsid w:val="00B826EE"/>
    <w:rsid w:val="00B83543"/>
    <w:rsid w:val="00B92636"/>
    <w:rsid w:val="00BA1A1A"/>
    <w:rsid w:val="00BA4E87"/>
    <w:rsid w:val="00BB2F58"/>
    <w:rsid w:val="00BB326E"/>
    <w:rsid w:val="00BB3D77"/>
    <w:rsid w:val="00BC07A2"/>
    <w:rsid w:val="00BC1619"/>
    <w:rsid w:val="00BC6216"/>
    <w:rsid w:val="00BD20F1"/>
    <w:rsid w:val="00BE5113"/>
    <w:rsid w:val="00BE6332"/>
    <w:rsid w:val="00BF2C92"/>
    <w:rsid w:val="00BF6CEC"/>
    <w:rsid w:val="00BF78A0"/>
    <w:rsid w:val="00C01126"/>
    <w:rsid w:val="00C0148B"/>
    <w:rsid w:val="00C0355A"/>
    <w:rsid w:val="00C03E8C"/>
    <w:rsid w:val="00C06D29"/>
    <w:rsid w:val="00C10A7F"/>
    <w:rsid w:val="00C116EB"/>
    <w:rsid w:val="00C2032C"/>
    <w:rsid w:val="00C30E72"/>
    <w:rsid w:val="00C31A6B"/>
    <w:rsid w:val="00C40EF7"/>
    <w:rsid w:val="00C51AC0"/>
    <w:rsid w:val="00C54C73"/>
    <w:rsid w:val="00C64989"/>
    <w:rsid w:val="00C70270"/>
    <w:rsid w:val="00C74513"/>
    <w:rsid w:val="00C80B9C"/>
    <w:rsid w:val="00C87599"/>
    <w:rsid w:val="00C91497"/>
    <w:rsid w:val="00C91BA4"/>
    <w:rsid w:val="00C920D8"/>
    <w:rsid w:val="00C95C9E"/>
    <w:rsid w:val="00CA60A6"/>
    <w:rsid w:val="00CB020E"/>
    <w:rsid w:val="00CB568D"/>
    <w:rsid w:val="00CB5A66"/>
    <w:rsid w:val="00CC7E18"/>
    <w:rsid w:val="00CD02E5"/>
    <w:rsid w:val="00CD2FFF"/>
    <w:rsid w:val="00CE0538"/>
    <w:rsid w:val="00CE26CD"/>
    <w:rsid w:val="00CE3575"/>
    <w:rsid w:val="00CF13AA"/>
    <w:rsid w:val="00D03483"/>
    <w:rsid w:val="00D04C90"/>
    <w:rsid w:val="00D05677"/>
    <w:rsid w:val="00D06F39"/>
    <w:rsid w:val="00D1038D"/>
    <w:rsid w:val="00D10D60"/>
    <w:rsid w:val="00D15C24"/>
    <w:rsid w:val="00D36E60"/>
    <w:rsid w:val="00D4103B"/>
    <w:rsid w:val="00D45012"/>
    <w:rsid w:val="00D4657C"/>
    <w:rsid w:val="00D531BB"/>
    <w:rsid w:val="00D556A5"/>
    <w:rsid w:val="00D5582C"/>
    <w:rsid w:val="00D5694B"/>
    <w:rsid w:val="00D70A64"/>
    <w:rsid w:val="00D74E71"/>
    <w:rsid w:val="00D91F47"/>
    <w:rsid w:val="00D9277E"/>
    <w:rsid w:val="00D949E9"/>
    <w:rsid w:val="00DB2259"/>
    <w:rsid w:val="00DC12E7"/>
    <w:rsid w:val="00DC2BB0"/>
    <w:rsid w:val="00DC57FD"/>
    <w:rsid w:val="00DD2714"/>
    <w:rsid w:val="00DD3B6D"/>
    <w:rsid w:val="00DD3EA6"/>
    <w:rsid w:val="00DD5254"/>
    <w:rsid w:val="00DE0DED"/>
    <w:rsid w:val="00DE306D"/>
    <w:rsid w:val="00DE50FB"/>
    <w:rsid w:val="00E15141"/>
    <w:rsid w:val="00E24998"/>
    <w:rsid w:val="00E26BA9"/>
    <w:rsid w:val="00E27158"/>
    <w:rsid w:val="00E321CB"/>
    <w:rsid w:val="00E3415F"/>
    <w:rsid w:val="00E357A6"/>
    <w:rsid w:val="00E375F3"/>
    <w:rsid w:val="00E46524"/>
    <w:rsid w:val="00E550B7"/>
    <w:rsid w:val="00E60166"/>
    <w:rsid w:val="00E6214E"/>
    <w:rsid w:val="00E64D99"/>
    <w:rsid w:val="00E65EC8"/>
    <w:rsid w:val="00E67AEF"/>
    <w:rsid w:val="00E749C2"/>
    <w:rsid w:val="00E75AAD"/>
    <w:rsid w:val="00E75AE1"/>
    <w:rsid w:val="00E75EF4"/>
    <w:rsid w:val="00E83620"/>
    <w:rsid w:val="00E85207"/>
    <w:rsid w:val="00E9205B"/>
    <w:rsid w:val="00E9434B"/>
    <w:rsid w:val="00EA43D2"/>
    <w:rsid w:val="00EA5771"/>
    <w:rsid w:val="00EB4804"/>
    <w:rsid w:val="00EB7F08"/>
    <w:rsid w:val="00EE2E62"/>
    <w:rsid w:val="00EE57E4"/>
    <w:rsid w:val="00EF0C69"/>
    <w:rsid w:val="00F108D3"/>
    <w:rsid w:val="00F10F7B"/>
    <w:rsid w:val="00F13172"/>
    <w:rsid w:val="00F158E4"/>
    <w:rsid w:val="00F21B56"/>
    <w:rsid w:val="00F23850"/>
    <w:rsid w:val="00F26563"/>
    <w:rsid w:val="00F27D6E"/>
    <w:rsid w:val="00F3296E"/>
    <w:rsid w:val="00F43D57"/>
    <w:rsid w:val="00F43DA5"/>
    <w:rsid w:val="00F449C4"/>
    <w:rsid w:val="00F4508F"/>
    <w:rsid w:val="00F4618B"/>
    <w:rsid w:val="00F470A3"/>
    <w:rsid w:val="00F6691C"/>
    <w:rsid w:val="00F704C7"/>
    <w:rsid w:val="00F72BDD"/>
    <w:rsid w:val="00F77791"/>
    <w:rsid w:val="00F809FB"/>
    <w:rsid w:val="00F81A39"/>
    <w:rsid w:val="00F8205B"/>
    <w:rsid w:val="00F8519A"/>
    <w:rsid w:val="00F85787"/>
    <w:rsid w:val="00F92428"/>
    <w:rsid w:val="00F92AF9"/>
    <w:rsid w:val="00F9409F"/>
    <w:rsid w:val="00FA0A57"/>
    <w:rsid w:val="00FA559F"/>
    <w:rsid w:val="00FA7708"/>
    <w:rsid w:val="00FC4A4C"/>
    <w:rsid w:val="00FC7D14"/>
    <w:rsid w:val="00FE45F7"/>
    <w:rsid w:val="00FE6A2D"/>
    <w:rsid w:val="00FE72A7"/>
    <w:rsid w:val="00FF14BC"/>
    <w:rsid w:val="00FF28B3"/>
    <w:rsid w:val="00FF2D20"/>
    <w:rsid w:val="00FF5E68"/>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index heading" w:uiPriority="0"/>
    <w:lsdException w:name="caption" w:semiHidden="0" w:uiPriority="0" w:unhideWhenUsed="0" w:qFormat="1"/>
    <w:lsdException w:name="table of figures" w:uiPriority="0"/>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Salutation"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Cite" w:uiPriority="0"/>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2FFF"/>
    <w:pPr>
      <w:jc w:val="both"/>
    </w:pPr>
    <w:rPr>
      <w:rFonts w:ascii="Arial" w:hAnsi="Arial"/>
      <w:sz w:val="18"/>
      <w:szCs w:val="24"/>
    </w:rPr>
  </w:style>
  <w:style w:type="paragraph" w:styleId="Ttulo1">
    <w:name w:val="heading 1"/>
    <w:aliases w:val="título 1,título 1 Car"/>
    <w:basedOn w:val="Normal"/>
    <w:next w:val="Normal"/>
    <w:link w:val="Ttulo1Car1"/>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aliases w:val="h2,TEP 2,Título 2 modificado Car,TEP 2 Car Car Car,TEP 2 Car Car,TEP 2 Car Car Car Car Car,Título 2 modificado Car Car Car,TEP 2 Car Car Car Car Car Car Car"/>
    <w:basedOn w:val="Normal"/>
    <w:next w:val="Normal2"/>
    <w:link w:val="Ttulo2Car1"/>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basedOn w:val="Normal"/>
    <w:next w:val="Normal"/>
    <w:link w:val="Ttulo3Car1"/>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aliases w:val="Car Car Car Car, Car Car Car Car,Título 4 Proyecto,titulo 4"/>
    <w:basedOn w:val="Normal"/>
    <w:next w:val="Normal"/>
    <w:link w:val="Ttulo4Car2"/>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link w:val="Ttulo5Car1"/>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aliases w:val="ANETO 1.1.1.1"/>
    <w:basedOn w:val="Normal"/>
    <w:next w:val="Normal"/>
    <w:link w:val="Ttulo6Car1"/>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link w:val="Ttulo7Car1"/>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link w:val="Ttulo8Car1"/>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link w:val="Ttulo9Car1"/>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aliases w:val="titulo1"/>
    <w:basedOn w:val="Normal"/>
    <w:next w:val="Normal"/>
    <w:autoRedefine/>
    <w:rsid w:val="00B65545"/>
    <w:pPr>
      <w:widowControl w:val="0"/>
      <w:tabs>
        <w:tab w:val="right" w:leader="dot" w:pos="7938"/>
      </w:tabs>
      <w:spacing w:line="408" w:lineRule="auto"/>
      <w:ind w:left="284"/>
    </w:pPr>
    <w:rPr>
      <w:noProof/>
      <w:snapToGrid w:val="0"/>
      <w:sz w:val="20"/>
      <w:szCs w:val="22"/>
    </w:rPr>
  </w:style>
  <w:style w:type="paragraph" w:styleId="Encabezado">
    <w:name w:val="header"/>
    <w:aliases w:val="encabezado,Car,e, Car,Encabezado Car2,Encabezado Car Car1,Encabezado Car1 Car Car,Encabezado Car Car Car Car,Encabezado Car1 Car Car Car Car,Encabezado Car Car Car Car Car Car,Encabezado Car2 Car Car Car Car Car Car Car,e Car Car Car Car"/>
    <w:basedOn w:val="Normal"/>
    <w:link w:val="EncabezadoCar"/>
    <w:uiPriority w:val="99"/>
    <w:rsid w:val="00B65545"/>
    <w:pPr>
      <w:tabs>
        <w:tab w:val="center" w:pos="4252"/>
        <w:tab w:val="right" w:pos="8504"/>
      </w:tabs>
    </w:pPr>
  </w:style>
  <w:style w:type="character" w:customStyle="1" w:styleId="EncabezadoCar">
    <w:name w:val="Encabezado Car"/>
    <w:aliases w:val="encabezado Car,Car Car3,e Car, Car Car,Encabezado Car2 Car,Encabezado Car Car1 Car,Encabezado Car1 Car Car Car,Encabezado Car Car Car Car Car,Encabezado Car1 Car Car Car Car Car,Encabezado Car Car Car Car Car Car Car,e Car Car Car Car Car"/>
    <w:basedOn w:val="Fuentedeprrafopredeter"/>
    <w:link w:val="Encabezado"/>
    <w:uiPriority w:val="99"/>
    <w:rsid w:val="00705190"/>
    <w:rPr>
      <w:rFonts w:ascii="Arial" w:hAnsi="Arial"/>
      <w:sz w:val="18"/>
      <w:szCs w:val="24"/>
    </w:rPr>
  </w:style>
  <w:style w:type="paragraph" w:styleId="Piedepgina">
    <w:name w:val="footer"/>
    <w:basedOn w:val="Normal"/>
    <w:link w:val="PiedepginaCar"/>
    <w:uiPriority w:val="99"/>
    <w:rsid w:val="00B65545"/>
    <w:pPr>
      <w:tabs>
        <w:tab w:val="center" w:pos="4252"/>
        <w:tab w:val="right" w:pos="8504"/>
      </w:tabs>
    </w:pPr>
  </w:style>
  <w:style w:type="character" w:customStyle="1" w:styleId="PiedepginaCar">
    <w:name w:val="Pie de página Car"/>
    <w:basedOn w:val="Fuentedeprrafopredeter"/>
    <w:link w:val="Piedepgina"/>
    <w:uiPriority w:val="99"/>
    <w:rsid w:val="00F158E4"/>
    <w:rPr>
      <w:rFonts w:ascii="Arial" w:hAnsi="Arial"/>
      <w:sz w:val="18"/>
      <w:szCs w:val="24"/>
    </w:rPr>
  </w:style>
  <w:style w:type="character" w:styleId="Nmerodepgina">
    <w:name w:val="page number"/>
    <w:basedOn w:val="Fuentedeprrafopredeter"/>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link w:val="TextocomentarioCar1"/>
    <w:rsid w:val="00B65545"/>
    <w:rPr>
      <w:sz w:val="20"/>
      <w:szCs w:val="20"/>
    </w:rPr>
  </w:style>
  <w:style w:type="paragraph" w:styleId="Asuntodelcomentario">
    <w:name w:val="annotation subject"/>
    <w:basedOn w:val="Textocomentario"/>
    <w:next w:val="Textocomentario"/>
    <w:link w:val="AsuntodelcomentarioCar"/>
    <w:rsid w:val="00B65545"/>
    <w:rPr>
      <w:b/>
      <w:bCs/>
    </w:rPr>
  </w:style>
  <w:style w:type="paragraph" w:styleId="Textodeglobo">
    <w:name w:val="Balloon Text"/>
    <w:basedOn w:val="Normal"/>
    <w:link w:val="TextodegloboCar"/>
    <w:uiPriority w:val="99"/>
    <w:rsid w:val="00B65545"/>
    <w:rPr>
      <w:rFonts w:ascii="Tahoma" w:hAnsi="Tahoma" w:cs="Tahoma"/>
      <w:sz w:val="16"/>
      <w:szCs w:val="16"/>
    </w:rPr>
  </w:style>
  <w:style w:type="character" w:customStyle="1" w:styleId="TextodegloboCar">
    <w:name w:val="Texto de globo Car"/>
    <w:basedOn w:val="Fuentedeprrafopredeter"/>
    <w:link w:val="Textodeglobo"/>
    <w:uiPriority w:val="99"/>
    <w:rsid w:val="00C87599"/>
    <w:rPr>
      <w:rFonts w:ascii="Tahoma" w:hAnsi="Tahoma" w:cs="Tahoma"/>
      <w:sz w:val="16"/>
      <w:szCs w:val="16"/>
    </w:rPr>
  </w:style>
  <w:style w:type="paragraph" w:styleId="Textoindependiente2">
    <w:name w:val="Body Text 2"/>
    <w:aliases w:val="Subrayado"/>
    <w:basedOn w:val="Normal"/>
    <w:link w:val="Textoindependiente2Car1"/>
    <w:rsid w:val="00B65545"/>
    <w:pPr>
      <w:autoSpaceDE w:val="0"/>
      <w:autoSpaceDN w:val="0"/>
      <w:adjustRightInd w:val="0"/>
    </w:pPr>
    <w:rPr>
      <w:rFonts w:ascii="Century Gothic" w:hAnsi="Century Gothic" w:cs="Arial"/>
      <w:szCs w:val="20"/>
    </w:rPr>
  </w:style>
  <w:style w:type="paragraph" w:styleId="Textoindependiente">
    <w:name w:val="Body Text"/>
    <w:basedOn w:val="Normal"/>
    <w:link w:val="TextoindependienteCar"/>
    <w:rsid w:val="00B65545"/>
    <w:pPr>
      <w:spacing w:after="120"/>
    </w:pPr>
  </w:style>
  <w:style w:type="paragraph" w:styleId="TDC2">
    <w:name w:val="toc 2"/>
    <w:aliases w:val="titilo2"/>
    <w:basedOn w:val="Normal"/>
    <w:next w:val="Normal"/>
    <w:autoRedefine/>
    <w:rsid w:val="00B65545"/>
    <w:pPr>
      <w:widowControl w:val="0"/>
      <w:tabs>
        <w:tab w:val="left" w:pos="993"/>
        <w:tab w:val="right" w:leader="dot" w:pos="7938"/>
      </w:tabs>
      <w:spacing w:line="408" w:lineRule="auto"/>
      <w:ind w:left="851" w:right="284" w:hanging="284"/>
    </w:pPr>
    <w:rPr>
      <w:noProof/>
      <w:snapToGrid w:val="0"/>
      <w:sz w:val="20"/>
      <w:szCs w:val="22"/>
    </w:rPr>
  </w:style>
  <w:style w:type="paragraph" w:styleId="Epgrafe">
    <w:name w:val="caption"/>
    <w:basedOn w:val="Normal"/>
    <w:next w:val="Normal"/>
    <w:qFormat/>
    <w:rsid w:val="00B65545"/>
    <w:pPr>
      <w:widowControl w:val="0"/>
      <w:spacing w:after="360"/>
      <w:jc w:val="center"/>
    </w:pPr>
    <w:rPr>
      <w:b/>
      <w:snapToGrid w:val="0"/>
      <w:szCs w:val="22"/>
    </w:rPr>
  </w:style>
  <w:style w:type="paragraph" w:styleId="Ttulo">
    <w:name w:val="Title"/>
    <w:basedOn w:val="Normal"/>
    <w:link w:val="TtuloCar1"/>
    <w:qFormat/>
    <w:rsid w:val="00B65545"/>
    <w:pPr>
      <w:jc w:val="center"/>
    </w:pPr>
    <w:rPr>
      <w:rFonts w:ascii="Times New Roman" w:hAnsi="Times New Roman"/>
      <w:b/>
      <w:bCs/>
      <w:sz w:val="24"/>
    </w:rPr>
  </w:style>
  <w:style w:type="paragraph" w:styleId="Textoindependiente3">
    <w:name w:val="Body Text 3"/>
    <w:basedOn w:val="Normal"/>
    <w:link w:val="Textoindependiente3Car"/>
    <w:rsid w:val="00B65545"/>
    <w:pPr>
      <w:spacing w:after="120"/>
      <w:jc w:val="left"/>
    </w:pPr>
    <w:rPr>
      <w:rFonts w:ascii="Times New Roman" w:hAnsi="Times New Roman"/>
      <w:sz w:val="16"/>
      <w:szCs w:val="16"/>
    </w:rPr>
  </w:style>
  <w:style w:type="paragraph" w:styleId="Sangra3detindependiente">
    <w:name w:val="Body Text Indent 3"/>
    <w:basedOn w:val="Normal"/>
    <w:link w:val="Sangra3detindependienteCar"/>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link w:val="Sangra2detindependienteCar"/>
    <w:rsid w:val="00B65545"/>
    <w:pPr>
      <w:tabs>
        <w:tab w:val="left" w:pos="540"/>
        <w:tab w:val="left" w:pos="900"/>
        <w:tab w:val="left" w:pos="1260"/>
        <w:tab w:val="left" w:pos="1620"/>
      </w:tabs>
      <w:ind w:left="540"/>
      <w:jc w:val="left"/>
    </w:pPr>
    <w:rPr>
      <w:rFonts w:ascii="Futura Md BT" w:hAnsi="Futura Md BT" w:cs="Courier New"/>
      <w:sz w:val="20"/>
      <w:szCs w:val="20"/>
    </w:rPr>
  </w:style>
  <w:style w:type="character" w:customStyle="1" w:styleId="Sangra2detindependienteCar">
    <w:name w:val="Sangría 2 de t. independiente Car"/>
    <w:basedOn w:val="Fuentedeprrafopredeter"/>
    <w:link w:val="Sangra2detindependiente"/>
    <w:rsid w:val="00EE57E4"/>
    <w:rPr>
      <w:rFonts w:ascii="Futura Md BT" w:hAnsi="Futura Md BT" w:cs="Courier New"/>
    </w:rPr>
  </w:style>
  <w:style w:type="paragraph" w:styleId="Subttulo">
    <w:name w:val="Subtitle"/>
    <w:basedOn w:val="Normal"/>
    <w:link w:val="SubttuloCar"/>
    <w:qFormat/>
    <w:rsid w:val="00B65545"/>
    <w:rPr>
      <w:rFonts w:cs="Arial"/>
      <w:b/>
      <w:bCs/>
      <w:szCs w:val="18"/>
    </w:rPr>
  </w:style>
  <w:style w:type="paragraph" w:styleId="Prrafodelista">
    <w:name w:val="List Paragraph"/>
    <w:basedOn w:val="Normal"/>
    <w:uiPriority w:val="34"/>
    <w:qFormat/>
    <w:rsid w:val="00EE57E4"/>
    <w:pPr>
      <w:ind w:left="720"/>
      <w:contextualSpacing/>
    </w:pPr>
  </w:style>
  <w:style w:type="character" w:customStyle="1" w:styleId="CarCar1">
    <w:name w:val="Car Car1"/>
    <w:aliases w:val="Encabezado Car1,e Car1, Car Car27,Encabezado Car2 Car1,Encabezado Car Car1 Car1,Encabezado Car1 Car Car Car1,Encabezado Car Car Car Car Car1,Encabezado Car1 Car Car Car Car Car1,Encabezado Car Car Car Car Car Car Car1"/>
    <w:basedOn w:val="Fuentedeprrafopredeter"/>
    <w:rsid w:val="002C7E88"/>
    <w:rPr>
      <w:sz w:val="24"/>
      <w:szCs w:val="24"/>
      <w:lang w:val="es-ES_tradnl"/>
    </w:rPr>
  </w:style>
  <w:style w:type="paragraph" w:customStyle="1" w:styleId="CAP1">
    <w:name w:val="CAP.1"/>
    <w:basedOn w:val="Normal"/>
    <w:next w:val="CUERPOTEXTO"/>
    <w:uiPriority w:val="9"/>
    <w:qFormat/>
    <w:rsid w:val="00A17E20"/>
    <w:pPr>
      <w:spacing w:before="119" w:after="62"/>
      <w:jc w:val="left"/>
    </w:pPr>
    <w:rPr>
      <w:rFonts w:eastAsiaTheme="minorEastAsia" w:cs="Arial"/>
      <w:b/>
      <w:sz w:val="28"/>
      <w:szCs w:val="22"/>
    </w:rPr>
  </w:style>
  <w:style w:type="paragraph" w:customStyle="1" w:styleId="CUERPOTEXTO">
    <w:name w:val="CUERPO_TEXTO"/>
    <w:basedOn w:val="Normal"/>
    <w:uiPriority w:val="9"/>
    <w:qFormat/>
    <w:rsid w:val="00A17E20"/>
    <w:pPr>
      <w:spacing w:after="120"/>
    </w:pPr>
    <w:rPr>
      <w:rFonts w:eastAsiaTheme="minorEastAsia" w:cs="Arial"/>
      <w:sz w:val="20"/>
      <w:szCs w:val="22"/>
    </w:rPr>
  </w:style>
  <w:style w:type="paragraph" w:customStyle="1" w:styleId="CUERPOTEXTOTABLA">
    <w:name w:val="CUERPO_TEXTO_TABLA"/>
    <w:basedOn w:val="Normal"/>
    <w:uiPriority w:val="9"/>
    <w:qFormat/>
    <w:rsid w:val="00A17E20"/>
    <w:pPr>
      <w:jc w:val="left"/>
    </w:pPr>
    <w:rPr>
      <w:rFonts w:eastAsiaTheme="minorEastAsia" w:cs="Arial"/>
      <w:sz w:val="20"/>
      <w:szCs w:val="22"/>
    </w:rPr>
  </w:style>
  <w:style w:type="paragraph" w:customStyle="1" w:styleId="CAP2">
    <w:name w:val="CAP.2"/>
    <w:basedOn w:val="Normal"/>
    <w:next w:val="CUERPOTEXTO"/>
    <w:uiPriority w:val="9"/>
    <w:qFormat/>
    <w:rsid w:val="00F158E4"/>
    <w:pPr>
      <w:spacing w:before="119" w:after="62"/>
      <w:jc w:val="left"/>
    </w:pPr>
    <w:rPr>
      <w:rFonts w:eastAsiaTheme="minorEastAsia" w:cs="Arial"/>
      <w:b/>
      <w:sz w:val="24"/>
      <w:szCs w:val="22"/>
    </w:rPr>
  </w:style>
  <w:style w:type="paragraph" w:customStyle="1" w:styleId="CAP3">
    <w:name w:val="CAP.3"/>
    <w:basedOn w:val="Normal"/>
    <w:next w:val="CUERPOTEXTO"/>
    <w:uiPriority w:val="9"/>
    <w:qFormat/>
    <w:rsid w:val="00F158E4"/>
    <w:pPr>
      <w:spacing w:before="119" w:after="62"/>
      <w:jc w:val="left"/>
    </w:pPr>
    <w:rPr>
      <w:rFonts w:eastAsiaTheme="minorEastAsia" w:cs="Arial"/>
      <w:b/>
      <w:sz w:val="20"/>
      <w:szCs w:val="22"/>
    </w:rPr>
  </w:style>
  <w:style w:type="paragraph" w:customStyle="1" w:styleId="PIEPAG">
    <w:name w:val="PIE_PAG"/>
    <w:basedOn w:val="Normal"/>
    <w:uiPriority w:val="9"/>
    <w:qFormat/>
    <w:rsid w:val="00991D6E"/>
    <w:pPr>
      <w:jc w:val="right"/>
    </w:pPr>
    <w:rPr>
      <w:rFonts w:eastAsiaTheme="minorEastAsia" w:cs="Arial"/>
      <w:sz w:val="16"/>
      <w:szCs w:val="22"/>
    </w:rPr>
  </w:style>
  <w:style w:type="paragraph" w:customStyle="1" w:styleId="INDCAP1">
    <w:name w:val="IND.CAP.1"/>
    <w:basedOn w:val="Normal"/>
    <w:next w:val="CUERPOTEXTO"/>
    <w:uiPriority w:val="9"/>
    <w:qFormat/>
    <w:rsid w:val="006670AF"/>
    <w:pPr>
      <w:jc w:val="left"/>
    </w:pPr>
    <w:rPr>
      <w:rFonts w:eastAsiaTheme="minorEastAsia" w:cs="Arial"/>
      <w:b/>
      <w:sz w:val="20"/>
      <w:szCs w:val="22"/>
    </w:rPr>
  </w:style>
  <w:style w:type="paragraph" w:customStyle="1" w:styleId="INDCAP2">
    <w:name w:val="IND.CAP.2"/>
    <w:basedOn w:val="Normal"/>
    <w:next w:val="CUERPOTEXTO"/>
    <w:uiPriority w:val="9"/>
    <w:qFormat/>
    <w:rsid w:val="006670AF"/>
    <w:pPr>
      <w:jc w:val="left"/>
    </w:pPr>
    <w:rPr>
      <w:rFonts w:eastAsiaTheme="minorEastAsia" w:cs="Arial"/>
      <w:b/>
      <w:sz w:val="20"/>
      <w:szCs w:val="22"/>
    </w:rPr>
  </w:style>
  <w:style w:type="paragraph" w:customStyle="1" w:styleId="INDCAP3">
    <w:name w:val="IND.CAP.3"/>
    <w:basedOn w:val="Normal"/>
    <w:next w:val="CUERPOTEXTO"/>
    <w:uiPriority w:val="9"/>
    <w:qFormat/>
    <w:rsid w:val="006670AF"/>
    <w:pPr>
      <w:jc w:val="left"/>
    </w:pPr>
    <w:rPr>
      <w:rFonts w:eastAsiaTheme="minorEastAsia" w:cs="Arial"/>
      <w:sz w:val="20"/>
      <w:szCs w:val="22"/>
    </w:rPr>
  </w:style>
  <w:style w:type="paragraph" w:customStyle="1" w:styleId="CABEZAPAGtitulo">
    <w:name w:val="CABEZA_PAG_titulo"/>
    <w:basedOn w:val="Normal"/>
    <w:uiPriority w:val="9"/>
    <w:qFormat/>
    <w:rsid w:val="006670AF"/>
    <w:pPr>
      <w:jc w:val="left"/>
    </w:pPr>
    <w:rPr>
      <w:rFonts w:eastAsiaTheme="minorEastAsia" w:cs="Arial"/>
      <w:b/>
      <w:sz w:val="28"/>
      <w:szCs w:val="22"/>
    </w:rPr>
  </w:style>
  <w:style w:type="paragraph" w:customStyle="1" w:styleId="CABEZAPAGtexto">
    <w:name w:val="CABEZA_PAG_texto"/>
    <w:basedOn w:val="Normal"/>
    <w:uiPriority w:val="9"/>
    <w:qFormat/>
    <w:rsid w:val="006670AF"/>
    <w:pPr>
      <w:jc w:val="left"/>
    </w:pPr>
    <w:rPr>
      <w:rFonts w:eastAsiaTheme="minorEastAsia" w:cs="Arial"/>
      <w:sz w:val="16"/>
      <w:szCs w:val="22"/>
    </w:rPr>
  </w:style>
  <w:style w:type="character" w:customStyle="1" w:styleId="SubttuloCar">
    <w:name w:val="Subtítulo Car"/>
    <w:link w:val="Subttulo"/>
    <w:rsid w:val="00307160"/>
    <w:rPr>
      <w:rFonts w:ascii="Arial" w:hAnsi="Arial" w:cs="Arial"/>
      <w:b/>
      <w:bCs/>
      <w:sz w:val="18"/>
      <w:szCs w:val="18"/>
    </w:rPr>
  </w:style>
  <w:style w:type="paragraph" w:customStyle="1" w:styleId="LAMET01">
    <w:name w:val="LAMET_01"/>
    <w:basedOn w:val="Normal"/>
    <w:qFormat/>
    <w:rsid w:val="00E321CB"/>
    <w:pPr>
      <w:tabs>
        <w:tab w:val="left" w:pos="1800"/>
      </w:tabs>
      <w:ind w:right="3967"/>
    </w:pPr>
    <w:rPr>
      <w:rFonts w:eastAsiaTheme="minorHAnsi" w:cs="Arial"/>
      <w:b/>
      <w:bCs/>
      <w:color w:val="365F91" w:themeColor="accent1" w:themeShade="BF"/>
      <w:spacing w:val="20"/>
      <w:sz w:val="24"/>
      <w:u w:val="single"/>
      <w:lang w:eastAsia="en-US"/>
    </w:rPr>
  </w:style>
  <w:style w:type="paragraph" w:customStyle="1" w:styleId="LAMET02">
    <w:name w:val="LAMET_02"/>
    <w:basedOn w:val="Normal"/>
    <w:qFormat/>
    <w:rsid w:val="00E321CB"/>
    <w:pPr>
      <w:tabs>
        <w:tab w:val="left" w:pos="1800"/>
      </w:tabs>
      <w:ind w:right="-2"/>
    </w:pPr>
    <w:rPr>
      <w:rFonts w:eastAsiaTheme="minorHAnsi" w:cs="Arial"/>
      <w:b/>
      <w:bCs/>
      <w:caps/>
      <w:color w:val="365F91" w:themeColor="accent1" w:themeShade="BF"/>
      <w:spacing w:val="20"/>
      <w:sz w:val="20"/>
      <w:szCs w:val="20"/>
      <w:lang w:eastAsia="en-US"/>
    </w:rPr>
  </w:style>
  <w:style w:type="paragraph" w:customStyle="1" w:styleId="LAMET03">
    <w:name w:val="LAMET_03"/>
    <w:basedOn w:val="LAMET02"/>
    <w:qFormat/>
    <w:rsid w:val="00E321CB"/>
    <w:pPr>
      <w:ind w:right="0"/>
    </w:pPr>
    <w:rPr>
      <w:caps w:val="0"/>
      <w:sz w:val="18"/>
      <w:szCs w:val="18"/>
    </w:rPr>
  </w:style>
  <w:style w:type="numbering" w:customStyle="1" w:styleId="Sinlista1">
    <w:name w:val="Sin lista1"/>
    <w:next w:val="Sinlista"/>
    <w:uiPriority w:val="99"/>
    <w:semiHidden/>
    <w:unhideWhenUsed/>
    <w:rsid w:val="00B46ECE"/>
  </w:style>
  <w:style w:type="paragraph" w:styleId="Sangradetextonormal">
    <w:name w:val="Body Text Indent"/>
    <w:basedOn w:val="Normal"/>
    <w:link w:val="SangradetextonormalCar"/>
    <w:unhideWhenUsed/>
    <w:rsid w:val="00B46ECE"/>
    <w:pPr>
      <w:spacing w:after="120"/>
      <w:ind w:left="283"/>
    </w:pPr>
  </w:style>
  <w:style w:type="character" w:customStyle="1" w:styleId="SangradetextonormalCar">
    <w:name w:val="Sangría de texto normal Car"/>
    <w:basedOn w:val="Fuentedeprrafopredeter"/>
    <w:link w:val="Sangradetextonormal"/>
    <w:rsid w:val="00B46ECE"/>
    <w:rPr>
      <w:rFonts w:ascii="Arial" w:hAnsi="Arial"/>
      <w:sz w:val="18"/>
      <w:szCs w:val="24"/>
    </w:rPr>
  </w:style>
  <w:style w:type="character" w:customStyle="1" w:styleId="WW8Num4z0">
    <w:name w:val="WW8Num4z0"/>
    <w:rsid w:val="00B46ECE"/>
    <w:rPr>
      <w:rFonts w:ascii="Arial" w:hAnsi="Arial" w:cs="Arial"/>
      <w:sz w:val="20"/>
    </w:rPr>
  </w:style>
  <w:style w:type="character" w:customStyle="1" w:styleId="WW8Num4z3">
    <w:name w:val="WW8Num4z3"/>
    <w:rsid w:val="00B46ECE"/>
    <w:rPr>
      <w:rFonts w:ascii="OpenSymbol" w:hAnsi="OpenSymbol" w:cs="OpenSymbol"/>
    </w:rPr>
  </w:style>
  <w:style w:type="character" w:customStyle="1" w:styleId="WW8Num4z4">
    <w:name w:val="WW8Num4z4"/>
    <w:rsid w:val="00B46ECE"/>
    <w:rPr>
      <w:rFonts w:ascii="Times New Roman" w:hAnsi="Times New Roman" w:cs="Times New Roman"/>
    </w:rPr>
  </w:style>
  <w:style w:type="character" w:customStyle="1" w:styleId="WW8Num7z0">
    <w:name w:val="WW8Num7z0"/>
    <w:rsid w:val="00B46ECE"/>
    <w:rPr>
      <w:rFonts w:ascii="Arial" w:hAnsi="Arial" w:cs="Arial"/>
      <w:sz w:val="20"/>
    </w:rPr>
  </w:style>
  <w:style w:type="character" w:customStyle="1" w:styleId="WW8Num7z3">
    <w:name w:val="WW8Num7z3"/>
    <w:rsid w:val="00B46ECE"/>
    <w:rPr>
      <w:rFonts w:ascii="OpenSymbol" w:hAnsi="OpenSymbol" w:cs="OpenSymbol"/>
    </w:rPr>
  </w:style>
  <w:style w:type="character" w:customStyle="1" w:styleId="WW8Num7z4">
    <w:name w:val="WW8Num7z4"/>
    <w:rsid w:val="00B46ECE"/>
    <w:rPr>
      <w:rFonts w:ascii="Times New Roman" w:hAnsi="Times New Roman" w:cs="Times New Roman"/>
    </w:rPr>
  </w:style>
  <w:style w:type="character" w:customStyle="1" w:styleId="WW8Num10z0">
    <w:name w:val="WW8Num10z0"/>
    <w:rsid w:val="00B46ECE"/>
    <w:rPr>
      <w:rFonts w:ascii="Arial" w:hAnsi="Arial" w:cs="Arial"/>
    </w:rPr>
  </w:style>
  <w:style w:type="character" w:customStyle="1" w:styleId="Fuentedeprrafopredeter2">
    <w:name w:val="Fuente de párrafo predeter.2"/>
    <w:rsid w:val="00B46ECE"/>
  </w:style>
  <w:style w:type="character" w:customStyle="1" w:styleId="WW8Num1z0">
    <w:name w:val="WW8Num1z0"/>
    <w:rsid w:val="00B46ECE"/>
    <w:rPr>
      <w:rFonts w:ascii="Times New Roman" w:eastAsia="Times New Roman" w:hAnsi="Times New Roman" w:cs="Times New Roman"/>
    </w:rPr>
  </w:style>
  <w:style w:type="character" w:customStyle="1" w:styleId="WW8Num1z1">
    <w:name w:val="WW8Num1z1"/>
    <w:rsid w:val="00B46ECE"/>
    <w:rPr>
      <w:rFonts w:ascii="Courier New" w:hAnsi="Courier New" w:cs="Courier New"/>
    </w:rPr>
  </w:style>
  <w:style w:type="character" w:customStyle="1" w:styleId="WW8Num1z2">
    <w:name w:val="WW8Num1z2"/>
    <w:rsid w:val="00B46ECE"/>
    <w:rPr>
      <w:rFonts w:ascii="Wingdings" w:hAnsi="Wingdings" w:cs="Wingdings"/>
    </w:rPr>
  </w:style>
  <w:style w:type="character" w:customStyle="1" w:styleId="WW8Num1z3">
    <w:name w:val="WW8Num1z3"/>
    <w:rsid w:val="00B46ECE"/>
    <w:rPr>
      <w:rFonts w:ascii="Symbol" w:hAnsi="Symbol" w:cs="Symbol"/>
    </w:rPr>
  </w:style>
  <w:style w:type="character" w:customStyle="1" w:styleId="WW8Num7z1">
    <w:name w:val="WW8Num7z1"/>
    <w:rsid w:val="00B46ECE"/>
    <w:rPr>
      <w:rFonts w:ascii="Times New Roman" w:eastAsia="Times New Roman" w:hAnsi="Times New Roman" w:cs="Times New Roman"/>
    </w:rPr>
  </w:style>
  <w:style w:type="character" w:customStyle="1" w:styleId="WW8Num8z0">
    <w:name w:val="WW8Num8z0"/>
    <w:rsid w:val="00B46ECE"/>
    <w:rPr>
      <w:rFonts w:ascii="Arial" w:hAnsi="Arial" w:cs="Arial"/>
      <w:sz w:val="20"/>
    </w:rPr>
  </w:style>
  <w:style w:type="character" w:customStyle="1" w:styleId="WW8Num8z4">
    <w:name w:val="WW8Num8z4"/>
    <w:rsid w:val="00B46ECE"/>
    <w:rPr>
      <w:rFonts w:ascii="Times New Roman" w:hAnsi="Times New Roman" w:cs="Times New Roman"/>
    </w:rPr>
  </w:style>
  <w:style w:type="character" w:customStyle="1" w:styleId="WW8Num12z0">
    <w:name w:val="WW8Num12z0"/>
    <w:rsid w:val="00B46ECE"/>
    <w:rPr>
      <w:rFonts w:ascii="Arial" w:hAnsi="Arial" w:cs="Arial"/>
      <w:sz w:val="20"/>
    </w:rPr>
  </w:style>
  <w:style w:type="character" w:customStyle="1" w:styleId="WW8Num12z4">
    <w:name w:val="WW8Num12z4"/>
    <w:rsid w:val="00B46ECE"/>
    <w:rPr>
      <w:rFonts w:ascii="Times New Roman" w:hAnsi="Times New Roman" w:cs="Times New Roman"/>
    </w:rPr>
  </w:style>
  <w:style w:type="character" w:customStyle="1" w:styleId="WW8Num17z0">
    <w:name w:val="WW8Num17z0"/>
    <w:rsid w:val="00B46ECE"/>
    <w:rPr>
      <w:rFonts w:ascii="Arial" w:eastAsia="Times New Roman" w:hAnsi="Arial" w:cs="Arial"/>
    </w:rPr>
  </w:style>
  <w:style w:type="character" w:customStyle="1" w:styleId="WW8Num17z1">
    <w:name w:val="WW8Num17z1"/>
    <w:rsid w:val="00B46ECE"/>
    <w:rPr>
      <w:rFonts w:ascii="Courier New" w:hAnsi="Courier New" w:cs="Courier New"/>
    </w:rPr>
  </w:style>
  <w:style w:type="character" w:customStyle="1" w:styleId="WW8Num17z2">
    <w:name w:val="WW8Num17z2"/>
    <w:rsid w:val="00B46ECE"/>
    <w:rPr>
      <w:rFonts w:ascii="Wingdings" w:hAnsi="Wingdings" w:cs="Wingdings"/>
    </w:rPr>
  </w:style>
  <w:style w:type="character" w:customStyle="1" w:styleId="WW8Num17z3">
    <w:name w:val="WW8Num17z3"/>
    <w:rsid w:val="00B46ECE"/>
    <w:rPr>
      <w:rFonts w:ascii="Symbol" w:hAnsi="Symbol" w:cs="Symbol"/>
    </w:rPr>
  </w:style>
  <w:style w:type="character" w:customStyle="1" w:styleId="Fuentedeprrafopredeter1">
    <w:name w:val="Fuente de párrafo predeter.1"/>
    <w:rsid w:val="00B46ECE"/>
  </w:style>
  <w:style w:type="paragraph" w:customStyle="1" w:styleId="Encabezado2">
    <w:name w:val="Encabezado2"/>
    <w:basedOn w:val="Normal"/>
    <w:next w:val="Textoindependiente"/>
    <w:rsid w:val="00B46ECE"/>
    <w:pPr>
      <w:keepNext/>
      <w:suppressAutoHyphens/>
      <w:spacing w:before="240" w:after="120"/>
    </w:pPr>
    <w:rPr>
      <w:rFonts w:eastAsia="Microsoft YaHei" w:cs="Mangal"/>
      <w:sz w:val="28"/>
      <w:szCs w:val="28"/>
      <w:lang w:eastAsia="ar-SA"/>
    </w:rPr>
  </w:style>
  <w:style w:type="paragraph" w:styleId="Lista">
    <w:name w:val="List"/>
    <w:basedOn w:val="Textoindependiente"/>
    <w:rsid w:val="00B46ECE"/>
    <w:pPr>
      <w:suppressAutoHyphens/>
      <w:spacing w:after="0"/>
    </w:pPr>
    <w:rPr>
      <w:rFonts w:cs="Mangal"/>
      <w:color w:val="000000"/>
      <w:sz w:val="20"/>
      <w:szCs w:val="20"/>
      <w:lang w:eastAsia="ar-SA"/>
    </w:rPr>
  </w:style>
  <w:style w:type="paragraph" w:customStyle="1" w:styleId="Etiqueta">
    <w:name w:val="Etiqueta"/>
    <w:basedOn w:val="Normal"/>
    <w:rsid w:val="00B46ECE"/>
    <w:pPr>
      <w:suppressLineNumbers/>
      <w:suppressAutoHyphens/>
      <w:spacing w:before="120" w:after="120"/>
    </w:pPr>
    <w:rPr>
      <w:rFonts w:cs="Mangal"/>
      <w:i/>
      <w:iCs/>
      <w:sz w:val="24"/>
      <w:lang w:eastAsia="ar-SA"/>
    </w:rPr>
  </w:style>
  <w:style w:type="paragraph" w:customStyle="1" w:styleId="ndice">
    <w:name w:val="Índice"/>
    <w:basedOn w:val="Normal"/>
    <w:rsid w:val="00B46ECE"/>
    <w:pPr>
      <w:suppressLineNumbers/>
      <w:suppressAutoHyphens/>
    </w:pPr>
    <w:rPr>
      <w:rFonts w:cs="Mangal"/>
      <w:lang w:eastAsia="ar-SA"/>
    </w:rPr>
  </w:style>
  <w:style w:type="paragraph" w:customStyle="1" w:styleId="Encabezado1">
    <w:name w:val="Encabezado1"/>
    <w:basedOn w:val="Normal"/>
    <w:next w:val="Textoindependiente"/>
    <w:rsid w:val="00B46ECE"/>
    <w:pPr>
      <w:keepNext/>
      <w:suppressAutoHyphens/>
      <w:spacing w:before="240" w:after="120"/>
    </w:pPr>
    <w:rPr>
      <w:rFonts w:eastAsia="Microsoft YaHei" w:cs="Mangal"/>
      <w:sz w:val="28"/>
      <w:szCs w:val="28"/>
      <w:lang w:eastAsia="ar-SA"/>
    </w:rPr>
  </w:style>
  <w:style w:type="paragraph" w:customStyle="1" w:styleId="Estilopiefiguratablafrmula10pt">
    <w:name w:val="Estilo pie figura/tabla/fórmula + 10 pt"/>
    <w:basedOn w:val="Normal"/>
    <w:rsid w:val="00B46ECE"/>
    <w:pPr>
      <w:tabs>
        <w:tab w:val="left" w:pos="1122"/>
        <w:tab w:val="left" w:pos="1309"/>
      </w:tabs>
      <w:suppressAutoHyphens/>
      <w:jc w:val="center"/>
    </w:pPr>
    <w:rPr>
      <w:rFonts w:cs="Arial"/>
      <w:b/>
      <w:szCs w:val="20"/>
      <w:lang w:eastAsia="ar-SA"/>
    </w:rPr>
  </w:style>
  <w:style w:type="paragraph" w:customStyle="1" w:styleId="CTENormal">
    <w:name w:val="CTE Normal"/>
    <w:basedOn w:val="Normal"/>
    <w:rsid w:val="00B46ECE"/>
    <w:pPr>
      <w:tabs>
        <w:tab w:val="num" w:pos="720"/>
      </w:tabs>
      <w:suppressAutoHyphens/>
      <w:spacing w:before="60" w:after="60"/>
      <w:ind w:left="720" w:hanging="360"/>
    </w:pPr>
    <w:rPr>
      <w:rFonts w:cs="Arial"/>
      <w:sz w:val="20"/>
      <w:szCs w:val="20"/>
      <w:lang w:eastAsia="ar-SA"/>
    </w:rPr>
  </w:style>
  <w:style w:type="paragraph" w:customStyle="1" w:styleId="NumeracinCTE">
    <w:name w:val="NumeraciónCTE"/>
    <w:basedOn w:val="Normal"/>
    <w:rsid w:val="00B46ECE"/>
    <w:pPr>
      <w:numPr>
        <w:numId w:val="2"/>
      </w:numPr>
      <w:suppressAutoHyphens/>
      <w:spacing w:after="60"/>
    </w:pPr>
    <w:rPr>
      <w:rFonts w:cs="Arial"/>
      <w:sz w:val="20"/>
      <w:szCs w:val="20"/>
      <w:lang w:val="es-ES_tradnl" w:eastAsia="ar-SA"/>
    </w:rPr>
  </w:style>
  <w:style w:type="paragraph" w:customStyle="1" w:styleId="Sangra3detindependiente1">
    <w:name w:val="Sangría 3 de t. independiente1"/>
    <w:basedOn w:val="Normal"/>
    <w:rsid w:val="00B46ECE"/>
    <w:pPr>
      <w:widowControl w:val="0"/>
      <w:suppressAutoHyphens/>
      <w:ind w:left="567"/>
    </w:pPr>
    <w:rPr>
      <w:rFonts w:cs="Arial"/>
      <w:sz w:val="22"/>
      <w:szCs w:val="20"/>
      <w:lang w:val="es-ES_tradnl" w:eastAsia="ar-SA"/>
    </w:rPr>
  </w:style>
  <w:style w:type="paragraph" w:customStyle="1" w:styleId="Textoindependiente21">
    <w:name w:val="Texto independiente 21"/>
    <w:basedOn w:val="Normal"/>
    <w:rsid w:val="00B46ECE"/>
    <w:pPr>
      <w:suppressAutoHyphens/>
      <w:spacing w:after="120" w:line="480" w:lineRule="auto"/>
    </w:pPr>
    <w:rPr>
      <w:rFonts w:cs="Arial"/>
      <w:lang w:eastAsia="ar-SA"/>
    </w:rPr>
  </w:style>
  <w:style w:type="paragraph" w:customStyle="1" w:styleId="EstiloTextoindependiente2Negrita">
    <w:name w:val="Estilo Texto independiente 2 + Negrita"/>
    <w:basedOn w:val="Textoindependiente21"/>
    <w:rsid w:val="00B46ECE"/>
    <w:pPr>
      <w:spacing w:after="0"/>
    </w:pPr>
    <w:rPr>
      <w:b/>
      <w:bCs/>
    </w:rPr>
  </w:style>
  <w:style w:type="paragraph" w:customStyle="1" w:styleId="subartculoCTE">
    <w:name w:val="subartículoCTE"/>
    <w:basedOn w:val="Normal"/>
    <w:next w:val="Normal"/>
    <w:rsid w:val="00B46ECE"/>
    <w:pPr>
      <w:keepNext/>
      <w:suppressAutoHyphens/>
    </w:pPr>
    <w:rPr>
      <w:rFonts w:cs="Arial"/>
      <w:sz w:val="16"/>
      <w:szCs w:val="20"/>
      <w:lang w:val="es-ES_tradnl" w:eastAsia="ar-SA"/>
    </w:rPr>
  </w:style>
  <w:style w:type="paragraph" w:customStyle="1" w:styleId="Contenidodelatabla">
    <w:name w:val="Contenido de la tabla"/>
    <w:basedOn w:val="Normal"/>
    <w:rsid w:val="00B46ECE"/>
    <w:pPr>
      <w:suppressLineNumbers/>
      <w:suppressAutoHyphens/>
    </w:pPr>
    <w:rPr>
      <w:rFonts w:cs="Arial"/>
      <w:lang w:eastAsia="ar-SA"/>
    </w:rPr>
  </w:style>
  <w:style w:type="paragraph" w:customStyle="1" w:styleId="Encabezadodelatabla">
    <w:name w:val="Encabezado de la tabla"/>
    <w:basedOn w:val="Contenidodelatabla"/>
    <w:rsid w:val="00B46ECE"/>
    <w:pPr>
      <w:jc w:val="center"/>
    </w:pPr>
    <w:rPr>
      <w:b/>
      <w:bCs/>
    </w:rPr>
  </w:style>
  <w:style w:type="numbering" w:customStyle="1" w:styleId="Sinlista2">
    <w:name w:val="Sin lista2"/>
    <w:next w:val="Sinlista"/>
    <w:semiHidden/>
    <w:rsid w:val="00B46ECE"/>
  </w:style>
  <w:style w:type="character" w:customStyle="1" w:styleId="Ttulo1Car1">
    <w:name w:val="Título 1 Car1"/>
    <w:aliases w:val="título 1 Car4,título 1 Car Car2"/>
    <w:link w:val="Ttulo1"/>
    <w:locked/>
    <w:rsid w:val="00B46ECE"/>
    <w:rPr>
      <w:rFonts w:ascii="Arial" w:hAnsi="Arial"/>
      <w:b/>
      <w:snapToGrid w:val="0"/>
      <w:kern w:val="28"/>
      <w:szCs w:val="22"/>
    </w:rPr>
  </w:style>
  <w:style w:type="character" w:customStyle="1" w:styleId="Ttulo2Car1">
    <w:name w:val="Título 2 Car1"/>
    <w:aliases w:val="h2 Car2,TEP 2 Car2,Título 2 modificado Car Car2,TEP 2 Car Car Car Car2,TEP 2 Car Car Car3,TEP 2 Car Car Car Car Car Car2,Título 2 modificado Car Car Car Car2,TEP 2 Car Car Car Car Car Car Car Car1"/>
    <w:link w:val="Ttulo2"/>
    <w:locked/>
    <w:rsid w:val="00B46ECE"/>
    <w:rPr>
      <w:rFonts w:ascii="Arial" w:hAnsi="Arial"/>
      <w:snapToGrid w:val="0"/>
      <w:szCs w:val="22"/>
    </w:rPr>
  </w:style>
  <w:style w:type="character" w:customStyle="1" w:styleId="Ttulo3Car1">
    <w:name w:val="Título 3 Car1"/>
    <w:link w:val="Ttulo3"/>
    <w:locked/>
    <w:rsid w:val="00B46ECE"/>
    <w:rPr>
      <w:rFonts w:ascii="Arial" w:hAnsi="Arial"/>
      <w:snapToGrid w:val="0"/>
      <w:szCs w:val="22"/>
      <w:u w:val="single"/>
    </w:rPr>
  </w:style>
  <w:style w:type="character" w:customStyle="1" w:styleId="Ttulo4Car2">
    <w:name w:val="Título 4 Car2"/>
    <w:aliases w:val="Car Car Car Car Car1, Car Car Car Car Car,Título 4 Proyecto Car1,titulo 4 Car1"/>
    <w:link w:val="Ttulo4"/>
    <w:locked/>
    <w:rsid w:val="00B46ECE"/>
    <w:rPr>
      <w:rFonts w:ascii="Arial" w:hAnsi="Arial"/>
      <w:snapToGrid w:val="0"/>
      <w:szCs w:val="22"/>
      <w:u w:val="single"/>
    </w:rPr>
  </w:style>
  <w:style w:type="character" w:customStyle="1" w:styleId="Ttulo5Car1">
    <w:name w:val="Título 5 Car1"/>
    <w:link w:val="Ttulo5"/>
    <w:locked/>
    <w:rsid w:val="00B46ECE"/>
    <w:rPr>
      <w:rFonts w:ascii="Arial" w:hAnsi="Arial"/>
      <w:snapToGrid w:val="0"/>
      <w:szCs w:val="22"/>
      <w:u w:val="single"/>
    </w:rPr>
  </w:style>
  <w:style w:type="character" w:customStyle="1" w:styleId="Ttulo6Car1">
    <w:name w:val="Título 6 Car1"/>
    <w:aliases w:val="ANETO 1.1.1.1 Car1"/>
    <w:link w:val="Ttulo6"/>
    <w:locked/>
    <w:rsid w:val="00B46ECE"/>
    <w:rPr>
      <w:rFonts w:ascii="Arial" w:hAnsi="Arial"/>
      <w:b/>
      <w:snapToGrid w:val="0"/>
      <w:szCs w:val="22"/>
    </w:rPr>
  </w:style>
  <w:style w:type="character" w:customStyle="1" w:styleId="Ttulo7Car1">
    <w:name w:val="Título 7 Car1"/>
    <w:link w:val="Ttulo7"/>
    <w:locked/>
    <w:rsid w:val="00B46ECE"/>
    <w:rPr>
      <w:rFonts w:ascii="Arial" w:hAnsi="Arial"/>
      <w:b/>
      <w:snapToGrid w:val="0"/>
      <w:szCs w:val="22"/>
    </w:rPr>
  </w:style>
  <w:style w:type="character" w:customStyle="1" w:styleId="Ttulo8Car1">
    <w:name w:val="Título 8 Car1"/>
    <w:link w:val="Ttulo8"/>
    <w:locked/>
    <w:rsid w:val="00B46ECE"/>
    <w:rPr>
      <w:rFonts w:ascii="Arial" w:hAnsi="Arial"/>
      <w:b/>
      <w:snapToGrid w:val="0"/>
      <w:szCs w:val="22"/>
    </w:rPr>
  </w:style>
  <w:style w:type="character" w:customStyle="1" w:styleId="Ttulo9Car1">
    <w:name w:val="Título 9 Car1"/>
    <w:link w:val="Ttulo9"/>
    <w:locked/>
    <w:rsid w:val="00B46ECE"/>
    <w:rPr>
      <w:rFonts w:ascii="Arial" w:hAnsi="Arial"/>
      <w:b/>
      <w:snapToGrid w:val="0"/>
      <w:sz w:val="24"/>
      <w:szCs w:val="22"/>
    </w:rPr>
  </w:style>
  <w:style w:type="paragraph" w:styleId="Textosinformato">
    <w:name w:val="Plain Text"/>
    <w:basedOn w:val="Normal"/>
    <w:link w:val="TextosinformatoCar"/>
    <w:rsid w:val="00B46ECE"/>
    <w:pPr>
      <w:jc w:val="left"/>
    </w:pPr>
    <w:rPr>
      <w:rFonts w:ascii="Courier New" w:hAnsi="Courier New"/>
      <w:sz w:val="20"/>
      <w:szCs w:val="20"/>
    </w:rPr>
  </w:style>
  <w:style w:type="character" w:customStyle="1" w:styleId="TextosinformatoCar">
    <w:name w:val="Texto sin formato Car"/>
    <w:basedOn w:val="Fuentedeprrafopredeter"/>
    <w:link w:val="Textosinformato"/>
    <w:rsid w:val="00B46ECE"/>
    <w:rPr>
      <w:rFonts w:ascii="Courier New" w:hAnsi="Courier New"/>
    </w:rPr>
  </w:style>
  <w:style w:type="character" w:customStyle="1" w:styleId="PiedepginaCar1">
    <w:name w:val="Pie de página Car1"/>
    <w:uiPriority w:val="99"/>
    <w:locked/>
    <w:rsid w:val="00B46ECE"/>
    <w:rPr>
      <w:rFonts w:ascii="Courier New" w:hAnsi="Courier New"/>
      <w:sz w:val="22"/>
    </w:rPr>
  </w:style>
  <w:style w:type="character" w:customStyle="1" w:styleId="TextoindependienteCar">
    <w:name w:val="Texto independiente Car"/>
    <w:basedOn w:val="Fuentedeprrafopredeter"/>
    <w:link w:val="Textoindependiente"/>
    <w:rsid w:val="00B46ECE"/>
    <w:rPr>
      <w:rFonts w:ascii="Arial" w:hAnsi="Arial"/>
      <w:sz w:val="18"/>
      <w:szCs w:val="24"/>
    </w:rPr>
  </w:style>
  <w:style w:type="character" w:customStyle="1" w:styleId="Ttulo4Car">
    <w:name w:val="Título 4 Car"/>
    <w:semiHidden/>
    <w:rsid w:val="00B46ECE"/>
    <w:rPr>
      <w:rFonts w:ascii="Calibri" w:eastAsia="Times New Roman" w:hAnsi="Calibri" w:cs="Times New Roman"/>
      <w:b/>
      <w:bCs/>
      <w:sz w:val="28"/>
      <w:szCs w:val="28"/>
    </w:rPr>
  </w:style>
  <w:style w:type="character" w:customStyle="1" w:styleId="Ttulo8Car">
    <w:name w:val="Título 8 Car"/>
    <w:aliases w:val=" Car Car5,Car Car5"/>
    <w:rsid w:val="00B46ECE"/>
    <w:rPr>
      <w:rFonts w:ascii="Calibri" w:eastAsia="Times New Roman" w:hAnsi="Calibri" w:cs="Times New Roman"/>
      <w:i/>
      <w:iCs/>
      <w:sz w:val="24"/>
      <w:szCs w:val="24"/>
    </w:rPr>
  </w:style>
  <w:style w:type="character" w:customStyle="1" w:styleId="Ttulo1Car">
    <w:name w:val="Título 1 Car"/>
    <w:aliases w:val="título 1 Car2,título 1 Car Car,título 1 Car Car Car1,título 1 Car Car Car2"/>
    <w:rsid w:val="00B46ECE"/>
    <w:rPr>
      <w:rFonts w:ascii="Cambria" w:eastAsia="Times New Roman" w:hAnsi="Cambria" w:cs="Times New Roman"/>
      <w:b/>
      <w:bCs/>
      <w:kern w:val="32"/>
      <w:sz w:val="32"/>
      <w:szCs w:val="32"/>
    </w:rPr>
  </w:style>
  <w:style w:type="character" w:customStyle="1" w:styleId="Ttulo2Car">
    <w:name w:val="Título 2 Car"/>
    <w:aliases w:val="h2 Car1,TEP 2 Car1,Título 2 modificado Car Car1,TEP 2 Car Car Car Car1,TEP 2 Car Car Car2,TEP 2 Car Car Car Car Car Car1,Título 2 modificado Car Car Car Car1,TEP 2 Car Car Car Car Car Car Car Car,TEP 2 Car Car Car Car Car Car Car Car Car1"/>
    <w:rsid w:val="00B46ECE"/>
    <w:rPr>
      <w:rFonts w:ascii="Cambria" w:eastAsia="Times New Roman" w:hAnsi="Cambria" w:cs="Times New Roman"/>
      <w:b/>
      <w:bCs/>
      <w:i/>
      <w:iCs/>
      <w:sz w:val="28"/>
      <w:szCs w:val="28"/>
    </w:rPr>
  </w:style>
  <w:style w:type="character" w:customStyle="1" w:styleId="Ttulo3Car">
    <w:name w:val="Título 3 Car"/>
    <w:rsid w:val="00B46ECE"/>
    <w:rPr>
      <w:rFonts w:ascii="Cambria" w:eastAsia="Times New Roman" w:hAnsi="Cambria" w:cs="Times New Roman"/>
      <w:b/>
      <w:bCs/>
      <w:sz w:val="26"/>
      <w:szCs w:val="26"/>
    </w:rPr>
  </w:style>
  <w:style w:type="character" w:customStyle="1" w:styleId="Ttulo5Car">
    <w:name w:val="Título 5 Car"/>
    <w:aliases w:val=" Car Car8,Car Car8"/>
    <w:rsid w:val="00B46ECE"/>
    <w:rPr>
      <w:rFonts w:ascii="Calibri" w:eastAsia="Times New Roman" w:hAnsi="Calibri" w:cs="Times New Roman"/>
      <w:b/>
      <w:bCs/>
      <w:i/>
      <w:iCs/>
      <w:sz w:val="26"/>
      <w:szCs w:val="26"/>
    </w:rPr>
  </w:style>
  <w:style w:type="character" w:customStyle="1" w:styleId="Ttulo6Car">
    <w:name w:val="Título 6 Car"/>
    <w:aliases w:val=" Car Car7,Car Car7,ANETO 1.1.1.1 Car"/>
    <w:rsid w:val="00B46ECE"/>
    <w:rPr>
      <w:rFonts w:ascii="Calibri" w:eastAsia="Times New Roman" w:hAnsi="Calibri" w:cs="Times New Roman"/>
      <w:b/>
      <w:bCs/>
      <w:sz w:val="22"/>
      <w:szCs w:val="22"/>
    </w:rPr>
  </w:style>
  <w:style w:type="character" w:customStyle="1" w:styleId="Ttulo7Car">
    <w:name w:val="Título 7 Car"/>
    <w:aliases w:val=" Car Car6,Car Car6"/>
    <w:rsid w:val="00B46ECE"/>
    <w:rPr>
      <w:rFonts w:ascii="Calibri" w:eastAsia="Times New Roman" w:hAnsi="Calibri" w:cs="Times New Roman"/>
      <w:sz w:val="24"/>
      <w:szCs w:val="24"/>
    </w:rPr>
  </w:style>
  <w:style w:type="character" w:customStyle="1" w:styleId="Ttulo9Car">
    <w:name w:val="Título 9 Car"/>
    <w:aliases w:val=" Car Car4,Car Car4"/>
    <w:rsid w:val="00B46ECE"/>
    <w:rPr>
      <w:rFonts w:ascii="Cambria" w:eastAsia="Times New Roman" w:hAnsi="Cambria" w:cs="Times New Roman"/>
      <w:sz w:val="22"/>
      <w:szCs w:val="22"/>
    </w:rPr>
  </w:style>
  <w:style w:type="character" w:customStyle="1" w:styleId="Ttulo4Car1">
    <w:name w:val="Título 4 Car1"/>
    <w:aliases w:val="Título 4 Car Car1,Car Car Car Car Car, Car Car Car Car Car Car1,Car Car Car Car Car Car1"/>
    <w:rsid w:val="00B46ECE"/>
    <w:rPr>
      <w:rFonts w:cs="Times New Roman"/>
      <w:b/>
      <w:lang w:val="es-ES" w:eastAsia="es-ES" w:bidi="ar-SA"/>
    </w:rPr>
  </w:style>
  <w:style w:type="character" w:styleId="Hipervnculo">
    <w:name w:val="Hyperlink"/>
    <w:rsid w:val="00B46ECE"/>
    <w:rPr>
      <w:rFonts w:cs="Times New Roman"/>
      <w:color w:val="0000FF"/>
      <w:u w:val="single"/>
    </w:rPr>
  </w:style>
  <w:style w:type="paragraph" w:customStyle="1" w:styleId="Titulo4">
    <w:name w:val="Titulo 4"/>
    <w:basedOn w:val="Ttulo3"/>
    <w:rsid w:val="00B46ECE"/>
    <w:pPr>
      <w:widowControl/>
      <w:numPr>
        <w:ilvl w:val="0"/>
        <w:numId w:val="0"/>
      </w:numPr>
      <w:spacing w:before="240" w:after="60" w:line="240" w:lineRule="auto"/>
      <w:jc w:val="left"/>
    </w:pPr>
    <w:rPr>
      <w:rFonts w:ascii="Cambria" w:hAnsi="Cambria"/>
      <w:b/>
      <w:bCs/>
      <w:i/>
      <w:snapToGrid/>
      <w:szCs w:val="26"/>
      <w:u w:val="none"/>
    </w:rPr>
  </w:style>
  <w:style w:type="paragraph" w:styleId="TDC3">
    <w:name w:val="toc 3"/>
    <w:basedOn w:val="Normal"/>
    <w:next w:val="Normal"/>
    <w:autoRedefine/>
    <w:rsid w:val="00B46ECE"/>
    <w:pPr>
      <w:ind w:left="480"/>
      <w:jc w:val="left"/>
    </w:pPr>
    <w:rPr>
      <w:rFonts w:ascii="Times New Roman" w:hAnsi="Times New Roman"/>
      <w:sz w:val="24"/>
    </w:rPr>
  </w:style>
  <w:style w:type="paragraph" w:styleId="TDC4">
    <w:name w:val="toc 4"/>
    <w:basedOn w:val="Normal"/>
    <w:next w:val="Normal"/>
    <w:autoRedefine/>
    <w:rsid w:val="00B46ECE"/>
    <w:pPr>
      <w:ind w:left="720"/>
      <w:jc w:val="left"/>
    </w:pPr>
    <w:rPr>
      <w:rFonts w:ascii="Times New Roman" w:hAnsi="Times New Roman"/>
      <w:sz w:val="24"/>
    </w:rPr>
  </w:style>
  <w:style w:type="paragraph" w:styleId="TDC5">
    <w:name w:val="toc 5"/>
    <w:basedOn w:val="Normal"/>
    <w:next w:val="Normal"/>
    <w:autoRedefine/>
    <w:rsid w:val="00B46ECE"/>
    <w:pPr>
      <w:ind w:left="960"/>
      <w:jc w:val="left"/>
    </w:pPr>
    <w:rPr>
      <w:rFonts w:ascii="Times New Roman" w:hAnsi="Times New Roman"/>
      <w:sz w:val="24"/>
    </w:rPr>
  </w:style>
  <w:style w:type="paragraph" w:styleId="TDC6">
    <w:name w:val="toc 6"/>
    <w:basedOn w:val="Normal"/>
    <w:next w:val="Normal"/>
    <w:autoRedefine/>
    <w:rsid w:val="00B46ECE"/>
    <w:pPr>
      <w:ind w:left="1200"/>
      <w:jc w:val="left"/>
    </w:pPr>
    <w:rPr>
      <w:rFonts w:ascii="Times New Roman" w:hAnsi="Times New Roman"/>
      <w:sz w:val="24"/>
    </w:rPr>
  </w:style>
  <w:style w:type="paragraph" w:styleId="TDC7">
    <w:name w:val="toc 7"/>
    <w:basedOn w:val="Normal"/>
    <w:next w:val="Normal"/>
    <w:autoRedefine/>
    <w:rsid w:val="00B46ECE"/>
    <w:pPr>
      <w:ind w:left="1440"/>
      <w:jc w:val="left"/>
    </w:pPr>
    <w:rPr>
      <w:rFonts w:ascii="Times New Roman" w:hAnsi="Times New Roman"/>
      <w:sz w:val="24"/>
    </w:rPr>
  </w:style>
  <w:style w:type="paragraph" w:styleId="TDC8">
    <w:name w:val="toc 8"/>
    <w:basedOn w:val="Normal"/>
    <w:next w:val="Normal"/>
    <w:autoRedefine/>
    <w:rsid w:val="00B46ECE"/>
    <w:pPr>
      <w:ind w:left="1680"/>
      <w:jc w:val="left"/>
    </w:pPr>
    <w:rPr>
      <w:rFonts w:ascii="Times New Roman" w:hAnsi="Times New Roman"/>
      <w:sz w:val="24"/>
    </w:rPr>
  </w:style>
  <w:style w:type="paragraph" w:styleId="TDC9">
    <w:name w:val="toc 9"/>
    <w:basedOn w:val="Normal"/>
    <w:next w:val="Normal"/>
    <w:autoRedefine/>
    <w:rsid w:val="00B46ECE"/>
    <w:pPr>
      <w:ind w:left="1920"/>
      <w:jc w:val="left"/>
    </w:pPr>
    <w:rPr>
      <w:rFonts w:ascii="Times New Roman" w:hAnsi="Times New Roman"/>
      <w:sz w:val="24"/>
    </w:rPr>
  </w:style>
  <w:style w:type="character" w:customStyle="1" w:styleId="TextoindependienteCar1">
    <w:name w:val="Texto independiente Car1"/>
    <w:locked/>
    <w:rsid w:val="00B46ECE"/>
    <w:rPr>
      <w:rFonts w:cs="Times New Roman"/>
      <w:sz w:val="24"/>
      <w:szCs w:val="24"/>
    </w:rPr>
  </w:style>
  <w:style w:type="paragraph" w:customStyle="1" w:styleId="Guion">
    <w:name w:val="Guion"/>
    <w:basedOn w:val="Normal"/>
    <w:autoRedefine/>
    <w:rsid w:val="00B46ECE"/>
    <w:pPr>
      <w:tabs>
        <w:tab w:val="num" w:pos="360"/>
      </w:tabs>
      <w:spacing w:before="120" w:after="120"/>
      <w:ind w:left="360" w:hanging="360"/>
    </w:pPr>
    <w:rPr>
      <w:rFonts w:cs="Arial"/>
      <w:sz w:val="20"/>
      <w:szCs w:val="20"/>
    </w:rPr>
  </w:style>
  <w:style w:type="character" w:customStyle="1" w:styleId="GuionCar">
    <w:name w:val="Guion Car"/>
    <w:rsid w:val="00B46ECE"/>
    <w:rPr>
      <w:rFonts w:ascii="Arial" w:hAnsi="Arial" w:cs="Arial"/>
    </w:rPr>
  </w:style>
  <w:style w:type="paragraph" w:customStyle="1" w:styleId="JCNORMALCar">
    <w:name w:val="JC NORMAL Car"/>
    <w:autoRedefine/>
    <w:rsid w:val="00B46ECE"/>
    <w:pPr>
      <w:widowControl w:val="0"/>
      <w:tabs>
        <w:tab w:val="num" w:pos="-709"/>
      </w:tabs>
      <w:adjustRightInd w:val="0"/>
      <w:spacing w:after="240"/>
      <w:ind w:firstLine="6"/>
      <w:jc w:val="both"/>
      <w:textAlignment w:val="baseline"/>
    </w:pPr>
    <w:rPr>
      <w:rFonts w:ascii="Arial" w:hAnsi="Arial" w:cs="Arial"/>
      <w:bCs/>
    </w:rPr>
  </w:style>
  <w:style w:type="paragraph" w:customStyle="1" w:styleId="JCGUION">
    <w:name w:val="JC GUION"/>
    <w:basedOn w:val="Normal"/>
    <w:autoRedefine/>
    <w:rsid w:val="00B46ECE"/>
    <w:pPr>
      <w:spacing w:before="120" w:after="120"/>
      <w:ind w:left="1440" w:hanging="360"/>
    </w:pPr>
    <w:rPr>
      <w:rFonts w:cs="Arial"/>
      <w:sz w:val="20"/>
      <w:szCs w:val="20"/>
    </w:rPr>
  </w:style>
  <w:style w:type="paragraph" w:customStyle="1" w:styleId="JCTABLA">
    <w:name w:val="JC TABLA"/>
    <w:autoRedefine/>
    <w:rsid w:val="00B46ECE"/>
    <w:pPr>
      <w:widowControl w:val="0"/>
      <w:adjustRightInd w:val="0"/>
      <w:spacing w:before="60" w:after="60" w:line="240" w:lineRule="atLeast"/>
      <w:jc w:val="center"/>
      <w:textAlignment w:val="baseline"/>
    </w:pPr>
    <w:rPr>
      <w:rFonts w:ascii="Arial" w:hAnsi="Arial" w:cs="Arial"/>
      <w:b/>
      <w:sz w:val="18"/>
      <w:szCs w:val="18"/>
      <w:lang w:val="es-ES_tradnl"/>
    </w:rPr>
  </w:style>
  <w:style w:type="paragraph" w:customStyle="1" w:styleId="Prrafodelista1">
    <w:name w:val="Párrafo de lista1"/>
    <w:aliases w:val="PORTADA MEMORIA"/>
    <w:basedOn w:val="Normal"/>
    <w:uiPriority w:val="99"/>
    <w:rsid w:val="00B46ECE"/>
    <w:pPr>
      <w:ind w:left="708"/>
      <w:jc w:val="left"/>
    </w:pPr>
    <w:rPr>
      <w:rFonts w:ascii="Times New Roman" w:hAnsi="Times New Roman"/>
      <w:sz w:val="24"/>
    </w:rPr>
  </w:style>
  <w:style w:type="paragraph" w:customStyle="1" w:styleId="TEPGUION">
    <w:name w:val="TEP GUION"/>
    <w:basedOn w:val="Normal"/>
    <w:autoRedefine/>
    <w:rsid w:val="00B46ECE"/>
    <w:pPr>
      <w:spacing w:before="120" w:after="120"/>
      <w:ind w:left="720" w:hanging="360"/>
    </w:pPr>
    <w:rPr>
      <w:sz w:val="22"/>
      <w:lang w:val="es-ES_tradnl"/>
    </w:rPr>
  </w:style>
  <w:style w:type="character" w:customStyle="1" w:styleId="TtuloCar1">
    <w:name w:val="Título Car1"/>
    <w:link w:val="Ttulo"/>
    <w:locked/>
    <w:rsid w:val="00B46ECE"/>
    <w:rPr>
      <w:b/>
      <w:bCs/>
      <w:sz w:val="24"/>
      <w:szCs w:val="24"/>
    </w:rPr>
  </w:style>
  <w:style w:type="character" w:customStyle="1" w:styleId="TtuloCar">
    <w:name w:val="Título Car"/>
    <w:aliases w:val=" Car Car2,Car Car2"/>
    <w:rsid w:val="00B46ECE"/>
    <w:rPr>
      <w:rFonts w:ascii="Cambria" w:eastAsia="Times New Roman" w:hAnsi="Cambria" w:cs="Times New Roman"/>
      <w:b/>
      <w:bCs/>
      <w:kern w:val="28"/>
      <w:sz w:val="32"/>
      <w:szCs w:val="32"/>
    </w:rPr>
  </w:style>
  <w:style w:type="paragraph" w:customStyle="1" w:styleId="peque">
    <w:name w:val="peque"/>
    <w:basedOn w:val="Normal"/>
    <w:rsid w:val="00B46ECE"/>
    <w:pPr>
      <w:spacing w:before="100" w:beforeAutospacing="1" w:after="100" w:afterAutospacing="1"/>
      <w:jc w:val="left"/>
    </w:pPr>
    <w:rPr>
      <w:rFonts w:eastAsia="Arial Unicode MS" w:cs="Arial"/>
      <w:sz w:val="24"/>
    </w:rPr>
  </w:style>
  <w:style w:type="paragraph" w:customStyle="1" w:styleId="Default">
    <w:name w:val="Default"/>
    <w:rsid w:val="00B46ECE"/>
    <w:pPr>
      <w:autoSpaceDE w:val="0"/>
      <w:autoSpaceDN w:val="0"/>
      <w:adjustRightInd w:val="0"/>
    </w:pPr>
    <w:rPr>
      <w:rFonts w:ascii="GPEFIP+Arial,Bold" w:hAnsi="GPEFIP+Arial,Bold" w:cs="GPEFIP+Arial,Bold"/>
      <w:color w:val="000000"/>
      <w:sz w:val="24"/>
      <w:szCs w:val="24"/>
    </w:rPr>
  </w:style>
  <w:style w:type="character" w:customStyle="1" w:styleId="TextodegloboCar1">
    <w:name w:val="Texto de globo Car1"/>
    <w:semiHidden/>
    <w:locked/>
    <w:rsid w:val="00B46ECE"/>
    <w:rPr>
      <w:rFonts w:cs="Times New Roman"/>
      <w:sz w:val="2"/>
    </w:rPr>
  </w:style>
  <w:style w:type="paragraph" w:styleId="NormalWeb">
    <w:name w:val="Normal (Web)"/>
    <w:basedOn w:val="Normal"/>
    <w:rsid w:val="00B46ECE"/>
    <w:pPr>
      <w:spacing w:before="100" w:beforeAutospacing="1" w:after="100" w:afterAutospacing="1"/>
      <w:jc w:val="left"/>
    </w:pPr>
    <w:rPr>
      <w:rFonts w:ascii="Times New Roman" w:hAnsi="Times New Roman"/>
      <w:sz w:val="24"/>
    </w:rPr>
  </w:style>
  <w:style w:type="paragraph" w:customStyle="1" w:styleId="JCNORMAL">
    <w:name w:val="JC NORMAL"/>
    <w:autoRedefine/>
    <w:rsid w:val="00B46ECE"/>
    <w:pPr>
      <w:tabs>
        <w:tab w:val="num" w:pos="-709"/>
      </w:tabs>
      <w:spacing w:after="360"/>
      <w:jc w:val="both"/>
    </w:pPr>
    <w:rPr>
      <w:rFonts w:ascii="Arial" w:hAnsi="Arial" w:cs="Arial"/>
      <w:bCs/>
      <w:color w:val="000000"/>
    </w:rPr>
  </w:style>
  <w:style w:type="character" w:styleId="nfasis">
    <w:name w:val="Emphasis"/>
    <w:uiPriority w:val="20"/>
    <w:qFormat/>
    <w:rsid w:val="00B46ECE"/>
    <w:rPr>
      <w:rFonts w:cs="Times New Roman"/>
      <w:b/>
      <w:bCs/>
    </w:rPr>
  </w:style>
  <w:style w:type="character" w:customStyle="1" w:styleId="ft">
    <w:name w:val="ft"/>
    <w:rsid w:val="00B46ECE"/>
    <w:rPr>
      <w:rFonts w:cs="Times New Roman"/>
    </w:rPr>
  </w:style>
  <w:style w:type="character" w:customStyle="1" w:styleId="GuionCarCar">
    <w:name w:val="Guion Car Car"/>
    <w:rsid w:val="00B46ECE"/>
    <w:rPr>
      <w:rFonts w:ascii="Arial" w:hAnsi="Arial" w:cs="Arial"/>
    </w:rPr>
  </w:style>
  <w:style w:type="paragraph" w:styleId="Mapadeldocumento">
    <w:name w:val="Document Map"/>
    <w:basedOn w:val="Normal"/>
    <w:link w:val="MapadeldocumentoCar"/>
    <w:rsid w:val="00B46ECE"/>
    <w:pPr>
      <w:jc w:val="left"/>
    </w:pPr>
    <w:rPr>
      <w:rFonts w:ascii="Times New Roman" w:hAnsi="Times New Roman"/>
      <w:sz w:val="2"/>
      <w:szCs w:val="20"/>
    </w:rPr>
  </w:style>
  <w:style w:type="character" w:customStyle="1" w:styleId="MapadeldocumentoCar">
    <w:name w:val="Mapa del documento Car"/>
    <w:basedOn w:val="Fuentedeprrafopredeter"/>
    <w:link w:val="Mapadeldocumento"/>
    <w:rsid w:val="00B46ECE"/>
    <w:rPr>
      <w:sz w:val="2"/>
    </w:rPr>
  </w:style>
  <w:style w:type="character" w:customStyle="1" w:styleId="h2Car">
    <w:name w:val="h2 Car"/>
    <w:aliases w:val="TEP 2 Car,Título 2 modificado Car Car,TEP 2 Car Car Car Car,TEP 2 Car Car Car1,TEP 2 Car Car Car Car Car Car,Título 2 modificado Car Car Car Car,TEP 2 Car Car Car Car Car Car Car Car Car,TEP 2 Car Car Car Car Car Car Car Car Car Car"/>
    <w:rsid w:val="00B46ECE"/>
    <w:rPr>
      <w:rFonts w:cs="Times New Roman"/>
      <w:b/>
      <w:sz w:val="16"/>
    </w:rPr>
  </w:style>
  <w:style w:type="character" w:customStyle="1" w:styleId="ttulo1Car10">
    <w:name w:val="título 1 Car1"/>
    <w:aliases w:val="título 1 Car Car Car"/>
    <w:rsid w:val="00B46ECE"/>
    <w:rPr>
      <w:rFonts w:ascii="Arial" w:hAnsi="Arial" w:cs="Arial"/>
      <w:b/>
      <w:bCs/>
      <w:caps/>
      <w:kern w:val="32"/>
      <w:sz w:val="24"/>
      <w:szCs w:val="24"/>
      <w:shd w:val="clear" w:color="auto" w:fill="C0C0C0"/>
    </w:rPr>
  </w:style>
  <w:style w:type="character" w:customStyle="1" w:styleId="Textoindependiente2Car1">
    <w:name w:val="Texto independiente 2 Car1"/>
    <w:aliases w:val="Subrayado Car"/>
    <w:link w:val="Textoindependiente2"/>
    <w:locked/>
    <w:rsid w:val="00B46ECE"/>
    <w:rPr>
      <w:rFonts w:ascii="Century Gothic" w:hAnsi="Century Gothic" w:cs="Arial"/>
      <w:sz w:val="18"/>
    </w:rPr>
  </w:style>
  <w:style w:type="character" w:customStyle="1" w:styleId="Textoindependiente2Car">
    <w:name w:val="Texto independiente 2 Car"/>
    <w:aliases w:val=" Car Car1"/>
    <w:rsid w:val="00B46ECE"/>
    <w:rPr>
      <w:rFonts w:ascii="Courier New" w:hAnsi="Courier New"/>
      <w:sz w:val="22"/>
    </w:rPr>
  </w:style>
  <w:style w:type="paragraph" w:customStyle="1" w:styleId="guion2">
    <w:name w:val="guion 2"/>
    <w:basedOn w:val="Normal"/>
    <w:rsid w:val="00B46ECE"/>
    <w:pPr>
      <w:widowControl w:val="0"/>
      <w:tabs>
        <w:tab w:val="num" w:pos="720"/>
      </w:tabs>
      <w:adjustRightInd w:val="0"/>
      <w:spacing w:line="360" w:lineRule="atLeast"/>
      <w:ind w:left="720" w:hanging="360"/>
      <w:textAlignment w:val="baseline"/>
    </w:pPr>
    <w:rPr>
      <w:rFonts w:ascii="Times New Roman" w:hAnsi="Times New Roman"/>
      <w:sz w:val="24"/>
    </w:rPr>
  </w:style>
  <w:style w:type="paragraph" w:customStyle="1" w:styleId="CMTexto">
    <w:name w:val="CM Texto"/>
    <w:basedOn w:val="Normal"/>
    <w:rsid w:val="00B46ECE"/>
    <w:pPr>
      <w:widowControl w:val="0"/>
      <w:autoSpaceDE w:val="0"/>
      <w:autoSpaceDN w:val="0"/>
      <w:adjustRightInd w:val="0"/>
      <w:spacing w:line="260" w:lineRule="exact"/>
    </w:pPr>
    <w:rPr>
      <w:rFonts w:ascii="Franklin Gothic Book" w:hAnsi="Franklin Gothic Book"/>
      <w:color w:val="181412"/>
      <w:sz w:val="20"/>
      <w:szCs w:val="18"/>
      <w:lang w:val="es-ES_tradnl"/>
    </w:rPr>
  </w:style>
  <w:style w:type="paragraph" w:customStyle="1" w:styleId="GuionCarCarCar">
    <w:name w:val="Guion Car Car Car"/>
    <w:basedOn w:val="Normal"/>
    <w:autoRedefine/>
    <w:rsid w:val="00B46ECE"/>
    <w:pPr>
      <w:tabs>
        <w:tab w:val="num" w:pos="360"/>
      </w:tabs>
      <w:spacing w:before="120" w:after="120"/>
      <w:ind w:left="360" w:hanging="360"/>
    </w:pPr>
    <w:rPr>
      <w:rFonts w:cs="Arial"/>
      <w:sz w:val="24"/>
    </w:rPr>
  </w:style>
  <w:style w:type="character" w:customStyle="1" w:styleId="GuionCarCarCarCar">
    <w:name w:val="Guion Car Car Car Car"/>
    <w:rsid w:val="00B46ECE"/>
    <w:rPr>
      <w:rFonts w:ascii="Arial" w:hAnsi="Arial" w:cs="Arial"/>
      <w:sz w:val="24"/>
      <w:szCs w:val="24"/>
      <w:lang w:val="es-ES" w:eastAsia="es-ES" w:bidi="ar-SA"/>
    </w:rPr>
  </w:style>
  <w:style w:type="paragraph" w:customStyle="1" w:styleId="Titulo">
    <w:name w:val="Titulo"/>
    <w:semiHidden/>
    <w:rsid w:val="00B46ECE"/>
    <w:pPr>
      <w:widowControl w:val="0"/>
      <w:autoSpaceDE w:val="0"/>
      <w:autoSpaceDN w:val="0"/>
      <w:adjustRightInd w:val="0"/>
      <w:spacing w:before="227" w:after="283"/>
      <w:jc w:val="center"/>
    </w:pPr>
    <w:rPr>
      <w:rFonts w:ascii="Arial" w:hAnsi="Arial" w:cs="Arial"/>
      <w:b/>
      <w:bCs/>
      <w:sz w:val="28"/>
      <w:szCs w:val="28"/>
      <w:u w:val="single"/>
    </w:rPr>
  </w:style>
  <w:style w:type="character" w:customStyle="1" w:styleId="eCarCar">
    <w:name w:val="e Car Car"/>
    <w:rsid w:val="00B46ECE"/>
    <w:rPr>
      <w:rFonts w:cs="Times New Roman"/>
      <w:sz w:val="24"/>
      <w:szCs w:val="24"/>
      <w:lang w:val="es-ES" w:eastAsia="es-ES" w:bidi="ar-SA"/>
    </w:rPr>
  </w:style>
  <w:style w:type="paragraph" w:customStyle="1" w:styleId="Cabecera">
    <w:name w:val="Cabecera"/>
    <w:rsid w:val="00B46ECE"/>
    <w:pPr>
      <w:widowControl w:val="0"/>
      <w:autoSpaceDE w:val="0"/>
      <w:autoSpaceDN w:val="0"/>
      <w:adjustRightInd w:val="0"/>
      <w:spacing w:after="99"/>
    </w:pPr>
    <w:rPr>
      <w:rFonts w:ascii="Arial" w:hAnsi="Arial" w:cs="Arial"/>
      <w:b/>
      <w:bCs/>
    </w:rPr>
  </w:style>
  <w:style w:type="paragraph" w:customStyle="1" w:styleId="Texto">
    <w:name w:val="Texto"/>
    <w:rsid w:val="00B46ECE"/>
    <w:pPr>
      <w:widowControl w:val="0"/>
      <w:autoSpaceDE w:val="0"/>
      <w:autoSpaceDN w:val="0"/>
      <w:adjustRightInd w:val="0"/>
      <w:jc w:val="both"/>
    </w:pPr>
    <w:rPr>
      <w:rFonts w:ascii="Arial" w:hAnsi="Arial" w:cs="Arial"/>
      <w:color w:val="000000"/>
    </w:rPr>
  </w:style>
  <w:style w:type="paragraph" w:customStyle="1" w:styleId="TablaCabecera">
    <w:name w:val="TablaCabecera"/>
    <w:basedOn w:val="Texto"/>
    <w:rsid w:val="00B46ECE"/>
    <w:rPr>
      <w:b/>
      <w:bCs/>
    </w:rPr>
  </w:style>
  <w:style w:type="paragraph" w:customStyle="1" w:styleId="CabeceraNumerado">
    <w:name w:val="CabeceraNumerado"/>
    <w:rsid w:val="00B46ECE"/>
    <w:pPr>
      <w:widowControl w:val="0"/>
      <w:autoSpaceDE w:val="0"/>
      <w:autoSpaceDN w:val="0"/>
      <w:adjustRightInd w:val="0"/>
      <w:spacing w:before="57" w:after="57"/>
    </w:pPr>
    <w:rPr>
      <w:rFonts w:ascii="Arial" w:hAnsi="Arial" w:cs="Arial"/>
      <w:b/>
      <w:bCs/>
      <w:sz w:val="24"/>
      <w:szCs w:val="24"/>
      <w:u w:val="single"/>
    </w:rPr>
  </w:style>
  <w:style w:type="paragraph" w:customStyle="1" w:styleId="UJUANCARLOS">
    <w:name w:val="UJUANCARLOS"/>
    <w:basedOn w:val="Normal"/>
    <w:rsid w:val="00B46ECE"/>
    <w:pPr>
      <w:suppressAutoHyphens/>
      <w:ind w:left="851" w:right="567"/>
    </w:pPr>
    <w:rPr>
      <w:sz w:val="22"/>
      <w:szCs w:val="20"/>
      <w:lang w:val="es-ES_tradnl"/>
    </w:rPr>
  </w:style>
  <w:style w:type="paragraph" w:customStyle="1" w:styleId="CAJAMADRID">
    <w:name w:val="CAJAMADRID"/>
    <w:basedOn w:val="Normal"/>
    <w:rsid w:val="00B46ECE"/>
    <w:pPr>
      <w:ind w:left="851"/>
    </w:pPr>
    <w:rPr>
      <w:rFonts w:cs="Arial"/>
      <w:b/>
      <w:bCs/>
      <w:sz w:val="22"/>
      <w:szCs w:val="20"/>
      <w:lang w:val="es-ES_tradnl"/>
    </w:rPr>
  </w:style>
  <w:style w:type="character" w:customStyle="1" w:styleId="CarCarCar9">
    <w:name w:val="Car Car Car9"/>
    <w:rsid w:val="00B46ECE"/>
    <w:rPr>
      <w:rFonts w:ascii="Arial Rounded MT Bold" w:hAnsi="Arial Rounded MT Bold" w:cs="Times New Roman"/>
      <w:b/>
      <w:sz w:val="28"/>
      <w:lang w:val="es-ES_tradnl" w:eastAsia="es-ES" w:bidi="ar-SA"/>
    </w:rPr>
  </w:style>
  <w:style w:type="character" w:customStyle="1" w:styleId="CarCarCar8">
    <w:name w:val="Car Car Car8"/>
    <w:rsid w:val="00B46ECE"/>
    <w:rPr>
      <w:rFonts w:cs="Times New Roman"/>
      <w:b/>
      <w:sz w:val="24"/>
      <w:lang w:val="es-ES_tradnl" w:eastAsia="es-ES" w:bidi="ar-SA"/>
    </w:rPr>
  </w:style>
  <w:style w:type="character" w:customStyle="1" w:styleId="CarCarCar7">
    <w:name w:val="Car Car Car7"/>
    <w:rsid w:val="00B46ECE"/>
    <w:rPr>
      <w:rFonts w:cs="Times New Roman"/>
      <w:b/>
      <w:sz w:val="24"/>
      <w:lang w:val="es-ES_tradnl" w:eastAsia="es-ES" w:bidi="ar-SA"/>
    </w:rPr>
  </w:style>
  <w:style w:type="character" w:customStyle="1" w:styleId="Ttulo4CarCar">
    <w:name w:val="Título 4 Car Car"/>
    <w:aliases w:val="Car Car Car Car Car Car, Car Car Car Car Car Car"/>
    <w:rsid w:val="00B46ECE"/>
    <w:rPr>
      <w:rFonts w:cs="Times New Roman"/>
      <w:b/>
      <w:bCs/>
      <w:sz w:val="28"/>
      <w:szCs w:val="28"/>
      <w:lang w:val="es-ES_tradnl" w:eastAsia="es-ES" w:bidi="ar-SA"/>
    </w:rPr>
  </w:style>
  <w:style w:type="character" w:customStyle="1" w:styleId="CarCarCar6">
    <w:name w:val="Car Car Car6"/>
    <w:rsid w:val="00B46ECE"/>
    <w:rPr>
      <w:rFonts w:ascii="Arial" w:hAnsi="Arial" w:cs="Times New Roman"/>
      <w:b/>
      <w:sz w:val="24"/>
      <w:szCs w:val="24"/>
      <w:lang w:val="es-ES" w:eastAsia="es-ES" w:bidi="ar-SA"/>
    </w:rPr>
  </w:style>
  <w:style w:type="character" w:customStyle="1" w:styleId="CarCarCar5">
    <w:name w:val="Car Car Car5"/>
    <w:rsid w:val="00B46ECE"/>
    <w:rPr>
      <w:rFonts w:ascii="Arial" w:hAnsi="Arial" w:cs="Times New Roman"/>
      <w:sz w:val="24"/>
      <w:szCs w:val="24"/>
      <w:lang w:val="es-ES" w:eastAsia="es-ES" w:bidi="ar-SA"/>
    </w:rPr>
  </w:style>
  <w:style w:type="character" w:customStyle="1" w:styleId="CarCarCar4">
    <w:name w:val="Car Car Car4"/>
    <w:rsid w:val="00B46ECE"/>
    <w:rPr>
      <w:rFonts w:ascii="Arial" w:hAnsi="Arial" w:cs="Times New Roman"/>
      <w:b/>
      <w:sz w:val="24"/>
      <w:szCs w:val="24"/>
      <w:lang w:val="es-ES" w:eastAsia="es-ES" w:bidi="ar-SA"/>
    </w:rPr>
  </w:style>
  <w:style w:type="character" w:customStyle="1" w:styleId="Textoindependiente3Car">
    <w:name w:val="Texto independiente 3 Car"/>
    <w:link w:val="Textoindependiente3"/>
    <w:rsid w:val="00B46ECE"/>
    <w:rPr>
      <w:sz w:val="16"/>
      <w:szCs w:val="16"/>
    </w:rPr>
  </w:style>
  <w:style w:type="paragraph" w:customStyle="1" w:styleId="Textodenotaalfinal">
    <w:name w:val="Texto de nota al final"/>
    <w:basedOn w:val="Normal"/>
    <w:rsid w:val="00B46ECE"/>
    <w:pPr>
      <w:widowControl w:val="0"/>
      <w:jc w:val="left"/>
    </w:pPr>
    <w:rPr>
      <w:rFonts w:ascii="Times New Roman" w:hAnsi="Times New Roman"/>
      <w:sz w:val="24"/>
      <w:szCs w:val="20"/>
    </w:rPr>
  </w:style>
  <w:style w:type="paragraph" w:customStyle="1" w:styleId="Encabezadodetda">
    <w:name w:val="Encabezado de tda"/>
    <w:basedOn w:val="Normal"/>
    <w:rsid w:val="00B46ECE"/>
    <w:pPr>
      <w:widowControl w:val="0"/>
      <w:tabs>
        <w:tab w:val="right" w:pos="9360"/>
      </w:tabs>
      <w:suppressAutoHyphens/>
      <w:jc w:val="left"/>
    </w:pPr>
    <w:rPr>
      <w:rFonts w:ascii="Times New Roman" w:hAnsi="Times New Roman"/>
      <w:sz w:val="20"/>
      <w:szCs w:val="20"/>
      <w:lang w:val="en-US"/>
    </w:rPr>
  </w:style>
  <w:style w:type="character" w:customStyle="1" w:styleId="CarCarCar3">
    <w:name w:val="Car Car Car3"/>
    <w:rsid w:val="00B46ECE"/>
    <w:rPr>
      <w:rFonts w:ascii="Arial" w:hAnsi="Arial" w:cs="Times New Roman"/>
      <w:sz w:val="22"/>
      <w:lang w:val="es-ES_tradnl" w:eastAsia="es-ES" w:bidi="ar-SA"/>
    </w:rPr>
  </w:style>
  <w:style w:type="paragraph" w:customStyle="1" w:styleId="Estilo2">
    <w:name w:val="Estilo2"/>
    <w:basedOn w:val="Normal"/>
    <w:rsid w:val="00B46ECE"/>
    <w:pPr>
      <w:tabs>
        <w:tab w:val="left" w:pos="1134"/>
        <w:tab w:val="left" w:pos="1304"/>
        <w:tab w:val="left" w:pos="1474"/>
      </w:tabs>
      <w:spacing w:before="120" w:after="120" w:line="288" w:lineRule="auto"/>
      <w:ind w:left="851"/>
    </w:pPr>
    <w:rPr>
      <w:rFonts w:ascii="Univers" w:hAnsi="Univers"/>
      <w:sz w:val="22"/>
      <w:szCs w:val="20"/>
      <w:lang w:val="es-ES_tradnl"/>
    </w:rPr>
  </w:style>
  <w:style w:type="character" w:styleId="CitaHTML">
    <w:name w:val="HTML Cite"/>
    <w:rsid w:val="00B46ECE"/>
    <w:rPr>
      <w:rFonts w:ascii="Verdana" w:hAnsi="Verdana" w:cs="Times New Roman"/>
      <w:b/>
      <w:bCs/>
      <w:color w:val="75989D"/>
      <w:sz w:val="15"/>
      <w:szCs w:val="15"/>
    </w:rPr>
  </w:style>
  <w:style w:type="character" w:styleId="Hipervnculovisitado">
    <w:name w:val="FollowedHyperlink"/>
    <w:rsid w:val="00B46ECE"/>
    <w:rPr>
      <w:rFonts w:cs="Times New Roman"/>
      <w:color w:val="800080"/>
      <w:u w:val="single"/>
    </w:rPr>
  </w:style>
  <w:style w:type="character" w:customStyle="1" w:styleId="Sangra3detindependienteCar">
    <w:name w:val="Sangría 3 de t. independiente Car"/>
    <w:link w:val="Sangra3detindependiente"/>
    <w:rsid w:val="00B46ECE"/>
    <w:rPr>
      <w:rFonts w:ascii="Futura Lt BT" w:hAnsi="Futura Lt BT" w:cs="Courier New"/>
    </w:rPr>
  </w:style>
  <w:style w:type="character" w:customStyle="1" w:styleId="CarCarCar2">
    <w:name w:val="Car Car Car2"/>
    <w:rsid w:val="00B46ECE"/>
    <w:rPr>
      <w:rFonts w:ascii="Tahoma" w:hAnsi="Tahoma" w:cs="Tahoma"/>
      <w:sz w:val="16"/>
      <w:szCs w:val="16"/>
      <w:lang w:val="es-ES_tradnl" w:eastAsia="es-ES" w:bidi="ar-SA"/>
    </w:rPr>
  </w:style>
  <w:style w:type="paragraph" w:customStyle="1" w:styleId="Ttulo4CTE">
    <w:name w:val="Título4CTE"/>
    <w:basedOn w:val="Normal"/>
    <w:next w:val="Normal"/>
    <w:autoRedefine/>
    <w:rsid w:val="00B46ECE"/>
    <w:pPr>
      <w:autoSpaceDE w:val="0"/>
      <w:autoSpaceDN w:val="0"/>
      <w:adjustRightInd w:val="0"/>
      <w:jc w:val="left"/>
    </w:pPr>
    <w:rPr>
      <w:b/>
      <w:sz w:val="16"/>
      <w:szCs w:val="16"/>
    </w:rPr>
  </w:style>
  <w:style w:type="paragraph" w:styleId="Textodebloque">
    <w:name w:val="Block Text"/>
    <w:basedOn w:val="Normal"/>
    <w:rsid w:val="00B46ECE"/>
    <w:pPr>
      <w:ind w:left="567" w:right="707"/>
    </w:pPr>
    <w:rPr>
      <w:b/>
      <w:sz w:val="20"/>
      <w:szCs w:val="20"/>
      <w:lang w:val="es-ES_tradnl"/>
    </w:rPr>
  </w:style>
  <w:style w:type="character" w:customStyle="1" w:styleId="CarCarCar1">
    <w:name w:val="Car Car Car1"/>
    <w:rsid w:val="00B46ECE"/>
    <w:rPr>
      <w:rFonts w:cs="Times New Roman"/>
      <w:sz w:val="24"/>
      <w:szCs w:val="24"/>
      <w:lang w:val="es-ES" w:eastAsia="es-ES" w:bidi="ar-SA"/>
    </w:rPr>
  </w:style>
  <w:style w:type="paragraph" w:customStyle="1" w:styleId="ZAM-N-texto">
    <w:name w:val="ZAM-N-texto"/>
    <w:basedOn w:val="Normal"/>
    <w:rsid w:val="00B46ECE"/>
    <w:pPr>
      <w:tabs>
        <w:tab w:val="num" w:pos="720"/>
        <w:tab w:val="num" w:pos="1701"/>
        <w:tab w:val="right" w:pos="9066"/>
      </w:tabs>
      <w:ind w:left="1701" w:hanging="283"/>
    </w:pPr>
    <w:rPr>
      <w:sz w:val="24"/>
    </w:rPr>
  </w:style>
  <w:style w:type="paragraph" w:customStyle="1" w:styleId="ZAM-RAY-t-2">
    <w:name w:val="ZAM-RAY-t-2"/>
    <w:rsid w:val="00B46ECE"/>
    <w:pPr>
      <w:tabs>
        <w:tab w:val="num" w:pos="720"/>
        <w:tab w:val="num" w:pos="2127"/>
        <w:tab w:val="right" w:pos="9069"/>
      </w:tabs>
      <w:ind w:left="2127" w:hanging="426"/>
      <w:jc w:val="both"/>
    </w:pPr>
    <w:rPr>
      <w:rFonts w:ascii="Arial" w:hAnsi="Arial"/>
      <w:lang w:val="es-ES_tradnl"/>
    </w:rPr>
  </w:style>
  <w:style w:type="paragraph" w:customStyle="1" w:styleId="ZAM-RAY-texto">
    <w:name w:val="ZAM-RAY-texto"/>
    <w:rsid w:val="00B46ECE"/>
    <w:pPr>
      <w:tabs>
        <w:tab w:val="num" w:pos="720"/>
        <w:tab w:val="left" w:pos="1701"/>
      </w:tabs>
      <w:ind w:left="1701" w:hanging="425"/>
      <w:jc w:val="both"/>
    </w:pPr>
    <w:rPr>
      <w:rFonts w:ascii="Arial" w:hAnsi="Arial"/>
      <w:lang w:val="es-ES_tradnl"/>
    </w:rPr>
  </w:style>
  <w:style w:type="paragraph" w:customStyle="1" w:styleId="ZAM-texto-2">
    <w:name w:val="ZAM-texto-2"/>
    <w:basedOn w:val="ZAM-RAY-t-2"/>
    <w:rsid w:val="00B46ECE"/>
    <w:pPr>
      <w:tabs>
        <w:tab w:val="clear" w:pos="720"/>
      </w:tabs>
      <w:ind w:firstLine="0"/>
    </w:pPr>
  </w:style>
  <w:style w:type="paragraph" w:customStyle="1" w:styleId="ZAM-RAY-t-RAY">
    <w:name w:val="ZAM-RAY-t-RAY"/>
    <w:basedOn w:val="ZAM-RAY-texto"/>
    <w:rsid w:val="00B46ECE"/>
    <w:pPr>
      <w:tabs>
        <w:tab w:val="left" w:pos="5103"/>
      </w:tabs>
      <w:ind w:left="5103" w:hanging="3827"/>
    </w:pPr>
  </w:style>
  <w:style w:type="character" w:customStyle="1" w:styleId="CarCarCar">
    <w:name w:val="Car Car Car"/>
    <w:rsid w:val="00B46ECE"/>
    <w:rPr>
      <w:rFonts w:ascii="Arial" w:hAnsi="Arial" w:cs="Times New Roman"/>
      <w:b/>
      <w:sz w:val="24"/>
      <w:szCs w:val="24"/>
      <w:lang w:val="es-ES" w:eastAsia="es-ES" w:bidi="ar-SA"/>
    </w:rPr>
  </w:style>
  <w:style w:type="paragraph" w:customStyle="1" w:styleId="ZAM-texto">
    <w:name w:val="ZAM-texto"/>
    <w:rsid w:val="00B46ECE"/>
    <w:pPr>
      <w:tabs>
        <w:tab w:val="right" w:pos="9066"/>
      </w:tabs>
      <w:ind w:left="1276"/>
      <w:jc w:val="both"/>
    </w:pPr>
    <w:rPr>
      <w:rFonts w:ascii="Arial" w:hAnsi="Arial"/>
      <w:lang w:val="es-ES_tradnl"/>
    </w:rPr>
  </w:style>
  <w:style w:type="paragraph" w:styleId="Lista2">
    <w:name w:val="List 2"/>
    <w:basedOn w:val="Normal"/>
    <w:rsid w:val="00B46ECE"/>
    <w:pPr>
      <w:ind w:left="566" w:hanging="283"/>
      <w:jc w:val="left"/>
    </w:pPr>
    <w:rPr>
      <w:rFonts w:ascii="Times New Roman" w:hAnsi="Times New Roman"/>
      <w:sz w:val="24"/>
    </w:rPr>
  </w:style>
  <w:style w:type="paragraph" w:styleId="Lista3">
    <w:name w:val="List 3"/>
    <w:basedOn w:val="Normal"/>
    <w:rsid w:val="00B46ECE"/>
    <w:pPr>
      <w:ind w:left="849" w:hanging="283"/>
      <w:jc w:val="left"/>
    </w:pPr>
    <w:rPr>
      <w:rFonts w:ascii="Times New Roman" w:hAnsi="Times New Roman"/>
      <w:sz w:val="24"/>
    </w:rPr>
  </w:style>
  <w:style w:type="paragraph" w:styleId="Listaconvietas">
    <w:name w:val="List Bullet"/>
    <w:basedOn w:val="Normal"/>
    <w:autoRedefine/>
    <w:rsid w:val="00B46ECE"/>
    <w:pPr>
      <w:tabs>
        <w:tab w:val="num" w:pos="720"/>
      </w:tabs>
      <w:ind w:left="720" w:hanging="360"/>
      <w:jc w:val="left"/>
    </w:pPr>
    <w:rPr>
      <w:rFonts w:ascii="Times New Roman" w:hAnsi="Times New Roman"/>
      <w:sz w:val="24"/>
    </w:rPr>
  </w:style>
  <w:style w:type="paragraph" w:styleId="Listaconvietas2">
    <w:name w:val="List Bullet 2"/>
    <w:basedOn w:val="Normal"/>
    <w:autoRedefine/>
    <w:rsid w:val="00B46ECE"/>
    <w:pPr>
      <w:ind w:left="709"/>
    </w:pPr>
    <w:rPr>
      <w:b/>
      <w:sz w:val="24"/>
    </w:rPr>
  </w:style>
  <w:style w:type="paragraph" w:styleId="Listaconvietas3">
    <w:name w:val="List Bullet 3"/>
    <w:basedOn w:val="Normal"/>
    <w:autoRedefine/>
    <w:rsid w:val="00B46ECE"/>
    <w:pPr>
      <w:tabs>
        <w:tab w:val="num" w:pos="720"/>
      </w:tabs>
      <w:ind w:left="720" w:hanging="360"/>
      <w:jc w:val="left"/>
    </w:pPr>
    <w:rPr>
      <w:rFonts w:ascii="Times New Roman" w:hAnsi="Times New Roman"/>
      <w:sz w:val="24"/>
    </w:rPr>
  </w:style>
  <w:style w:type="paragraph" w:styleId="Continuarlista">
    <w:name w:val="List Continue"/>
    <w:basedOn w:val="Normal"/>
    <w:rsid w:val="00B46ECE"/>
    <w:pPr>
      <w:spacing w:after="120"/>
      <w:ind w:left="283"/>
      <w:jc w:val="left"/>
    </w:pPr>
    <w:rPr>
      <w:rFonts w:ascii="Times New Roman" w:hAnsi="Times New Roman"/>
      <w:sz w:val="24"/>
    </w:rPr>
  </w:style>
  <w:style w:type="paragraph" w:styleId="Continuarlista2">
    <w:name w:val="List Continue 2"/>
    <w:basedOn w:val="Normal"/>
    <w:rsid w:val="00B46ECE"/>
    <w:pPr>
      <w:tabs>
        <w:tab w:val="num" w:pos="1778"/>
      </w:tabs>
      <w:spacing w:after="120"/>
      <w:ind w:left="566"/>
      <w:jc w:val="left"/>
    </w:pPr>
    <w:rPr>
      <w:rFonts w:ascii="Times New Roman" w:hAnsi="Times New Roman"/>
      <w:sz w:val="24"/>
    </w:rPr>
  </w:style>
  <w:style w:type="paragraph" w:styleId="Continuarlista3">
    <w:name w:val="List Continue 3"/>
    <w:basedOn w:val="Normal"/>
    <w:rsid w:val="00B46ECE"/>
    <w:pPr>
      <w:spacing w:after="120"/>
      <w:ind w:left="849"/>
      <w:jc w:val="left"/>
    </w:pPr>
    <w:rPr>
      <w:rFonts w:ascii="Times New Roman" w:hAnsi="Times New Roman"/>
      <w:sz w:val="24"/>
    </w:rPr>
  </w:style>
  <w:style w:type="paragraph" w:styleId="Sangranormal">
    <w:name w:val="Normal Indent"/>
    <w:basedOn w:val="Normal"/>
    <w:rsid w:val="00B46ECE"/>
    <w:pPr>
      <w:tabs>
        <w:tab w:val="num" w:pos="2516"/>
      </w:tabs>
      <w:ind w:left="708"/>
      <w:jc w:val="left"/>
    </w:pPr>
    <w:rPr>
      <w:rFonts w:ascii="Times New Roman" w:hAnsi="Times New Roman"/>
      <w:sz w:val="24"/>
    </w:rPr>
  </w:style>
  <w:style w:type="paragraph" w:customStyle="1" w:styleId="Remiteabreviado">
    <w:name w:val="Remite abreviado"/>
    <w:basedOn w:val="Normal"/>
    <w:rsid w:val="00B46ECE"/>
    <w:pPr>
      <w:numPr>
        <w:ilvl w:val="1"/>
        <w:numId w:val="6"/>
      </w:numPr>
      <w:tabs>
        <w:tab w:val="clear" w:pos="792"/>
      </w:tabs>
      <w:ind w:left="0" w:firstLine="0"/>
      <w:jc w:val="left"/>
    </w:pPr>
    <w:rPr>
      <w:rFonts w:ascii="Times New Roman" w:hAnsi="Times New Roman"/>
      <w:sz w:val="24"/>
    </w:rPr>
  </w:style>
  <w:style w:type="paragraph" w:customStyle="1" w:styleId="EstiloTtulo1NegritaSubrayado">
    <w:name w:val="Estilo Título 1 + Negrita Subrayado"/>
    <w:basedOn w:val="Ttulo1"/>
    <w:autoRedefine/>
    <w:rsid w:val="00B46ECE"/>
    <w:pPr>
      <w:widowControl/>
      <w:numPr>
        <w:numId w:val="0"/>
      </w:numPr>
      <w:tabs>
        <w:tab w:val="left" w:pos="357"/>
      </w:tabs>
      <w:spacing w:after="0" w:line="240" w:lineRule="auto"/>
      <w:ind w:left="357" w:hanging="357"/>
    </w:pPr>
    <w:rPr>
      <w:rFonts w:ascii="Verdana" w:hAnsi="Verdana"/>
      <w:b w:val="0"/>
      <w:caps/>
      <w:snapToGrid/>
      <w:color w:val="000000"/>
      <w:kern w:val="32"/>
      <w:sz w:val="22"/>
      <w:szCs w:val="24"/>
      <w:u w:val="single"/>
    </w:rPr>
  </w:style>
  <w:style w:type="paragraph" w:customStyle="1" w:styleId="EstiloTitulo2SubrayadoMaysculasCarCarCarCarCarCarCarCar">
    <w:name w:val="Estilo Titulo2 + Subrayado Mayúsculas Car Car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Titulo2">
    <w:name w:val="Titulo2"/>
    <w:basedOn w:val="Normal"/>
    <w:rsid w:val="00B46ECE"/>
    <w:pPr>
      <w:tabs>
        <w:tab w:val="num" w:pos="1440"/>
      </w:tabs>
      <w:ind w:left="1440" w:hanging="360"/>
      <w:jc w:val="left"/>
    </w:pPr>
    <w:rPr>
      <w:rFonts w:ascii="Times New Roman" w:hAnsi="Times New Roman"/>
      <w:sz w:val="24"/>
    </w:rPr>
  </w:style>
  <w:style w:type="character" w:customStyle="1" w:styleId="EstiloTitulo2SubrayadoMaysculasCarCarCarCarCarCarCarCarCar">
    <w:name w:val="Estilo Titulo2 + Subrayado Mayúsculas Car Car Car Car Car Car Car Car Car"/>
    <w:rsid w:val="00B46ECE"/>
    <w:rPr>
      <w:rFonts w:ascii="Berlin Sans FB" w:hAnsi="Berlin Sans FB" w:cs="Times New Roman"/>
      <w:caps/>
      <w:sz w:val="24"/>
      <w:szCs w:val="24"/>
      <w:u w:val="single"/>
      <w:lang w:val="es-ES" w:eastAsia="es-ES" w:bidi="ar-SA"/>
    </w:rPr>
  </w:style>
  <w:style w:type="paragraph" w:customStyle="1" w:styleId="EstiloTitulo2SubrayadoMaysculasCarCarCarCarCarCar">
    <w:name w:val="Estilo Titulo2 + Subrayado Mayúsculas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Estilo3">
    <w:name w:val="Estilo3"/>
    <w:basedOn w:val="Normal"/>
    <w:link w:val="Estilo3Car"/>
    <w:rsid w:val="00B46ECE"/>
    <w:pPr>
      <w:suppressAutoHyphens/>
      <w:ind w:left="357"/>
    </w:pPr>
    <w:rPr>
      <w:rFonts w:ascii="Berlin Sans FB" w:hAnsi="Berlin Sans FB"/>
      <w:b/>
      <w:sz w:val="24"/>
    </w:rPr>
  </w:style>
  <w:style w:type="character" w:customStyle="1" w:styleId="Estilo3Car">
    <w:name w:val="Estilo3 Car"/>
    <w:link w:val="Estilo3"/>
    <w:rsid w:val="00B46ECE"/>
    <w:rPr>
      <w:rFonts w:ascii="Berlin Sans FB" w:hAnsi="Berlin Sans FB"/>
      <w:b/>
      <w:sz w:val="24"/>
      <w:szCs w:val="24"/>
    </w:rPr>
  </w:style>
  <w:style w:type="paragraph" w:customStyle="1" w:styleId="Estilo4CarCarCar">
    <w:name w:val="Estilo4 Car Car Car"/>
    <w:basedOn w:val="Normal"/>
    <w:rsid w:val="00B46ECE"/>
    <w:pPr>
      <w:tabs>
        <w:tab w:val="num" w:pos="1080"/>
      </w:tabs>
      <w:ind w:firstLine="404"/>
    </w:pPr>
    <w:rPr>
      <w:rFonts w:ascii="Berlin Sans FB" w:hAnsi="Berlin Sans FB" w:cs="Arial"/>
      <w:iCs/>
      <w:sz w:val="24"/>
      <w:u w:val="single"/>
    </w:rPr>
  </w:style>
  <w:style w:type="character" w:customStyle="1" w:styleId="Estilo4CarCarCarCar">
    <w:name w:val="Estilo4 Car Car Car Car"/>
    <w:rsid w:val="00B46ECE"/>
    <w:rPr>
      <w:rFonts w:ascii="Berlin Sans FB" w:hAnsi="Berlin Sans FB" w:cs="Arial"/>
      <w:iCs/>
      <w:sz w:val="24"/>
      <w:szCs w:val="24"/>
      <w:u w:val="single"/>
      <w:lang w:val="es-ES" w:eastAsia="es-ES" w:bidi="ar-SA"/>
    </w:rPr>
  </w:style>
  <w:style w:type="paragraph" w:customStyle="1" w:styleId="MEMORIACar">
    <w:name w:val="MEMORIA Car"/>
    <w:basedOn w:val="Normal"/>
    <w:rsid w:val="00B46ECE"/>
    <w:rPr>
      <w:rFonts w:ascii="Berlin Sans FB" w:hAnsi="Berlin Sans FB"/>
      <w:sz w:val="24"/>
    </w:rPr>
  </w:style>
  <w:style w:type="character" w:customStyle="1" w:styleId="MEMORIACarCar">
    <w:name w:val="MEMORIA Car Car"/>
    <w:rsid w:val="00B46ECE"/>
    <w:rPr>
      <w:rFonts w:ascii="Berlin Sans FB" w:hAnsi="Berlin Sans FB" w:cs="Times New Roman"/>
      <w:snapToGrid w:val="0"/>
      <w:sz w:val="24"/>
      <w:szCs w:val="24"/>
      <w:lang w:val="es-ES" w:eastAsia="es-ES" w:bidi="ar-SA"/>
    </w:rPr>
  </w:style>
  <w:style w:type="paragraph" w:customStyle="1" w:styleId="MEMORIA2">
    <w:name w:val="MEMORIA2"/>
    <w:basedOn w:val="Normal"/>
    <w:rsid w:val="00B46ECE"/>
    <w:pPr>
      <w:ind w:left="357"/>
    </w:pPr>
    <w:rPr>
      <w:rFonts w:ascii="Berlin Sans FB" w:hAnsi="Berlin Sans FB"/>
      <w:sz w:val="24"/>
    </w:rPr>
  </w:style>
  <w:style w:type="paragraph" w:customStyle="1" w:styleId="MEMORIA3Car">
    <w:name w:val="MEMORIA3 Car"/>
    <w:basedOn w:val="Normal"/>
    <w:rsid w:val="00B46ECE"/>
    <w:pPr>
      <w:ind w:left="902"/>
    </w:pPr>
    <w:rPr>
      <w:rFonts w:ascii="Berlin Sans FB" w:hAnsi="Berlin Sans FB"/>
      <w:sz w:val="24"/>
    </w:rPr>
  </w:style>
  <w:style w:type="character" w:customStyle="1" w:styleId="MEMORIA3CarCar">
    <w:name w:val="MEMORIA3 Car Car"/>
    <w:rsid w:val="00B46ECE"/>
    <w:rPr>
      <w:rFonts w:ascii="Berlin Sans FB" w:hAnsi="Berlin Sans FB" w:cs="Times New Roman"/>
      <w:sz w:val="24"/>
      <w:szCs w:val="24"/>
      <w:lang w:val="es-ES" w:eastAsia="es-ES" w:bidi="ar-SA"/>
    </w:rPr>
  </w:style>
  <w:style w:type="character" w:customStyle="1" w:styleId="Fuentedeencabezadopredeter">
    <w:name w:val="Fuente de encabezado predeter."/>
    <w:rsid w:val="00B46ECE"/>
  </w:style>
  <w:style w:type="character" w:customStyle="1" w:styleId="Documento4">
    <w:name w:val="Documento 4"/>
    <w:rsid w:val="00B46ECE"/>
    <w:rPr>
      <w:rFonts w:cs="Times New Roman"/>
      <w:b/>
      <w:i/>
      <w:sz w:val="24"/>
    </w:rPr>
  </w:style>
  <w:style w:type="character" w:customStyle="1" w:styleId="Bibliogr">
    <w:name w:val="Bibliogr."/>
    <w:rsid w:val="00B46ECE"/>
    <w:rPr>
      <w:rFonts w:cs="Times New Roman"/>
    </w:rPr>
  </w:style>
  <w:style w:type="character" w:customStyle="1" w:styleId="Documento5">
    <w:name w:val="Documento 5"/>
    <w:rsid w:val="00B46ECE"/>
    <w:rPr>
      <w:rFonts w:cs="Times New Roman"/>
    </w:rPr>
  </w:style>
  <w:style w:type="character" w:customStyle="1" w:styleId="Documento2">
    <w:name w:val="Documento 2"/>
    <w:rsid w:val="00B46ECE"/>
    <w:rPr>
      <w:rFonts w:ascii="Courier New" w:hAnsi="Courier New" w:cs="Times New Roman"/>
      <w:sz w:val="24"/>
      <w:lang w:val="en-US"/>
    </w:rPr>
  </w:style>
  <w:style w:type="character" w:customStyle="1" w:styleId="Documento6">
    <w:name w:val="Documento 6"/>
    <w:rsid w:val="00B46ECE"/>
    <w:rPr>
      <w:rFonts w:cs="Times New Roman"/>
    </w:rPr>
  </w:style>
  <w:style w:type="character" w:customStyle="1" w:styleId="Documento7">
    <w:name w:val="Documento 7"/>
    <w:rsid w:val="00B46ECE"/>
    <w:rPr>
      <w:rFonts w:cs="Times New Roman"/>
    </w:rPr>
  </w:style>
  <w:style w:type="character" w:customStyle="1" w:styleId="Documento8">
    <w:name w:val="Documento 8"/>
    <w:rsid w:val="00B46ECE"/>
    <w:rPr>
      <w:rFonts w:cs="Times New Roman"/>
    </w:rPr>
  </w:style>
  <w:style w:type="character" w:customStyle="1" w:styleId="Documento3">
    <w:name w:val="Documento 3"/>
    <w:rsid w:val="00B46ECE"/>
    <w:rPr>
      <w:rFonts w:ascii="Courier New" w:hAnsi="Courier New" w:cs="Times New Roman"/>
      <w:sz w:val="24"/>
      <w:lang w:val="en-US"/>
    </w:rPr>
  </w:style>
  <w:style w:type="paragraph" w:customStyle="1" w:styleId="Prder1">
    <w:name w:val="PÀÀr. der. 1"/>
    <w:rsid w:val="00B46ECE"/>
    <w:pPr>
      <w:widowControl w:val="0"/>
      <w:tabs>
        <w:tab w:val="left" w:pos="-720"/>
        <w:tab w:val="left" w:pos="0"/>
        <w:tab w:val="decimal" w:pos="720"/>
      </w:tabs>
      <w:suppressAutoHyphens/>
      <w:ind w:left="720" w:hanging="208"/>
    </w:pPr>
    <w:rPr>
      <w:rFonts w:ascii="Courier New" w:hAnsi="Courier New"/>
      <w:sz w:val="24"/>
      <w:lang w:val="en-US"/>
    </w:rPr>
  </w:style>
  <w:style w:type="paragraph" w:customStyle="1" w:styleId="Prder2">
    <w:name w:val="PÀÀr. der. 2"/>
    <w:rsid w:val="00B46ECE"/>
    <w:pPr>
      <w:widowControl w:val="0"/>
      <w:tabs>
        <w:tab w:val="left" w:pos="-720"/>
        <w:tab w:val="left" w:pos="0"/>
        <w:tab w:val="left" w:pos="720"/>
        <w:tab w:val="decimal" w:pos="1440"/>
      </w:tabs>
      <w:suppressAutoHyphens/>
      <w:ind w:left="1440" w:hanging="294"/>
    </w:pPr>
    <w:rPr>
      <w:rFonts w:ascii="Courier New" w:hAnsi="Courier New"/>
      <w:sz w:val="24"/>
      <w:lang w:val="en-US"/>
    </w:rPr>
  </w:style>
  <w:style w:type="paragraph" w:customStyle="1" w:styleId="PI01rder3">
    <w:name w:val="PÀI01Àr. der. 3"/>
    <w:rsid w:val="00B46ECE"/>
    <w:pPr>
      <w:widowControl w:val="0"/>
      <w:tabs>
        <w:tab w:val="left" w:pos="-720"/>
        <w:tab w:val="left" w:pos="0"/>
        <w:tab w:val="left" w:pos="720"/>
        <w:tab w:val="left" w:pos="1440"/>
        <w:tab w:val="decimal" w:pos="2160"/>
      </w:tabs>
      <w:suppressAutoHyphens/>
      <w:ind w:left="2160" w:hanging="236"/>
    </w:pPr>
    <w:rPr>
      <w:rFonts w:ascii="Courier New" w:hAnsi="Courier New"/>
      <w:sz w:val="24"/>
      <w:lang w:val="en-US"/>
    </w:rPr>
  </w:style>
  <w:style w:type="paragraph" w:customStyle="1" w:styleId="Pbrder4">
    <w:name w:val="PÀ¯bÀr. der. 4"/>
    <w:rsid w:val="00B46ECE"/>
    <w:pPr>
      <w:widowControl w:val="0"/>
      <w:tabs>
        <w:tab w:val="left" w:pos="-720"/>
        <w:tab w:val="left" w:pos="0"/>
        <w:tab w:val="left" w:pos="720"/>
        <w:tab w:val="left" w:pos="1440"/>
        <w:tab w:val="left" w:pos="2160"/>
        <w:tab w:val="decimal" w:pos="2880"/>
      </w:tabs>
      <w:suppressAutoHyphens/>
      <w:ind w:left="2880" w:hanging="236"/>
    </w:pPr>
    <w:rPr>
      <w:rFonts w:ascii="Courier New" w:hAnsi="Courier New"/>
      <w:sz w:val="24"/>
      <w:lang w:val="en-US"/>
    </w:rPr>
  </w:style>
  <w:style w:type="paragraph" w:customStyle="1" w:styleId="Documento1">
    <w:name w:val="Documento 1"/>
    <w:rsid w:val="00B46ECE"/>
    <w:pPr>
      <w:keepNext/>
      <w:keepLines/>
      <w:widowControl w:val="0"/>
      <w:tabs>
        <w:tab w:val="left" w:pos="-720"/>
      </w:tabs>
      <w:suppressAutoHyphens/>
    </w:pPr>
    <w:rPr>
      <w:rFonts w:ascii="Courier New" w:hAnsi="Courier New"/>
      <w:sz w:val="24"/>
      <w:lang w:val="en-US"/>
    </w:rPr>
  </w:style>
  <w:style w:type="paragraph" w:customStyle="1" w:styleId="Prder5">
    <w:name w:val="PÀÀr. der. 5"/>
    <w:rsid w:val="00B46ECE"/>
    <w:pPr>
      <w:widowControl w:val="0"/>
      <w:tabs>
        <w:tab w:val="left" w:pos="-720"/>
        <w:tab w:val="left" w:pos="0"/>
        <w:tab w:val="left" w:pos="720"/>
        <w:tab w:val="left" w:pos="1440"/>
        <w:tab w:val="left" w:pos="2160"/>
        <w:tab w:val="left" w:pos="2880"/>
        <w:tab w:val="decimal" w:pos="3600"/>
      </w:tabs>
      <w:suppressAutoHyphens/>
      <w:ind w:left="3600" w:hanging="356"/>
    </w:pPr>
    <w:rPr>
      <w:rFonts w:ascii="Courier New" w:hAnsi="Courier New"/>
      <w:sz w:val="24"/>
      <w:lang w:val="en-US"/>
    </w:rPr>
  </w:style>
  <w:style w:type="paragraph" w:customStyle="1" w:styleId="Prder6">
    <w:name w:val="PÀÀr. der. 6"/>
    <w:rsid w:val="00B46ECE"/>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New" w:hAnsi="Courier New"/>
      <w:sz w:val="24"/>
      <w:lang w:val="en-US"/>
    </w:rPr>
  </w:style>
  <w:style w:type="paragraph" w:customStyle="1" w:styleId="Prder7">
    <w:name w:val="PÀÀr. der. 7"/>
    <w:rsid w:val="00B46ECE"/>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New" w:hAnsi="Courier New"/>
      <w:sz w:val="24"/>
      <w:lang w:val="en-US"/>
    </w:rPr>
  </w:style>
  <w:style w:type="paragraph" w:customStyle="1" w:styleId="Prder8">
    <w:name w:val="PÀÀr. der. 8"/>
    <w:rsid w:val="00B46ECE"/>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New" w:hAnsi="Courier New"/>
      <w:sz w:val="24"/>
      <w:lang w:val="en-US"/>
    </w:rPr>
  </w:style>
  <w:style w:type="character" w:customStyle="1" w:styleId="Tcnico2">
    <w:name w:val="TÀ)Àcnico 2"/>
    <w:rsid w:val="00B46ECE"/>
    <w:rPr>
      <w:rFonts w:ascii="Courier New" w:hAnsi="Courier New" w:cs="Times New Roman"/>
      <w:sz w:val="24"/>
      <w:lang w:val="en-US"/>
    </w:rPr>
  </w:style>
  <w:style w:type="character" w:customStyle="1" w:styleId="Tcnico3">
    <w:name w:val="TÀ)Àcnico 3"/>
    <w:rsid w:val="00B46ECE"/>
    <w:rPr>
      <w:rFonts w:ascii="Courier New" w:hAnsi="Courier New" w:cs="Times New Roman"/>
      <w:sz w:val="24"/>
      <w:lang w:val="en-US"/>
    </w:rPr>
  </w:style>
  <w:style w:type="paragraph" w:customStyle="1" w:styleId="Tcnico4">
    <w:name w:val="TÀ)Àcnico 4"/>
    <w:rsid w:val="00B46ECE"/>
    <w:pPr>
      <w:widowControl w:val="0"/>
      <w:tabs>
        <w:tab w:val="left" w:pos="-720"/>
      </w:tabs>
      <w:suppressAutoHyphens/>
    </w:pPr>
    <w:rPr>
      <w:rFonts w:ascii="Courier New" w:hAnsi="Courier New"/>
      <w:b/>
      <w:sz w:val="24"/>
      <w:lang w:val="en-US"/>
    </w:rPr>
  </w:style>
  <w:style w:type="character" w:customStyle="1" w:styleId="Tcnico1">
    <w:name w:val="TÀ)Àcnico 1"/>
    <w:rsid w:val="00B46ECE"/>
    <w:rPr>
      <w:rFonts w:ascii="Courier New" w:hAnsi="Courier New" w:cs="Times New Roman"/>
      <w:sz w:val="24"/>
      <w:lang w:val="en-US"/>
    </w:rPr>
  </w:style>
  <w:style w:type="character" w:customStyle="1" w:styleId="Inicdoc">
    <w:name w:val="Inic. doc."/>
    <w:rsid w:val="00B46ECE"/>
    <w:rPr>
      <w:rFonts w:cs="Times New Roman"/>
    </w:rPr>
  </w:style>
  <w:style w:type="paragraph" w:customStyle="1" w:styleId="Tcnico5">
    <w:name w:val="TÀ)Àcnico 5"/>
    <w:rsid w:val="00B46ECE"/>
    <w:pPr>
      <w:widowControl w:val="0"/>
      <w:tabs>
        <w:tab w:val="left" w:pos="-720"/>
      </w:tabs>
      <w:suppressAutoHyphens/>
      <w:ind w:firstLine="720"/>
    </w:pPr>
    <w:rPr>
      <w:rFonts w:ascii="Courier New" w:hAnsi="Courier New"/>
      <w:b/>
      <w:sz w:val="24"/>
      <w:lang w:val="en-US"/>
    </w:rPr>
  </w:style>
  <w:style w:type="paragraph" w:customStyle="1" w:styleId="Tcnico6">
    <w:name w:val="TÀ)Àcnico 6"/>
    <w:rsid w:val="00B46ECE"/>
    <w:pPr>
      <w:widowControl w:val="0"/>
      <w:tabs>
        <w:tab w:val="left" w:pos="-720"/>
      </w:tabs>
      <w:suppressAutoHyphens/>
      <w:ind w:firstLine="720"/>
    </w:pPr>
    <w:rPr>
      <w:rFonts w:ascii="Courier New" w:hAnsi="Courier New"/>
      <w:b/>
      <w:sz w:val="24"/>
      <w:lang w:val="en-US"/>
    </w:rPr>
  </w:style>
  <w:style w:type="paragraph" w:customStyle="1" w:styleId="Tcnico7">
    <w:name w:val="TÀ)Àcnico 7"/>
    <w:rsid w:val="00B46ECE"/>
    <w:pPr>
      <w:widowControl w:val="0"/>
      <w:tabs>
        <w:tab w:val="left" w:pos="-720"/>
      </w:tabs>
      <w:suppressAutoHyphens/>
      <w:ind w:firstLine="720"/>
    </w:pPr>
    <w:rPr>
      <w:rFonts w:ascii="Courier New" w:hAnsi="Courier New"/>
      <w:b/>
      <w:sz w:val="24"/>
      <w:lang w:val="en-US"/>
    </w:rPr>
  </w:style>
  <w:style w:type="paragraph" w:customStyle="1" w:styleId="Tcnico8">
    <w:name w:val="TÀ)Àcnico 8"/>
    <w:rsid w:val="00B46ECE"/>
    <w:pPr>
      <w:widowControl w:val="0"/>
      <w:tabs>
        <w:tab w:val="left" w:pos="-720"/>
      </w:tabs>
      <w:suppressAutoHyphens/>
      <w:ind w:firstLine="720"/>
    </w:pPr>
    <w:rPr>
      <w:rFonts w:ascii="Courier New" w:hAnsi="Courier New"/>
      <w:b/>
      <w:sz w:val="24"/>
      <w:lang w:val="en-US"/>
    </w:rPr>
  </w:style>
  <w:style w:type="character" w:customStyle="1" w:styleId="Inicestt">
    <w:name w:val="Inic. est. t"/>
    <w:rsid w:val="00B46ECE"/>
    <w:rPr>
      <w:rFonts w:ascii="Courier New" w:hAnsi="Courier New" w:cs="Times New Roman"/>
      <w:sz w:val="24"/>
      <w:lang w:val="en-US"/>
    </w:rPr>
  </w:style>
  <w:style w:type="paragraph" w:customStyle="1" w:styleId="Escrlegal">
    <w:name w:val="Escr. legal"/>
    <w:rsid w:val="00B46ECE"/>
    <w:pPr>
      <w:widowControl w:val="0"/>
      <w:tabs>
        <w:tab w:val="left" w:pos="-720"/>
      </w:tabs>
      <w:suppressAutoHyphens/>
      <w:spacing w:line="-240" w:lineRule="auto"/>
    </w:pPr>
    <w:rPr>
      <w:rFonts w:ascii="Courier New" w:hAnsi="Courier New"/>
      <w:sz w:val="24"/>
      <w:lang w:val="en-US"/>
    </w:rPr>
  </w:style>
  <w:style w:type="paragraph" w:customStyle="1" w:styleId="ndice1">
    <w:name w:val="índice 1"/>
    <w:basedOn w:val="Normal"/>
    <w:rsid w:val="00B46ECE"/>
    <w:pPr>
      <w:widowControl w:val="0"/>
      <w:tabs>
        <w:tab w:val="left" w:leader="dot" w:pos="9000"/>
        <w:tab w:val="right" w:pos="9360"/>
      </w:tabs>
      <w:suppressAutoHyphens/>
      <w:ind w:left="1440" w:right="720" w:hanging="1440"/>
      <w:jc w:val="left"/>
    </w:pPr>
    <w:rPr>
      <w:rFonts w:ascii="Courier New" w:hAnsi="Courier New"/>
      <w:sz w:val="24"/>
      <w:lang w:val="en-US"/>
    </w:rPr>
  </w:style>
  <w:style w:type="paragraph" w:customStyle="1" w:styleId="ndice2">
    <w:name w:val="índice 2"/>
    <w:basedOn w:val="Normal"/>
    <w:rsid w:val="00B46ECE"/>
    <w:pPr>
      <w:widowControl w:val="0"/>
      <w:tabs>
        <w:tab w:val="left" w:leader="dot" w:pos="9000"/>
        <w:tab w:val="right" w:pos="9360"/>
      </w:tabs>
      <w:suppressAutoHyphens/>
      <w:ind w:left="1440" w:right="720" w:hanging="720"/>
      <w:jc w:val="left"/>
    </w:pPr>
    <w:rPr>
      <w:rFonts w:ascii="Courier New" w:hAnsi="Courier New"/>
      <w:sz w:val="24"/>
      <w:lang w:val="en-US"/>
    </w:rPr>
  </w:style>
  <w:style w:type="paragraph" w:customStyle="1" w:styleId="toa">
    <w:name w:val="toa"/>
    <w:basedOn w:val="Normal"/>
    <w:rsid w:val="00B46ECE"/>
    <w:pPr>
      <w:widowControl w:val="0"/>
      <w:tabs>
        <w:tab w:val="left" w:pos="9000"/>
        <w:tab w:val="right" w:pos="9360"/>
      </w:tabs>
      <w:suppressAutoHyphens/>
      <w:jc w:val="left"/>
    </w:pPr>
    <w:rPr>
      <w:rFonts w:ascii="Courier New" w:hAnsi="Courier New"/>
      <w:sz w:val="24"/>
      <w:lang w:val="en-US"/>
    </w:rPr>
  </w:style>
  <w:style w:type="paragraph" w:customStyle="1" w:styleId="epgrafe0">
    <w:name w:val="epígrafe"/>
    <w:basedOn w:val="Normal"/>
    <w:rsid w:val="00B46ECE"/>
    <w:pPr>
      <w:widowControl w:val="0"/>
      <w:jc w:val="left"/>
    </w:pPr>
    <w:rPr>
      <w:rFonts w:ascii="Courier New" w:hAnsi="Courier New"/>
      <w:sz w:val="24"/>
    </w:rPr>
  </w:style>
  <w:style w:type="character" w:customStyle="1" w:styleId="EquationCaption">
    <w:name w:val="_Equation Caption"/>
    <w:rsid w:val="00B46ECE"/>
  </w:style>
  <w:style w:type="paragraph" w:customStyle="1" w:styleId="Prder4">
    <w:name w:val="PÀÀr. der. 4"/>
    <w:rsid w:val="00B46ECE"/>
    <w:pPr>
      <w:widowControl w:val="0"/>
      <w:tabs>
        <w:tab w:val="left" w:pos="-720"/>
        <w:tab w:val="left" w:pos="0"/>
        <w:tab w:val="left" w:pos="720"/>
        <w:tab w:val="left" w:pos="1440"/>
        <w:tab w:val="left" w:pos="2160"/>
        <w:tab w:val="decimal" w:pos="2880"/>
      </w:tabs>
      <w:suppressAutoHyphens/>
      <w:ind w:left="2880" w:hanging="236"/>
    </w:pPr>
    <w:rPr>
      <w:rFonts w:ascii="Courier New" w:hAnsi="Courier New"/>
      <w:sz w:val="24"/>
      <w:lang w:val="en-US"/>
    </w:rPr>
  </w:style>
  <w:style w:type="paragraph" w:customStyle="1" w:styleId="Textodenotaalpie">
    <w:name w:val="Texto de nota al pie"/>
    <w:basedOn w:val="Normal"/>
    <w:rsid w:val="00B46ECE"/>
    <w:pPr>
      <w:widowControl w:val="0"/>
      <w:jc w:val="left"/>
    </w:pPr>
    <w:rPr>
      <w:rFonts w:ascii="Courier New" w:hAnsi="Courier New"/>
      <w:sz w:val="24"/>
    </w:rPr>
  </w:style>
  <w:style w:type="paragraph" w:customStyle="1" w:styleId="Tdc10">
    <w:name w:val="Tdc 1"/>
    <w:basedOn w:val="Normal"/>
    <w:rsid w:val="00B46ECE"/>
    <w:pPr>
      <w:widowControl w:val="0"/>
      <w:tabs>
        <w:tab w:val="right" w:leader="dot" w:pos="9360"/>
      </w:tabs>
      <w:suppressAutoHyphens/>
      <w:spacing w:before="480"/>
      <w:ind w:left="720" w:right="720" w:hanging="720"/>
      <w:jc w:val="left"/>
    </w:pPr>
    <w:rPr>
      <w:rFonts w:ascii="Courier New" w:hAnsi="Courier New"/>
      <w:sz w:val="24"/>
      <w:lang w:val="en-US"/>
    </w:rPr>
  </w:style>
  <w:style w:type="paragraph" w:customStyle="1" w:styleId="Tdc20">
    <w:name w:val="Tdc 2"/>
    <w:basedOn w:val="Normal"/>
    <w:rsid w:val="00B46ECE"/>
    <w:pPr>
      <w:widowControl w:val="0"/>
      <w:tabs>
        <w:tab w:val="right" w:leader="dot" w:pos="9360"/>
      </w:tabs>
      <w:suppressAutoHyphens/>
      <w:ind w:left="1440" w:right="720" w:hanging="720"/>
      <w:jc w:val="left"/>
    </w:pPr>
    <w:rPr>
      <w:rFonts w:ascii="Courier New" w:hAnsi="Courier New"/>
      <w:sz w:val="24"/>
      <w:lang w:val="en-US"/>
    </w:rPr>
  </w:style>
  <w:style w:type="paragraph" w:customStyle="1" w:styleId="Tdc30">
    <w:name w:val="Tdc 3"/>
    <w:basedOn w:val="Normal"/>
    <w:rsid w:val="00B46ECE"/>
    <w:pPr>
      <w:widowControl w:val="0"/>
      <w:tabs>
        <w:tab w:val="right" w:leader="dot" w:pos="9360"/>
      </w:tabs>
      <w:suppressAutoHyphens/>
      <w:ind w:left="2160" w:right="720" w:hanging="720"/>
      <w:jc w:val="left"/>
    </w:pPr>
    <w:rPr>
      <w:rFonts w:ascii="Courier New" w:hAnsi="Courier New"/>
      <w:sz w:val="24"/>
      <w:lang w:val="en-US"/>
    </w:rPr>
  </w:style>
  <w:style w:type="paragraph" w:customStyle="1" w:styleId="Tdc40">
    <w:name w:val="Tdc 4"/>
    <w:basedOn w:val="Normal"/>
    <w:rsid w:val="00B46ECE"/>
    <w:pPr>
      <w:widowControl w:val="0"/>
      <w:tabs>
        <w:tab w:val="right" w:leader="dot" w:pos="9360"/>
      </w:tabs>
      <w:suppressAutoHyphens/>
      <w:ind w:left="2880" w:right="720" w:hanging="720"/>
      <w:jc w:val="left"/>
    </w:pPr>
    <w:rPr>
      <w:rFonts w:ascii="Courier New" w:hAnsi="Courier New"/>
      <w:sz w:val="24"/>
      <w:lang w:val="en-US"/>
    </w:rPr>
  </w:style>
  <w:style w:type="paragraph" w:customStyle="1" w:styleId="Tdc50">
    <w:name w:val="Tdc 5"/>
    <w:basedOn w:val="Normal"/>
    <w:rsid w:val="00B46ECE"/>
    <w:pPr>
      <w:widowControl w:val="0"/>
      <w:tabs>
        <w:tab w:val="right" w:leader="dot" w:pos="9360"/>
      </w:tabs>
      <w:suppressAutoHyphens/>
      <w:ind w:left="3600" w:right="720" w:hanging="720"/>
      <w:jc w:val="left"/>
    </w:pPr>
    <w:rPr>
      <w:rFonts w:ascii="Courier New" w:hAnsi="Courier New"/>
      <w:sz w:val="24"/>
      <w:lang w:val="en-US"/>
    </w:rPr>
  </w:style>
  <w:style w:type="paragraph" w:customStyle="1" w:styleId="Tdc60">
    <w:name w:val="Tdc 6"/>
    <w:basedOn w:val="Normal"/>
    <w:rsid w:val="00B46ECE"/>
    <w:pPr>
      <w:widowControl w:val="0"/>
      <w:tabs>
        <w:tab w:val="right" w:pos="9360"/>
      </w:tabs>
      <w:suppressAutoHyphens/>
      <w:ind w:left="720" w:hanging="720"/>
      <w:jc w:val="left"/>
    </w:pPr>
    <w:rPr>
      <w:rFonts w:ascii="Courier New" w:hAnsi="Courier New"/>
      <w:sz w:val="24"/>
      <w:lang w:val="en-US"/>
    </w:rPr>
  </w:style>
  <w:style w:type="paragraph" w:customStyle="1" w:styleId="Tdc70">
    <w:name w:val="Tdc 7"/>
    <w:basedOn w:val="Normal"/>
    <w:rsid w:val="00B46ECE"/>
    <w:pPr>
      <w:widowControl w:val="0"/>
      <w:suppressAutoHyphens/>
      <w:ind w:left="720" w:hanging="720"/>
      <w:jc w:val="left"/>
    </w:pPr>
    <w:rPr>
      <w:rFonts w:ascii="Courier New" w:hAnsi="Courier New"/>
      <w:sz w:val="24"/>
      <w:lang w:val="en-US"/>
    </w:rPr>
  </w:style>
  <w:style w:type="paragraph" w:customStyle="1" w:styleId="Tdc80">
    <w:name w:val="Tdc 8"/>
    <w:basedOn w:val="Normal"/>
    <w:rsid w:val="00B46ECE"/>
    <w:pPr>
      <w:widowControl w:val="0"/>
      <w:tabs>
        <w:tab w:val="right" w:pos="9360"/>
      </w:tabs>
      <w:suppressAutoHyphens/>
      <w:ind w:left="720" w:hanging="720"/>
      <w:jc w:val="left"/>
    </w:pPr>
    <w:rPr>
      <w:rFonts w:ascii="Courier New" w:hAnsi="Courier New"/>
      <w:sz w:val="24"/>
      <w:lang w:val="en-US"/>
    </w:rPr>
  </w:style>
  <w:style w:type="paragraph" w:customStyle="1" w:styleId="Tdc90">
    <w:name w:val="Tdc 9"/>
    <w:basedOn w:val="Normal"/>
    <w:rsid w:val="00B46ECE"/>
    <w:pPr>
      <w:widowControl w:val="0"/>
      <w:tabs>
        <w:tab w:val="right" w:leader="dot" w:pos="9360"/>
      </w:tabs>
      <w:suppressAutoHyphens/>
      <w:ind w:left="720" w:hanging="720"/>
      <w:jc w:val="left"/>
    </w:pPr>
    <w:rPr>
      <w:rFonts w:ascii="Courier New" w:hAnsi="Courier New"/>
      <w:sz w:val="24"/>
      <w:lang w:val="en-US"/>
    </w:rPr>
  </w:style>
  <w:style w:type="paragraph" w:customStyle="1" w:styleId="Prder3">
    <w:name w:val="PÀÀr. der. 3"/>
    <w:rsid w:val="00B46ECE"/>
    <w:pPr>
      <w:tabs>
        <w:tab w:val="left" w:pos="-720"/>
        <w:tab w:val="left" w:pos="0"/>
        <w:tab w:val="left" w:pos="720"/>
        <w:tab w:val="left" w:pos="1440"/>
        <w:tab w:val="decimal" w:pos="2160"/>
      </w:tabs>
      <w:suppressAutoHyphens/>
      <w:ind w:left="2160" w:hanging="236"/>
    </w:pPr>
    <w:rPr>
      <w:rFonts w:ascii="Courier New" w:hAnsi="Courier New"/>
      <w:sz w:val="24"/>
      <w:lang w:val="en-US"/>
    </w:rPr>
  </w:style>
  <w:style w:type="paragraph" w:customStyle="1" w:styleId="Textopredeterminado">
    <w:name w:val="Texto predeterminado"/>
    <w:basedOn w:val="Normal"/>
    <w:rsid w:val="00B46ECE"/>
    <w:pPr>
      <w:jc w:val="left"/>
    </w:pPr>
    <w:rPr>
      <w:rFonts w:ascii="Times New Roman" w:hAnsi="Times New Roman"/>
      <w:sz w:val="24"/>
    </w:rPr>
  </w:style>
  <w:style w:type="paragraph" w:customStyle="1" w:styleId="Memoria20">
    <w:name w:val="Memoria 2"/>
    <w:basedOn w:val="Normal"/>
    <w:rsid w:val="00B46ECE"/>
    <w:pPr>
      <w:ind w:left="357"/>
    </w:pPr>
    <w:rPr>
      <w:rFonts w:ascii="Berlin Sans FB" w:hAnsi="Berlin Sans FB"/>
      <w:sz w:val="24"/>
    </w:rPr>
  </w:style>
  <w:style w:type="paragraph" w:customStyle="1" w:styleId="Textoindependiente31">
    <w:name w:val="Texto independiente 31"/>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Cuerpodetexto02CarCarCarCarCar">
    <w:name w:val="Cuerpo_de_texto_02 Car Car Car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character" w:customStyle="1" w:styleId="Cuerpodetexto02CarCarCarCarCarCar">
    <w:name w:val="Cuerpo_de_texto_02 Car Car Car Car Car Car"/>
    <w:rsid w:val="00B46ECE"/>
    <w:rPr>
      <w:rFonts w:ascii="Berlin Sans FB" w:hAnsi="Berlin Sans FB" w:cs="Arial"/>
      <w:snapToGrid w:val="0"/>
      <w:sz w:val="24"/>
      <w:szCs w:val="24"/>
      <w:lang w:val="es-ES" w:eastAsia="es-ES" w:bidi="ar-SA"/>
    </w:rPr>
  </w:style>
  <w:style w:type="paragraph" w:customStyle="1" w:styleId="Cuerpodetexto02">
    <w:name w:val="Cuerpo_de_texto_02"/>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CuerpotextoCar1Car">
    <w:name w:val="Cuerpo_texto Car1 Car"/>
    <w:basedOn w:val="Normal"/>
    <w:rsid w:val="00B46ECE"/>
    <w:pPr>
      <w:overflowPunct w:val="0"/>
      <w:autoSpaceDE w:val="0"/>
      <w:autoSpaceDN w:val="0"/>
      <w:adjustRightInd w:val="0"/>
      <w:textAlignment w:val="baseline"/>
    </w:pPr>
    <w:rPr>
      <w:rFonts w:ascii="Berlin Sans FB" w:hAnsi="Berlin Sans FB" w:cs="Arial"/>
      <w:sz w:val="24"/>
    </w:rPr>
  </w:style>
  <w:style w:type="character" w:customStyle="1" w:styleId="CuerpotextoCar1CarCar">
    <w:name w:val="Cuerpo_texto Car1 Car Car"/>
    <w:rsid w:val="00B46ECE"/>
    <w:rPr>
      <w:rFonts w:ascii="Berlin Sans FB" w:hAnsi="Berlin Sans FB" w:cs="Arial"/>
      <w:snapToGrid w:val="0"/>
      <w:sz w:val="24"/>
      <w:szCs w:val="24"/>
      <w:lang w:val="es-ES" w:eastAsia="es-ES" w:bidi="ar-SA"/>
    </w:rPr>
  </w:style>
  <w:style w:type="paragraph" w:customStyle="1" w:styleId="Indice01Car">
    <w:name w:val="Indice_01 Car"/>
    <w:basedOn w:val="CuerpotextoCar1Car"/>
    <w:next w:val="CuerpotextoCar1Car"/>
    <w:rsid w:val="00B46ECE"/>
    <w:pPr>
      <w:tabs>
        <w:tab w:val="num" w:pos="720"/>
      </w:tabs>
      <w:ind w:left="720" w:hanging="360"/>
    </w:pPr>
    <w:rPr>
      <w:b/>
      <w:caps/>
    </w:rPr>
  </w:style>
  <w:style w:type="character" w:customStyle="1" w:styleId="Indice01CarCar">
    <w:name w:val="Indice_01 Car Car"/>
    <w:rsid w:val="00B46ECE"/>
    <w:rPr>
      <w:rFonts w:ascii="Berlin Sans FB" w:hAnsi="Berlin Sans FB" w:cs="Arial"/>
      <w:b/>
      <w:caps/>
      <w:sz w:val="24"/>
      <w:szCs w:val="24"/>
      <w:lang w:val="es-ES" w:eastAsia="es-ES" w:bidi="ar-SA"/>
    </w:rPr>
  </w:style>
  <w:style w:type="paragraph" w:customStyle="1" w:styleId="Indice02">
    <w:name w:val="Indice_02"/>
    <w:basedOn w:val="Indice01Car"/>
    <w:next w:val="CuerpotextoCar1Car"/>
    <w:rsid w:val="00B46ECE"/>
    <w:pPr>
      <w:tabs>
        <w:tab w:val="clear" w:pos="720"/>
        <w:tab w:val="left" w:pos="-720"/>
        <w:tab w:val="num" w:pos="1440"/>
      </w:tabs>
      <w:suppressAutoHyphens/>
      <w:ind w:left="1440"/>
    </w:pPr>
    <w:rPr>
      <w:b w:val="0"/>
    </w:rPr>
  </w:style>
  <w:style w:type="paragraph" w:customStyle="1" w:styleId="Indice03">
    <w:name w:val="Indice_03"/>
    <w:basedOn w:val="Indice01Car"/>
    <w:next w:val="CuerpotextoCar1Car"/>
    <w:rsid w:val="00B46ECE"/>
    <w:pPr>
      <w:tabs>
        <w:tab w:val="clear" w:pos="720"/>
        <w:tab w:val="num" w:pos="2160"/>
      </w:tabs>
      <w:ind w:left="2160" w:hanging="180"/>
    </w:pPr>
    <w:rPr>
      <w:b w:val="0"/>
      <w:caps w:val="0"/>
      <w:smallCaps/>
    </w:rPr>
  </w:style>
  <w:style w:type="paragraph" w:customStyle="1" w:styleId="Indice04">
    <w:name w:val="Indice_04"/>
    <w:basedOn w:val="Indice03"/>
    <w:next w:val="CuerpotextoCar1Car"/>
    <w:autoRedefine/>
    <w:rsid w:val="00B46ECE"/>
    <w:pPr>
      <w:numPr>
        <w:ilvl w:val="3"/>
      </w:numPr>
      <w:tabs>
        <w:tab w:val="num" w:pos="864"/>
        <w:tab w:val="left" w:pos="1418"/>
        <w:tab w:val="num" w:pos="2160"/>
      </w:tabs>
      <w:ind w:left="864" w:hanging="864"/>
    </w:pPr>
    <w:rPr>
      <w:smallCaps w:val="0"/>
    </w:rPr>
  </w:style>
  <w:style w:type="paragraph" w:customStyle="1" w:styleId="Indice05">
    <w:name w:val="Indice_05"/>
    <w:basedOn w:val="Indice04"/>
    <w:autoRedefine/>
    <w:rsid w:val="00B46ECE"/>
    <w:pPr>
      <w:numPr>
        <w:ilvl w:val="0"/>
      </w:numPr>
      <w:tabs>
        <w:tab w:val="num" w:pos="864"/>
      </w:tabs>
      <w:ind w:left="426" w:hanging="864"/>
    </w:pPr>
  </w:style>
  <w:style w:type="paragraph" w:customStyle="1" w:styleId="Cuerpodetexto02CarCar">
    <w:name w:val="Cuerpo_de_texto_02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character" w:customStyle="1" w:styleId="Cuerpodetexto02CarCarCar">
    <w:name w:val="Cuerpo_de_texto_02 Car Car Car"/>
    <w:rsid w:val="00B46ECE"/>
    <w:rPr>
      <w:rFonts w:ascii="Berlin Sans FB" w:hAnsi="Berlin Sans FB" w:cs="Arial"/>
      <w:snapToGrid w:val="0"/>
      <w:sz w:val="24"/>
      <w:szCs w:val="24"/>
      <w:lang w:val="es-ES" w:eastAsia="es-ES" w:bidi="ar-SA"/>
    </w:rPr>
  </w:style>
  <w:style w:type="paragraph" w:customStyle="1" w:styleId="Cuerpodetexto05">
    <w:name w:val="Cuerpo_de_texto_05"/>
    <w:basedOn w:val="Normal"/>
    <w:autoRedefine/>
    <w:rsid w:val="00B46ECE"/>
    <w:pPr>
      <w:overflowPunct w:val="0"/>
      <w:autoSpaceDE w:val="0"/>
      <w:autoSpaceDN w:val="0"/>
      <w:adjustRightInd w:val="0"/>
      <w:ind w:left="2138"/>
      <w:textAlignment w:val="baseline"/>
    </w:pPr>
    <w:rPr>
      <w:rFonts w:ascii="Berlin Sans FB" w:hAnsi="Berlin Sans FB" w:cs="Arial"/>
      <w:sz w:val="24"/>
    </w:rPr>
  </w:style>
  <w:style w:type="character" w:customStyle="1" w:styleId="CuerpotextoCar1Car1">
    <w:name w:val="Cuerpo_texto Car1 Car1"/>
    <w:rsid w:val="00B46ECE"/>
    <w:rPr>
      <w:rFonts w:ascii="Berlin Sans FB" w:hAnsi="Berlin Sans FB" w:cs="Arial"/>
      <w:sz w:val="24"/>
      <w:lang w:val="es-ES_tradnl" w:eastAsia="es-ES" w:bidi="ar-SA"/>
    </w:rPr>
  </w:style>
  <w:style w:type="paragraph" w:customStyle="1" w:styleId="p4">
    <w:name w:val="p4"/>
    <w:basedOn w:val="Normal"/>
    <w:rsid w:val="00B46ECE"/>
    <w:pPr>
      <w:tabs>
        <w:tab w:val="left" w:pos="720"/>
      </w:tabs>
      <w:spacing w:line="380" w:lineRule="atLeast"/>
    </w:pPr>
    <w:rPr>
      <w:rFonts w:ascii="Times New Roman" w:hAnsi="Times New Roman"/>
      <w:sz w:val="24"/>
    </w:rPr>
  </w:style>
  <w:style w:type="paragraph" w:customStyle="1" w:styleId="Titulo10">
    <w:name w:val="Titulo1"/>
    <w:basedOn w:val="MEMORIACar"/>
    <w:next w:val="MEMORIACar"/>
    <w:rsid w:val="00B46ECE"/>
    <w:pPr>
      <w:tabs>
        <w:tab w:val="left" w:pos="357"/>
        <w:tab w:val="num" w:pos="720"/>
      </w:tabs>
      <w:outlineLvl w:val="0"/>
    </w:pPr>
    <w:rPr>
      <w:b/>
      <w:caps/>
    </w:rPr>
  </w:style>
  <w:style w:type="paragraph" w:customStyle="1" w:styleId="Titulo3">
    <w:name w:val="Titulo3"/>
    <w:basedOn w:val="MEMORIACar"/>
    <w:next w:val="Normal"/>
    <w:rsid w:val="00B46ECE"/>
    <w:pPr>
      <w:tabs>
        <w:tab w:val="num" w:pos="360"/>
        <w:tab w:val="left" w:pos="1701"/>
      </w:tabs>
      <w:ind w:left="902"/>
      <w:outlineLvl w:val="2"/>
    </w:pPr>
    <w:rPr>
      <w:b/>
    </w:rPr>
  </w:style>
  <w:style w:type="paragraph" w:customStyle="1" w:styleId="Titulo40">
    <w:name w:val="Titulo4"/>
    <w:basedOn w:val="MEMORIACar"/>
    <w:next w:val="Normal"/>
    <w:rsid w:val="00B46ECE"/>
    <w:pPr>
      <w:tabs>
        <w:tab w:val="num" w:pos="360"/>
        <w:tab w:val="left" w:pos="2342"/>
      </w:tabs>
      <w:ind w:left="1440"/>
      <w:outlineLvl w:val="3"/>
    </w:pPr>
    <w:rPr>
      <w:u w:val="single"/>
    </w:rPr>
  </w:style>
  <w:style w:type="paragraph" w:customStyle="1" w:styleId="Titulo5">
    <w:name w:val="Titulo5"/>
    <w:basedOn w:val="MEMORIACar"/>
    <w:next w:val="Normal"/>
    <w:rsid w:val="00B46ECE"/>
    <w:pPr>
      <w:tabs>
        <w:tab w:val="num" w:pos="360"/>
        <w:tab w:val="left" w:pos="3119"/>
      </w:tabs>
      <w:ind w:left="1985"/>
      <w:outlineLvl w:val="4"/>
    </w:pPr>
    <w:rPr>
      <w:i/>
    </w:rPr>
  </w:style>
  <w:style w:type="paragraph" w:customStyle="1" w:styleId="MEMORIA4Car">
    <w:name w:val="MEMORIA4 Car"/>
    <w:basedOn w:val="Normal"/>
    <w:rsid w:val="00B46ECE"/>
    <w:pPr>
      <w:ind w:left="1440"/>
    </w:pPr>
    <w:rPr>
      <w:rFonts w:ascii="Berlin Sans FB" w:hAnsi="Berlin Sans FB"/>
      <w:sz w:val="24"/>
      <w:lang w:val="es-ES_tradnl"/>
    </w:rPr>
  </w:style>
  <w:style w:type="character" w:customStyle="1" w:styleId="MEMORIA4CarCar">
    <w:name w:val="MEMORIA4 Car Car"/>
    <w:rsid w:val="00B46ECE"/>
    <w:rPr>
      <w:rFonts w:ascii="Berlin Sans FB" w:hAnsi="Berlin Sans FB" w:cs="Times New Roman"/>
      <w:snapToGrid w:val="0"/>
      <w:sz w:val="24"/>
      <w:szCs w:val="24"/>
      <w:lang w:val="es-ES_tradnl" w:eastAsia="es-ES" w:bidi="ar-SA"/>
    </w:rPr>
  </w:style>
  <w:style w:type="paragraph" w:customStyle="1" w:styleId="MEMORIA2CarCar">
    <w:name w:val="MEMORIA2 Car Car"/>
    <w:basedOn w:val="Normal"/>
    <w:rsid w:val="00B46ECE"/>
    <w:pPr>
      <w:ind w:left="357"/>
    </w:pPr>
    <w:rPr>
      <w:rFonts w:ascii="Berlin Sans FB" w:hAnsi="Berlin Sans FB"/>
      <w:sz w:val="24"/>
    </w:rPr>
  </w:style>
  <w:style w:type="paragraph" w:customStyle="1" w:styleId="MEMORIA">
    <w:name w:val="MEMORIA"/>
    <w:basedOn w:val="Normal"/>
    <w:rsid w:val="00B46ECE"/>
    <w:rPr>
      <w:rFonts w:ascii="Berlin Sans FB" w:hAnsi="Berlin Sans FB"/>
      <w:sz w:val="24"/>
      <w:lang w:val="es-ES_tradnl"/>
    </w:rPr>
  </w:style>
  <w:style w:type="paragraph" w:customStyle="1" w:styleId="Negritaparrafo">
    <w:name w:val="Negritaparrafo"/>
    <w:basedOn w:val="Normal"/>
    <w:next w:val="Normal"/>
    <w:rsid w:val="00B46ECE"/>
    <w:pPr>
      <w:widowControl w:val="0"/>
      <w:spacing w:after="360"/>
    </w:pPr>
    <w:rPr>
      <w:rFonts w:ascii="Times New Roman" w:hAnsi="Times New Roman"/>
      <w:b/>
      <w:sz w:val="22"/>
    </w:rPr>
  </w:style>
  <w:style w:type="paragraph" w:customStyle="1" w:styleId="000TITULO2Car">
    <w:name w:val="000_TITULO_2 Car"/>
    <w:basedOn w:val="Normal"/>
    <w:next w:val="Normal"/>
    <w:autoRedefine/>
    <w:rsid w:val="00B46ECE"/>
    <w:pPr>
      <w:tabs>
        <w:tab w:val="left" w:pos="902"/>
      </w:tabs>
      <w:outlineLvl w:val="1"/>
    </w:pPr>
    <w:rPr>
      <w:rFonts w:cs="Arial"/>
      <w:b/>
      <w:caps/>
      <w:sz w:val="24"/>
      <w:u w:val="single"/>
    </w:rPr>
  </w:style>
  <w:style w:type="character" w:customStyle="1" w:styleId="000TITULO2CarCar">
    <w:name w:val="000_TITULO_2 Car Car"/>
    <w:rsid w:val="00B46ECE"/>
    <w:rPr>
      <w:rFonts w:ascii="Arial" w:hAnsi="Arial" w:cs="Arial"/>
      <w:b/>
      <w:caps/>
      <w:sz w:val="24"/>
      <w:szCs w:val="24"/>
      <w:u w:val="single"/>
      <w:lang w:val="es-ES" w:eastAsia="es-ES" w:bidi="ar-SA"/>
    </w:rPr>
  </w:style>
  <w:style w:type="paragraph" w:customStyle="1" w:styleId="Listaconletras">
    <w:name w:val="Lista con letras"/>
    <w:basedOn w:val="Normal"/>
    <w:rsid w:val="00B46ECE"/>
    <w:pPr>
      <w:tabs>
        <w:tab w:val="num" w:pos="720"/>
      </w:tabs>
      <w:spacing w:line="360" w:lineRule="auto"/>
      <w:ind w:left="720" w:hanging="360"/>
    </w:pPr>
    <w:rPr>
      <w:rFonts w:ascii="Garamond" w:hAnsi="Garamond"/>
      <w:sz w:val="22"/>
    </w:rPr>
  </w:style>
  <w:style w:type="paragraph" w:customStyle="1" w:styleId="TITULO0">
    <w:name w:val="TITULO0"/>
    <w:basedOn w:val="Encabezado"/>
    <w:rsid w:val="00B46ECE"/>
    <w:pPr>
      <w:numPr>
        <w:numId w:val="7"/>
      </w:numPr>
      <w:tabs>
        <w:tab w:val="clear" w:pos="1065"/>
        <w:tab w:val="clear" w:pos="4252"/>
        <w:tab w:val="clear" w:pos="8504"/>
      </w:tabs>
      <w:spacing w:line="360" w:lineRule="auto"/>
      <w:ind w:left="357" w:firstLine="0"/>
      <w:jc w:val="center"/>
    </w:pPr>
    <w:rPr>
      <w:rFonts w:ascii="Berlin Sans FB" w:hAnsi="Berlin Sans FB"/>
      <w:b/>
      <w:bCs/>
      <w:caps/>
      <w:sz w:val="32"/>
      <w:szCs w:val="16"/>
    </w:rPr>
  </w:style>
  <w:style w:type="paragraph" w:customStyle="1" w:styleId="vietas2">
    <w:name w:val="viñetas2"/>
    <w:basedOn w:val="Vietas1"/>
    <w:rsid w:val="00B46ECE"/>
    <w:pPr>
      <w:ind w:left="720" w:hanging="360"/>
    </w:pPr>
  </w:style>
  <w:style w:type="paragraph" w:customStyle="1" w:styleId="Vietas1">
    <w:name w:val="Viñetas1"/>
    <w:basedOn w:val="Normal"/>
    <w:rsid w:val="00B46ECE"/>
    <w:pPr>
      <w:numPr>
        <w:numId w:val="8"/>
      </w:numPr>
      <w:tabs>
        <w:tab w:val="clear" w:pos="360"/>
        <w:tab w:val="num" w:pos="1778"/>
      </w:tabs>
      <w:spacing w:line="360" w:lineRule="auto"/>
      <w:ind w:left="714" w:hanging="357"/>
    </w:pPr>
    <w:rPr>
      <w:rFonts w:ascii="Garamond" w:hAnsi="Garamond"/>
      <w:noProof/>
      <w:sz w:val="22"/>
    </w:rPr>
  </w:style>
  <w:style w:type="paragraph" w:customStyle="1" w:styleId="p5">
    <w:name w:val="p5"/>
    <w:basedOn w:val="Normal"/>
    <w:next w:val="Normal"/>
    <w:rsid w:val="00B46ECE"/>
    <w:pPr>
      <w:widowControl w:val="0"/>
      <w:numPr>
        <w:numId w:val="9"/>
      </w:numPr>
      <w:tabs>
        <w:tab w:val="left" w:pos="720"/>
      </w:tabs>
      <w:spacing w:line="280" w:lineRule="atLeast"/>
      <w:ind w:left="227" w:firstLine="0"/>
    </w:pPr>
    <w:rPr>
      <w:sz w:val="22"/>
    </w:rPr>
  </w:style>
  <w:style w:type="paragraph" w:customStyle="1" w:styleId="VIETAS10">
    <w:name w:val="VIÑETAS 1"/>
    <w:basedOn w:val="Normal"/>
    <w:rsid w:val="00B46ECE"/>
    <w:pPr>
      <w:tabs>
        <w:tab w:val="num" w:pos="720"/>
      </w:tabs>
      <w:spacing w:line="360" w:lineRule="auto"/>
      <w:ind w:left="720" w:right="284" w:hanging="360"/>
    </w:pPr>
    <w:rPr>
      <w:rFonts w:ascii="Garamond" w:hAnsi="Garamond"/>
      <w:sz w:val="22"/>
    </w:rPr>
  </w:style>
  <w:style w:type="paragraph" w:customStyle="1" w:styleId="normal20">
    <w:name w:val="normal 2"/>
    <w:basedOn w:val="Normal"/>
    <w:rsid w:val="00B46ECE"/>
    <w:pPr>
      <w:tabs>
        <w:tab w:val="num" w:pos="360"/>
      </w:tabs>
      <w:spacing w:line="360" w:lineRule="auto"/>
      <w:ind w:right="284"/>
    </w:pPr>
    <w:rPr>
      <w:b/>
      <w:sz w:val="22"/>
      <w:u w:val="single"/>
    </w:rPr>
  </w:style>
  <w:style w:type="paragraph" w:customStyle="1" w:styleId="texto0">
    <w:name w:val="texto"/>
    <w:basedOn w:val="Normal"/>
    <w:rsid w:val="00B46ECE"/>
    <w:pPr>
      <w:spacing w:line="360" w:lineRule="auto"/>
      <w:ind w:right="284" w:firstLine="567"/>
    </w:pPr>
    <w:rPr>
      <w:rFonts w:ascii="Garamond" w:hAnsi="Garamond"/>
      <w:sz w:val="22"/>
    </w:rPr>
  </w:style>
  <w:style w:type="paragraph" w:customStyle="1" w:styleId="vieta1">
    <w:name w:val="viñeta 1"/>
    <w:basedOn w:val="Normal"/>
    <w:rsid w:val="00B46ECE"/>
    <w:pPr>
      <w:widowControl w:val="0"/>
      <w:tabs>
        <w:tab w:val="num" w:pos="720"/>
      </w:tabs>
      <w:spacing w:line="360" w:lineRule="auto"/>
      <w:ind w:left="720" w:hanging="360"/>
      <w:jc w:val="left"/>
    </w:pPr>
    <w:rPr>
      <w:rFonts w:ascii="Garamond" w:hAnsi="Garamond"/>
      <w:sz w:val="22"/>
      <w:lang w:val="en-US"/>
    </w:rPr>
  </w:style>
  <w:style w:type="paragraph" w:customStyle="1" w:styleId="c34">
    <w:name w:val="c34"/>
    <w:basedOn w:val="Normal"/>
    <w:rsid w:val="00B46ECE"/>
    <w:pPr>
      <w:spacing w:line="240" w:lineRule="atLeast"/>
      <w:jc w:val="center"/>
    </w:pPr>
    <w:rPr>
      <w:rFonts w:ascii="Times New Roman" w:hAnsi="Times New Roman"/>
      <w:sz w:val="22"/>
    </w:rPr>
  </w:style>
  <w:style w:type="paragraph" w:customStyle="1" w:styleId="p3">
    <w:name w:val="p3"/>
    <w:basedOn w:val="Normal"/>
    <w:rsid w:val="00B46ECE"/>
    <w:pPr>
      <w:tabs>
        <w:tab w:val="left" w:pos="440"/>
      </w:tabs>
      <w:spacing w:line="240" w:lineRule="atLeast"/>
      <w:ind w:left="1008" w:hanging="432"/>
    </w:pPr>
    <w:rPr>
      <w:rFonts w:ascii="Times New Roman" w:hAnsi="Times New Roman"/>
      <w:sz w:val="22"/>
    </w:rPr>
  </w:style>
  <w:style w:type="paragraph" w:customStyle="1" w:styleId="p57">
    <w:name w:val="p57"/>
    <w:basedOn w:val="Normal"/>
    <w:rsid w:val="00B46ECE"/>
    <w:pPr>
      <w:tabs>
        <w:tab w:val="num" w:pos="360"/>
        <w:tab w:val="left" w:pos="720"/>
      </w:tabs>
      <w:spacing w:line="240" w:lineRule="atLeast"/>
      <w:ind w:left="360"/>
      <w:jc w:val="left"/>
    </w:pPr>
    <w:rPr>
      <w:rFonts w:ascii="Times New Roman" w:hAnsi="Times New Roman"/>
      <w:sz w:val="22"/>
    </w:rPr>
  </w:style>
  <w:style w:type="paragraph" w:customStyle="1" w:styleId="Estilo4">
    <w:name w:val="Estilo4"/>
    <w:rsid w:val="00B46ECE"/>
    <w:pPr>
      <w:tabs>
        <w:tab w:val="num" w:pos="720"/>
      </w:tabs>
      <w:spacing w:before="120" w:after="240"/>
      <w:ind w:left="357" w:hanging="357"/>
    </w:pPr>
    <w:rPr>
      <w:b/>
      <w:caps/>
      <w:noProof/>
      <w:sz w:val="24"/>
      <w:u w:val="single"/>
    </w:rPr>
  </w:style>
  <w:style w:type="paragraph" w:customStyle="1" w:styleId="Sangra2detindependiente1">
    <w:name w:val="Sangría 2 de t. independiente1"/>
    <w:basedOn w:val="Normal"/>
    <w:rsid w:val="00B46ECE"/>
    <w:pPr>
      <w:overflowPunct w:val="0"/>
      <w:autoSpaceDE w:val="0"/>
      <w:autoSpaceDN w:val="0"/>
      <w:adjustRightInd w:val="0"/>
      <w:ind w:firstLine="708"/>
      <w:textAlignment w:val="baseline"/>
    </w:pPr>
    <w:rPr>
      <w:sz w:val="22"/>
    </w:rPr>
  </w:style>
  <w:style w:type="paragraph" w:customStyle="1" w:styleId="p6">
    <w:name w:val="p6"/>
    <w:basedOn w:val="Normal"/>
    <w:rsid w:val="00B46ECE"/>
    <w:pPr>
      <w:tabs>
        <w:tab w:val="left" w:pos="740"/>
      </w:tabs>
      <w:spacing w:line="240" w:lineRule="atLeast"/>
      <w:ind w:left="700"/>
    </w:pPr>
    <w:rPr>
      <w:rFonts w:ascii="Times New Roman" w:hAnsi="Times New Roman"/>
      <w:sz w:val="22"/>
    </w:rPr>
  </w:style>
  <w:style w:type="paragraph" w:customStyle="1" w:styleId="p8">
    <w:name w:val="p8"/>
    <w:basedOn w:val="Normal"/>
    <w:rsid w:val="00B46ECE"/>
    <w:pPr>
      <w:tabs>
        <w:tab w:val="left" w:pos="460"/>
      </w:tabs>
      <w:spacing w:line="240" w:lineRule="atLeast"/>
      <w:ind w:left="720" w:hanging="288"/>
      <w:jc w:val="left"/>
    </w:pPr>
    <w:rPr>
      <w:rFonts w:ascii="Times New Roman" w:hAnsi="Times New Roman"/>
      <w:sz w:val="22"/>
    </w:rPr>
  </w:style>
  <w:style w:type="paragraph" w:customStyle="1" w:styleId="p9">
    <w:name w:val="p9"/>
    <w:basedOn w:val="Normal"/>
    <w:rsid w:val="00B46ECE"/>
    <w:pPr>
      <w:tabs>
        <w:tab w:val="left" w:pos="740"/>
      </w:tabs>
      <w:spacing w:line="240" w:lineRule="atLeast"/>
      <w:ind w:left="700"/>
      <w:jc w:val="left"/>
    </w:pPr>
    <w:rPr>
      <w:rFonts w:ascii="Times New Roman" w:hAnsi="Times New Roman"/>
      <w:sz w:val="22"/>
    </w:rPr>
  </w:style>
  <w:style w:type="paragraph" w:customStyle="1" w:styleId="p12">
    <w:name w:val="p12"/>
    <w:basedOn w:val="Normal"/>
    <w:rsid w:val="00B46ECE"/>
    <w:pPr>
      <w:tabs>
        <w:tab w:val="left" w:pos="460"/>
      </w:tabs>
      <w:spacing w:line="240" w:lineRule="atLeast"/>
      <w:ind w:left="980"/>
      <w:jc w:val="left"/>
    </w:pPr>
    <w:rPr>
      <w:rFonts w:ascii="Times New Roman" w:hAnsi="Times New Roman"/>
      <w:sz w:val="22"/>
    </w:rPr>
  </w:style>
  <w:style w:type="paragraph" w:customStyle="1" w:styleId="t16">
    <w:name w:val="t16"/>
    <w:basedOn w:val="Normal"/>
    <w:rsid w:val="00B46ECE"/>
    <w:pPr>
      <w:spacing w:line="240" w:lineRule="atLeast"/>
      <w:jc w:val="left"/>
    </w:pPr>
    <w:rPr>
      <w:rFonts w:ascii="Times New Roman" w:hAnsi="Times New Roman"/>
      <w:sz w:val="22"/>
    </w:rPr>
  </w:style>
  <w:style w:type="paragraph" w:customStyle="1" w:styleId="p18">
    <w:name w:val="p18"/>
    <w:basedOn w:val="Normal"/>
    <w:rsid w:val="00B46ECE"/>
    <w:pPr>
      <w:tabs>
        <w:tab w:val="left" w:pos="720"/>
      </w:tabs>
      <w:spacing w:line="240" w:lineRule="atLeast"/>
    </w:pPr>
    <w:rPr>
      <w:rFonts w:ascii="Times New Roman" w:hAnsi="Times New Roman"/>
      <w:sz w:val="22"/>
    </w:rPr>
  </w:style>
  <w:style w:type="paragraph" w:customStyle="1" w:styleId="p28">
    <w:name w:val="p28"/>
    <w:basedOn w:val="Normal"/>
    <w:rsid w:val="00B46ECE"/>
    <w:pPr>
      <w:tabs>
        <w:tab w:val="left" w:pos="1160"/>
      </w:tabs>
      <w:spacing w:line="240" w:lineRule="atLeast"/>
      <w:ind w:left="280"/>
      <w:jc w:val="left"/>
    </w:pPr>
    <w:rPr>
      <w:rFonts w:ascii="Times New Roman" w:hAnsi="Times New Roman"/>
      <w:sz w:val="22"/>
    </w:rPr>
  </w:style>
  <w:style w:type="paragraph" w:customStyle="1" w:styleId="p30">
    <w:name w:val="p30"/>
    <w:basedOn w:val="Normal"/>
    <w:rsid w:val="00B46ECE"/>
    <w:pPr>
      <w:tabs>
        <w:tab w:val="left" w:pos="720"/>
      </w:tabs>
      <w:spacing w:line="240" w:lineRule="atLeast"/>
      <w:jc w:val="left"/>
    </w:pPr>
    <w:rPr>
      <w:rFonts w:ascii="Times New Roman" w:hAnsi="Times New Roman"/>
      <w:sz w:val="22"/>
    </w:rPr>
  </w:style>
  <w:style w:type="paragraph" w:customStyle="1" w:styleId="p32">
    <w:name w:val="p32"/>
    <w:basedOn w:val="Normal"/>
    <w:rsid w:val="00B46ECE"/>
    <w:pPr>
      <w:tabs>
        <w:tab w:val="left" w:pos="720"/>
      </w:tabs>
      <w:spacing w:line="240" w:lineRule="atLeast"/>
      <w:jc w:val="left"/>
    </w:pPr>
    <w:rPr>
      <w:rFonts w:ascii="Times New Roman" w:hAnsi="Times New Roman"/>
      <w:sz w:val="22"/>
    </w:rPr>
  </w:style>
  <w:style w:type="paragraph" w:customStyle="1" w:styleId="p33">
    <w:name w:val="p33"/>
    <w:basedOn w:val="Normal"/>
    <w:rsid w:val="00B46ECE"/>
    <w:pPr>
      <w:spacing w:line="240" w:lineRule="atLeast"/>
      <w:ind w:left="420"/>
      <w:jc w:val="left"/>
    </w:pPr>
    <w:rPr>
      <w:rFonts w:ascii="Times New Roman" w:hAnsi="Times New Roman"/>
      <w:sz w:val="22"/>
    </w:rPr>
  </w:style>
  <w:style w:type="paragraph" w:customStyle="1" w:styleId="p36">
    <w:name w:val="p36"/>
    <w:basedOn w:val="Normal"/>
    <w:rsid w:val="00B46ECE"/>
    <w:pPr>
      <w:tabs>
        <w:tab w:val="left" w:pos="200"/>
      </w:tabs>
      <w:spacing w:line="240" w:lineRule="atLeast"/>
      <w:ind w:left="1240"/>
    </w:pPr>
    <w:rPr>
      <w:rFonts w:ascii="Times New Roman" w:hAnsi="Times New Roman"/>
      <w:sz w:val="22"/>
    </w:rPr>
  </w:style>
  <w:style w:type="paragraph" w:customStyle="1" w:styleId="p22">
    <w:name w:val="p22"/>
    <w:basedOn w:val="Normal"/>
    <w:rsid w:val="00B46ECE"/>
    <w:pPr>
      <w:tabs>
        <w:tab w:val="left" w:pos="1340"/>
      </w:tabs>
      <w:spacing w:line="240" w:lineRule="atLeast"/>
      <w:ind w:left="100"/>
      <w:jc w:val="left"/>
    </w:pPr>
    <w:rPr>
      <w:rFonts w:ascii="Times New Roman" w:hAnsi="Times New Roman"/>
      <w:sz w:val="22"/>
    </w:rPr>
  </w:style>
  <w:style w:type="paragraph" w:customStyle="1" w:styleId="p42">
    <w:name w:val="p42"/>
    <w:basedOn w:val="Normal"/>
    <w:rsid w:val="00B46ECE"/>
    <w:pPr>
      <w:tabs>
        <w:tab w:val="left" w:pos="420"/>
      </w:tabs>
      <w:spacing w:line="240" w:lineRule="atLeast"/>
      <w:ind w:left="1008"/>
    </w:pPr>
    <w:rPr>
      <w:rFonts w:ascii="Times New Roman" w:hAnsi="Times New Roman"/>
      <w:sz w:val="22"/>
    </w:rPr>
  </w:style>
  <w:style w:type="paragraph" w:customStyle="1" w:styleId="p47">
    <w:name w:val="p47"/>
    <w:basedOn w:val="Normal"/>
    <w:rsid w:val="00B46ECE"/>
    <w:pPr>
      <w:tabs>
        <w:tab w:val="left" w:pos="1860"/>
        <w:tab w:val="left" w:pos="2040"/>
      </w:tabs>
      <w:spacing w:line="240" w:lineRule="atLeast"/>
      <w:ind w:left="576" w:hanging="144"/>
      <w:jc w:val="left"/>
    </w:pPr>
    <w:rPr>
      <w:rFonts w:ascii="Times New Roman" w:hAnsi="Times New Roman"/>
      <w:sz w:val="22"/>
    </w:rPr>
  </w:style>
  <w:style w:type="paragraph" w:customStyle="1" w:styleId="p48">
    <w:name w:val="p48"/>
    <w:basedOn w:val="Normal"/>
    <w:rsid w:val="00B46ECE"/>
    <w:pPr>
      <w:tabs>
        <w:tab w:val="left" w:pos="740"/>
        <w:tab w:val="left" w:pos="900"/>
      </w:tabs>
      <w:spacing w:line="240" w:lineRule="atLeast"/>
      <w:ind w:left="576" w:hanging="144"/>
      <w:jc w:val="left"/>
    </w:pPr>
    <w:rPr>
      <w:rFonts w:ascii="Times New Roman" w:hAnsi="Times New Roman"/>
      <w:sz w:val="22"/>
    </w:rPr>
  </w:style>
  <w:style w:type="paragraph" w:customStyle="1" w:styleId="p2">
    <w:name w:val="p2"/>
    <w:basedOn w:val="Normal"/>
    <w:rsid w:val="00B46ECE"/>
    <w:pPr>
      <w:tabs>
        <w:tab w:val="left" w:pos="720"/>
      </w:tabs>
    </w:pPr>
    <w:rPr>
      <w:rFonts w:ascii="Technic" w:hAnsi="Technic"/>
      <w:sz w:val="22"/>
    </w:rPr>
  </w:style>
  <w:style w:type="paragraph" w:customStyle="1" w:styleId="p49">
    <w:name w:val="p49"/>
    <w:basedOn w:val="Normal"/>
    <w:rsid w:val="00B46ECE"/>
    <w:pPr>
      <w:tabs>
        <w:tab w:val="left" w:pos="920"/>
      </w:tabs>
      <w:spacing w:line="240" w:lineRule="atLeast"/>
      <w:ind w:left="576" w:hanging="144"/>
      <w:jc w:val="left"/>
    </w:pPr>
    <w:rPr>
      <w:rFonts w:ascii="Times New Roman" w:hAnsi="Times New Roman"/>
      <w:sz w:val="22"/>
    </w:rPr>
  </w:style>
  <w:style w:type="paragraph" w:customStyle="1" w:styleId="p58">
    <w:name w:val="p58"/>
    <w:basedOn w:val="Normal"/>
    <w:rsid w:val="00B46ECE"/>
    <w:pPr>
      <w:tabs>
        <w:tab w:val="left" w:pos="700"/>
      </w:tabs>
      <w:spacing w:line="240" w:lineRule="atLeast"/>
      <w:ind w:left="740"/>
      <w:jc w:val="left"/>
    </w:pPr>
    <w:rPr>
      <w:rFonts w:ascii="Times New Roman" w:hAnsi="Times New Roman"/>
      <w:sz w:val="22"/>
    </w:rPr>
  </w:style>
  <w:style w:type="paragraph" w:customStyle="1" w:styleId="p66">
    <w:name w:val="p66"/>
    <w:basedOn w:val="Normal"/>
    <w:rsid w:val="00B46ECE"/>
    <w:pPr>
      <w:tabs>
        <w:tab w:val="left" w:pos="700"/>
      </w:tabs>
      <w:spacing w:line="500" w:lineRule="atLeast"/>
      <w:ind w:left="740"/>
      <w:jc w:val="left"/>
    </w:pPr>
    <w:rPr>
      <w:rFonts w:ascii="Times New Roman" w:hAnsi="Times New Roman"/>
      <w:sz w:val="22"/>
    </w:rPr>
  </w:style>
  <w:style w:type="paragraph" w:customStyle="1" w:styleId="p64">
    <w:name w:val="p64"/>
    <w:basedOn w:val="Normal"/>
    <w:rsid w:val="00B46ECE"/>
    <w:pPr>
      <w:spacing w:line="240" w:lineRule="atLeast"/>
      <w:ind w:left="540"/>
      <w:jc w:val="left"/>
    </w:pPr>
    <w:rPr>
      <w:rFonts w:ascii="Times New Roman" w:hAnsi="Times New Roman"/>
      <w:sz w:val="22"/>
    </w:rPr>
  </w:style>
  <w:style w:type="paragraph" w:customStyle="1" w:styleId="p50">
    <w:name w:val="p50"/>
    <w:basedOn w:val="Normal"/>
    <w:rsid w:val="00B46ECE"/>
    <w:pPr>
      <w:tabs>
        <w:tab w:val="left" w:pos="700"/>
        <w:tab w:val="left" w:pos="920"/>
      </w:tabs>
      <w:spacing w:line="240" w:lineRule="atLeast"/>
      <w:ind w:left="576" w:hanging="144"/>
      <w:jc w:val="left"/>
    </w:pPr>
    <w:rPr>
      <w:rFonts w:ascii="Times New Roman" w:hAnsi="Times New Roman"/>
      <w:sz w:val="22"/>
    </w:rPr>
  </w:style>
  <w:style w:type="paragraph" w:customStyle="1" w:styleId="p79">
    <w:name w:val="p79"/>
    <w:basedOn w:val="Normal"/>
    <w:rsid w:val="00B46ECE"/>
    <w:pPr>
      <w:numPr>
        <w:numId w:val="10"/>
      </w:numPr>
      <w:tabs>
        <w:tab w:val="clear" w:pos="1800"/>
        <w:tab w:val="left" w:pos="720"/>
      </w:tabs>
      <w:spacing w:line="240" w:lineRule="atLeast"/>
      <w:ind w:left="0" w:firstLine="0"/>
      <w:jc w:val="left"/>
    </w:pPr>
    <w:rPr>
      <w:rFonts w:ascii="Times New Roman" w:hAnsi="Times New Roman"/>
      <w:sz w:val="22"/>
    </w:rPr>
  </w:style>
  <w:style w:type="paragraph" w:customStyle="1" w:styleId="p81">
    <w:name w:val="p81"/>
    <w:basedOn w:val="Normal"/>
    <w:rsid w:val="00B46ECE"/>
    <w:pPr>
      <w:tabs>
        <w:tab w:val="left" w:pos="700"/>
        <w:tab w:val="left" w:pos="900"/>
      </w:tabs>
      <w:spacing w:line="260" w:lineRule="atLeast"/>
      <w:ind w:left="576" w:hanging="144"/>
      <w:jc w:val="left"/>
    </w:pPr>
    <w:rPr>
      <w:rFonts w:ascii="Times New Roman" w:hAnsi="Times New Roman"/>
      <w:sz w:val="22"/>
    </w:rPr>
  </w:style>
  <w:style w:type="paragraph" w:customStyle="1" w:styleId="xl41">
    <w:name w:val="xl41"/>
    <w:basedOn w:val="Normal"/>
    <w:rsid w:val="00B46ECE"/>
    <w:pPr>
      <w:pBdr>
        <w:left w:val="single" w:sz="4" w:space="0" w:color="auto"/>
        <w:right w:val="single" w:sz="4" w:space="0" w:color="auto"/>
      </w:pBdr>
      <w:spacing w:before="100" w:beforeAutospacing="1" w:after="100" w:afterAutospacing="1"/>
      <w:jc w:val="left"/>
    </w:pPr>
    <w:rPr>
      <w:rFonts w:ascii="Times New Roman" w:hAnsi="Times New Roman"/>
      <w:sz w:val="22"/>
    </w:rPr>
  </w:style>
  <w:style w:type="paragraph" w:customStyle="1" w:styleId="Vieta2">
    <w:name w:val="* Viñeta 2"/>
    <w:basedOn w:val="Estilo1"/>
    <w:autoRedefine/>
    <w:rsid w:val="00B46ECE"/>
    <w:pPr>
      <w:tabs>
        <w:tab w:val="left" w:pos="851"/>
        <w:tab w:val="num" w:pos="1069"/>
      </w:tabs>
      <w:ind w:left="1069" w:hanging="360"/>
    </w:pPr>
    <w:rPr>
      <w:lang w:val="es-ES_tradnl"/>
    </w:rPr>
  </w:style>
  <w:style w:type="paragraph" w:customStyle="1" w:styleId="Estilo1">
    <w:name w:val="Estilo 1"/>
    <w:basedOn w:val="Normal"/>
    <w:rsid w:val="00B46ECE"/>
    <w:pPr>
      <w:spacing w:before="240" w:line="360" w:lineRule="auto"/>
      <w:ind w:left="340"/>
    </w:pPr>
    <w:rPr>
      <w:sz w:val="22"/>
    </w:rPr>
  </w:style>
  <w:style w:type="paragraph" w:customStyle="1" w:styleId="xl29">
    <w:name w:val="xl29"/>
    <w:basedOn w:val="Normal"/>
    <w:rsid w:val="00B46ECE"/>
    <w:pPr>
      <w:spacing w:before="100" w:beforeAutospacing="1" w:after="100" w:afterAutospacing="1" w:line="360" w:lineRule="auto"/>
      <w:ind w:left="340"/>
    </w:pPr>
    <w:rPr>
      <w:rFonts w:cs="Arial"/>
      <w:sz w:val="22"/>
    </w:rPr>
  </w:style>
  <w:style w:type="paragraph" w:customStyle="1" w:styleId="Memoria3">
    <w:name w:val="Memoria 3"/>
    <w:basedOn w:val="Normal"/>
    <w:rsid w:val="00B46ECE"/>
    <w:pPr>
      <w:ind w:left="902"/>
    </w:pPr>
    <w:rPr>
      <w:rFonts w:ascii="Berlin Sans FB" w:hAnsi="Berlin Sans FB"/>
      <w:sz w:val="24"/>
    </w:rPr>
  </w:style>
  <w:style w:type="character" w:customStyle="1" w:styleId="MEMORIA2Car">
    <w:name w:val="MEMORIA2 Car"/>
    <w:basedOn w:val="MEMORIACarCar"/>
    <w:rsid w:val="00B46ECE"/>
    <w:rPr>
      <w:rFonts w:ascii="Berlin Sans FB" w:hAnsi="Berlin Sans FB" w:cs="Times New Roman"/>
      <w:snapToGrid w:val="0"/>
      <w:sz w:val="24"/>
      <w:szCs w:val="24"/>
      <w:lang w:val="es-ES" w:eastAsia="es-ES" w:bidi="ar-SA"/>
    </w:rPr>
  </w:style>
  <w:style w:type="paragraph" w:customStyle="1" w:styleId="CuerpotextoCar2">
    <w:name w:val="Cuerpo_texto Car2"/>
    <w:basedOn w:val="Normal"/>
    <w:rsid w:val="00B46ECE"/>
    <w:pPr>
      <w:overflowPunct w:val="0"/>
      <w:autoSpaceDE w:val="0"/>
      <w:autoSpaceDN w:val="0"/>
      <w:adjustRightInd w:val="0"/>
      <w:textAlignment w:val="baseline"/>
    </w:pPr>
    <w:rPr>
      <w:rFonts w:ascii="Berlin Sans FB" w:eastAsia="SimSun" w:hAnsi="Berlin Sans FB" w:cs="Arial"/>
      <w:sz w:val="24"/>
    </w:rPr>
  </w:style>
  <w:style w:type="paragraph" w:customStyle="1" w:styleId="Elemento1">
    <w:name w:val="Elemento 1"/>
    <w:rsid w:val="00B46ECE"/>
    <w:pPr>
      <w:widowControl w:val="0"/>
      <w:autoSpaceDE w:val="0"/>
      <w:autoSpaceDN w:val="0"/>
      <w:adjustRightInd w:val="0"/>
    </w:pPr>
    <w:rPr>
      <w:rFonts w:ascii="Arial" w:hAnsi="Arial" w:cs="Arial"/>
      <w:b/>
      <w:bCs/>
    </w:rPr>
  </w:style>
  <w:style w:type="paragraph" w:customStyle="1" w:styleId="Elemento7">
    <w:name w:val="Elemento 7"/>
    <w:rsid w:val="00B46ECE"/>
    <w:pPr>
      <w:widowControl w:val="0"/>
      <w:autoSpaceDE w:val="0"/>
      <w:autoSpaceDN w:val="0"/>
      <w:adjustRightInd w:val="0"/>
      <w:spacing w:before="42" w:after="42"/>
    </w:pPr>
    <w:rPr>
      <w:rFonts w:ascii="Arial" w:hAnsi="Arial" w:cs="Arial"/>
      <w:b/>
      <w:bCs/>
    </w:rPr>
  </w:style>
  <w:style w:type="paragraph" w:customStyle="1" w:styleId="Finelemento8">
    <w:name w:val="Fin elemento 8"/>
    <w:rsid w:val="00B46ECE"/>
    <w:pPr>
      <w:widowControl w:val="0"/>
      <w:autoSpaceDE w:val="0"/>
      <w:autoSpaceDN w:val="0"/>
      <w:adjustRightInd w:val="0"/>
      <w:spacing w:before="42"/>
    </w:pPr>
    <w:rPr>
      <w:rFonts w:ascii="Arial" w:hAnsi="Arial" w:cs="Arial"/>
    </w:rPr>
  </w:style>
  <w:style w:type="paragraph" w:customStyle="1" w:styleId="Finelemento2">
    <w:name w:val="Fin elemento 2"/>
    <w:rsid w:val="00B46ECE"/>
    <w:pPr>
      <w:widowControl w:val="0"/>
      <w:autoSpaceDE w:val="0"/>
      <w:autoSpaceDN w:val="0"/>
      <w:adjustRightInd w:val="0"/>
      <w:spacing w:before="42"/>
    </w:pPr>
    <w:rPr>
      <w:rFonts w:ascii="Arial" w:hAnsi="Arial" w:cs="Arial"/>
      <w:b/>
      <w:bCs/>
    </w:rPr>
  </w:style>
  <w:style w:type="paragraph" w:customStyle="1" w:styleId="Final">
    <w:name w:val="Final"/>
    <w:uiPriority w:val="99"/>
    <w:rsid w:val="00B46ECE"/>
    <w:pPr>
      <w:widowControl w:val="0"/>
      <w:autoSpaceDE w:val="0"/>
      <w:autoSpaceDN w:val="0"/>
      <w:adjustRightInd w:val="0"/>
      <w:spacing w:before="42"/>
    </w:pPr>
    <w:rPr>
      <w:rFonts w:ascii="Arial" w:hAnsi="Arial" w:cs="Arial"/>
      <w:b/>
      <w:bCs/>
    </w:rPr>
  </w:style>
  <w:style w:type="paragraph" w:customStyle="1" w:styleId="Finelemento1">
    <w:name w:val="Fin elemento 1"/>
    <w:rsid w:val="00B46ECE"/>
    <w:pPr>
      <w:widowControl w:val="0"/>
      <w:autoSpaceDE w:val="0"/>
      <w:autoSpaceDN w:val="0"/>
      <w:adjustRightInd w:val="0"/>
      <w:spacing w:before="42"/>
    </w:pPr>
    <w:rPr>
      <w:rFonts w:ascii="Arial" w:hAnsi="Arial" w:cs="Arial"/>
      <w:b/>
      <w:bCs/>
    </w:rPr>
  </w:style>
  <w:style w:type="paragraph" w:customStyle="1" w:styleId="Indice1">
    <w:name w:val="Indice1"/>
    <w:basedOn w:val="Titulo10"/>
    <w:rsid w:val="00B46ECE"/>
    <w:pPr>
      <w:numPr>
        <w:ilvl w:val="2"/>
      </w:numPr>
      <w:tabs>
        <w:tab w:val="num" w:pos="720"/>
      </w:tabs>
    </w:pPr>
    <w:rPr>
      <w:bCs/>
      <w:szCs w:val="20"/>
      <w:lang w:val="es-ES_tradnl"/>
    </w:rPr>
  </w:style>
  <w:style w:type="paragraph" w:customStyle="1" w:styleId="Indice2">
    <w:name w:val="Indice2"/>
    <w:basedOn w:val="Titulo2"/>
    <w:rsid w:val="00B46ECE"/>
    <w:pPr>
      <w:numPr>
        <w:ilvl w:val="3"/>
      </w:numPr>
      <w:tabs>
        <w:tab w:val="num" w:pos="576"/>
        <w:tab w:val="left" w:pos="902"/>
        <w:tab w:val="num" w:pos="1440"/>
      </w:tabs>
      <w:ind w:left="576" w:hanging="576"/>
      <w:jc w:val="both"/>
      <w:outlineLvl w:val="1"/>
    </w:pPr>
    <w:rPr>
      <w:rFonts w:ascii="Berlin Sans FB" w:hAnsi="Berlin Sans FB"/>
      <w:bCs/>
      <w:caps/>
      <w:u w:val="single"/>
    </w:rPr>
  </w:style>
  <w:style w:type="paragraph" w:customStyle="1" w:styleId="Indice3">
    <w:name w:val="Indice3"/>
    <w:basedOn w:val="Titulo3"/>
    <w:rsid w:val="00B46ECE"/>
    <w:pPr>
      <w:numPr>
        <w:ilvl w:val="4"/>
      </w:numPr>
      <w:tabs>
        <w:tab w:val="num" w:pos="360"/>
        <w:tab w:val="num" w:pos="720"/>
      </w:tabs>
      <w:ind w:left="720" w:hanging="720"/>
    </w:pPr>
    <w:rPr>
      <w:bCs/>
      <w:szCs w:val="20"/>
      <w:lang w:val="es-ES_tradnl"/>
    </w:rPr>
  </w:style>
  <w:style w:type="paragraph" w:customStyle="1" w:styleId="Indice4">
    <w:name w:val="Indice4"/>
    <w:basedOn w:val="Titulo40"/>
    <w:rsid w:val="00B46ECE"/>
    <w:rPr>
      <w:bCs/>
      <w:szCs w:val="20"/>
      <w:lang w:val="es-ES_tradnl"/>
    </w:rPr>
  </w:style>
  <w:style w:type="paragraph" w:customStyle="1" w:styleId="cuerpoparrafos">
    <w:name w:val="cuerpo parrafos"/>
    <w:basedOn w:val="Normal"/>
    <w:rsid w:val="00B46ECE"/>
    <w:pPr>
      <w:autoSpaceDE w:val="0"/>
      <w:autoSpaceDN w:val="0"/>
      <w:adjustRightInd w:val="0"/>
    </w:pPr>
    <w:rPr>
      <w:rFonts w:ascii="Berlin Sans FB" w:hAnsi="Berlin Sans FB"/>
      <w:sz w:val="24"/>
    </w:rPr>
  </w:style>
  <w:style w:type="paragraph" w:customStyle="1" w:styleId="Indice00">
    <w:name w:val="Indice_00"/>
    <w:basedOn w:val="Indice01Car"/>
    <w:next w:val="Indice01Car"/>
    <w:autoRedefine/>
    <w:rsid w:val="00B46ECE"/>
    <w:pPr>
      <w:tabs>
        <w:tab w:val="clear" w:pos="720"/>
      </w:tabs>
      <w:ind w:left="0" w:firstLine="0"/>
    </w:pPr>
    <w:rPr>
      <w:bCs/>
      <w:caps w:val="0"/>
    </w:rPr>
  </w:style>
  <w:style w:type="paragraph" w:customStyle="1" w:styleId="Nivel02">
    <w:name w:val="Nivel_02"/>
    <w:autoRedefine/>
    <w:rsid w:val="00B46ECE"/>
    <w:pPr>
      <w:spacing w:line="280" w:lineRule="exact"/>
      <w:jc w:val="both"/>
    </w:pPr>
    <w:rPr>
      <w:rFonts w:ascii="Arial" w:hAnsi="Arial"/>
      <w:b/>
      <w:caps/>
    </w:rPr>
  </w:style>
  <w:style w:type="paragraph" w:customStyle="1" w:styleId="MEMORIA5">
    <w:name w:val="MEMORIA5"/>
    <w:basedOn w:val="Normal"/>
    <w:rsid w:val="00B46ECE"/>
    <w:pPr>
      <w:ind w:left="1985"/>
    </w:pPr>
    <w:rPr>
      <w:rFonts w:ascii="Berlin Sans FB" w:hAnsi="Berlin Sans FB"/>
      <w:sz w:val="24"/>
      <w:lang w:val="es-ES_tradnl"/>
    </w:rPr>
  </w:style>
  <w:style w:type="paragraph" w:customStyle="1" w:styleId="VIETA10">
    <w:name w:val="VIÑETA 1"/>
    <w:basedOn w:val="Normal"/>
    <w:rsid w:val="00B46ECE"/>
    <w:pPr>
      <w:tabs>
        <w:tab w:val="num" w:pos="1429"/>
      </w:tabs>
      <w:autoSpaceDE w:val="0"/>
      <w:autoSpaceDN w:val="0"/>
      <w:adjustRightInd w:val="0"/>
      <w:spacing w:line="360" w:lineRule="auto"/>
      <w:ind w:left="1429" w:hanging="360"/>
    </w:pPr>
    <w:rPr>
      <w:rFonts w:ascii="Garamond" w:hAnsi="Garamond" w:cs="Courier New"/>
      <w:sz w:val="24"/>
    </w:rPr>
  </w:style>
  <w:style w:type="paragraph" w:customStyle="1" w:styleId="Titulo50">
    <w:name w:val="Titulo 5"/>
    <w:basedOn w:val="MEMORIA"/>
    <w:next w:val="MEMORIA5"/>
    <w:rsid w:val="00B46ECE"/>
    <w:pPr>
      <w:tabs>
        <w:tab w:val="num" w:pos="927"/>
        <w:tab w:val="left" w:pos="2835"/>
      </w:tabs>
      <w:ind w:left="927" w:hanging="360"/>
    </w:pPr>
    <w:rPr>
      <w:i/>
    </w:rPr>
  </w:style>
  <w:style w:type="paragraph" w:customStyle="1" w:styleId="Tabla">
    <w:name w:val="Tabla"/>
    <w:basedOn w:val="MEMORIA"/>
    <w:rsid w:val="00B46ECE"/>
    <w:rPr>
      <w:rFonts w:ascii="Futura Lt BT" w:hAnsi="Futura Lt BT"/>
    </w:rPr>
  </w:style>
  <w:style w:type="paragraph" w:customStyle="1" w:styleId="Ttulo3Izquierda">
    <w:name w:val="Título 3 + Izquierda"/>
    <w:aliases w:val="Izquierda:  0 cm,Primera línea:  0 cm,Dernormal"/>
    <w:basedOn w:val="Ttulo3"/>
    <w:rsid w:val="00B46ECE"/>
    <w:pPr>
      <w:widowControl/>
      <w:numPr>
        <w:ilvl w:val="0"/>
        <w:numId w:val="0"/>
      </w:numPr>
      <w:tabs>
        <w:tab w:val="left" w:pos="1701"/>
      </w:tabs>
      <w:spacing w:after="0" w:line="240" w:lineRule="auto"/>
    </w:pPr>
    <w:rPr>
      <w:rFonts w:ascii="Berlin Sans FB" w:hAnsi="Berlin Sans FB"/>
      <w:caps/>
      <w:snapToGrid/>
      <w:sz w:val="26"/>
      <w:szCs w:val="24"/>
    </w:rPr>
  </w:style>
  <w:style w:type="paragraph" w:customStyle="1" w:styleId="TABLA0">
    <w:name w:val="TABLA"/>
    <w:basedOn w:val="Normal"/>
    <w:rsid w:val="00B46ECE"/>
    <w:pPr>
      <w:jc w:val="left"/>
    </w:pPr>
    <w:rPr>
      <w:rFonts w:ascii="Futura Lt BT" w:hAnsi="Futura Lt BT"/>
      <w:sz w:val="20"/>
      <w:lang w:val="es-ES_tradnl"/>
    </w:rPr>
  </w:style>
  <w:style w:type="paragraph" w:customStyle="1" w:styleId="TITULOGENERAL">
    <w:name w:val="TITULO GENERAL"/>
    <w:basedOn w:val="Normal"/>
    <w:next w:val="MEMORIA"/>
    <w:rsid w:val="00B46ECE"/>
    <w:rPr>
      <w:rFonts w:ascii="Verdana" w:hAnsi="Verdana"/>
      <w:b/>
      <w:caps/>
      <w:sz w:val="26"/>
      <w:szCs w:val="28"/>
      <w:lang w:val="es-ES_tradnl"/>
    </w:rPr>
  </w:style>
  <w:style w:type="paragraph" w:customStyle="1" w:styleId="INDICE">
    <w:name w:val="INDICE"/>
    <w:basedOn w:val="Normal"/>
    <w:rsid w:val="00B46ECE"/>
    <w:pPr>
      <w:jc w:val="center"/>
    </w:pPr>
    <w:rPr>
      <w:rFonts w:ascii="Verdana" w:hAnsi="Verdana"/>
      <w:b/>
      <w:caps/>
      <w:sz w:val="26"/>
      <w:szCs w:val="28"/>
      <w:u w:val="single"/>
    </w:rPr>
  </w:style>
  <w:style w:type="character" w:customStyle="1" w:styleId="texto1">
    <w:name w:val="texto1"/>
    <w:rsid w:val="00B46ECE"/>
    <w:rPr>
      <w:rFonts w:ascii="Times New Roman" w:hAnsi="Times New Roman" w:cs="Times New Roman"/>
      <w:b/>
      <w:bCs/>
      <w:color w:val="000000"/>
      <w:sz w:val="24"/>
      <w:szCs w:val="24"/>
    </w:rPr>
  </w:style>
  <w:style w:type="paragraph" w:customStyle="1" w:styleId="p7">
    <w:name w:val="p7"/>
    <w:basedOn w:val="Normal"/>
    <w:rsid w:val="00B46ECE"/>
    <w:pPr>
      <w:tabs>
        <w:tab w:val="left" w:pos="9020"/>
      </w:tabs>
      <w:spacing w:line="240" w:lineRule="atLeast"/>
      <w:ind w:left="7580"/>
      <w:jc w:val="left"/>
    </w:pPr>
    <w:rPr>
      <w:rFonts w:ascii="Times New Roman" w:hAnsi="Times New Roman"/>
      <w:sz w:val="24"/>
      <w:szCs w:val="20"/>
    </w:rPr>
  </w:style>
  <w:style w:type="paragraph" w:customStyle="1" w:styleId="p10">
    <w:name w:val="p10"/>
    <w:basedOn w:val="Normal"/>
    <w:rsid w:val="00B46ECE"/>
    <w:pPr>
      <w:spacing w:line="780" w:lineRule="atLeast"/>
      <w:jc w:val="left"/>
    </w:pPr>
    <w:rPr>
      <w:rFonts w:ascii="Times New Roman" w:hAnsi="Times New Roman"/>
      <w:sz w:val="24"/>
      <w:szCs w:val="20"/>
    </w:rPr>
  </w:style>
  <w:style w:type="paragraph" w:customStyle="1" w:styleId="t17">
    <w:name w:val="t17"/>
    <w:basedOn w:val="Normal"/>
    <w:rsid w:val="00B46ECE"/>
    <w:pPr>
      <w:spacing w:line="240" w:lineRule="atLeast"/>
      <w:jc w:val="left"/>
    </w:pPr>
    <w:rPr>
      <w:rFonts w:ascii="Times New Roman" w:hAnsi="Times New Roman"/>
      <w:sz w:val="24"/>
      <w:szCs w:val="20"/>
    </w:rPr>
  </w:style>
  <w:style w:type="paragraph" w:customStyle="1" w:styleId="p15">
    <w:name w:val="p15"/>
    <w:basedOn w:val="Normal"/>
    <w:rsid w:val="00B46ECE"/>
    <w:pPr>
      <w:widowControl w:val="0"/>
      <w:tabs>
        <w:tab w:val="left" w:pos="640"/>
        <w:tab w:val="left" w:pos="840"/>
      </w:tabs>
      <w:autoSpaceDE w:val="0"/>
      <w:autoSpaceDN w:val="0"/>
      <w:adjustRightInd w:val="0"/>
      <w:spacing w:line="220" w:lineRule="atLeast"/>
      <w:ind w:left="864" w:firstLine="288"/>
      <w:jc w:val="left"/>
    </w:pPr>
    <w:rPr>
      <w:rFonts w:ascii="Berlin Sans FB" w:hAnsi="Berlin Sans FB"/>
      <w:sz w:val="24"/>
    </w:rPr>
  </w:style>
  <w:style w:type="paragraph" w:customStyle="1" w:styleId="t15">
    <w:name w:val="t15"/>
    <w:basedOn w:val="Normal"/>
    <w:rsid w:val="00B46ECE"/>
    <w:pPr>
      <w:spacing w:line="240" w:lineRule="atLeast"/>
      <w:jc w:val="left"/>
    </w:pPr>
    <w:rPr>
      <w:rFonts w:ascii="Times New Roman" w:hAnsi="Times New Roman"/>
      <w:sz w:val="24"/>
      <w:szCs w:val="20"/>
    </w:rPr>
  </w:style>
  <w:style w:type="paragraph" w:customStyle="1" w:styleId="Memoria4">
    <w:name w:val="Memoria 4"/>
    <w:basedOn w:val="MEMORIACar"/>
    <w:rsid w:val="00B46ECE"/>
    <w:pPr>
      <w:ind w:left="1440"/>
    </w:pPr>
  </w:style>
  <w:style w:type="paragraph" w:customStyle="1" w:styleId="Memoria50">
    <w:name w:val="Memoria 5"/>
    <w:basedOn w:val="MEMORIACar"/>
    <w:rsid w:val="00B46ECE"/>
    <w:pPr>
      <w:ind w:left="1985"/>
    </w:pPr>
  </w:style>
  <w:style w:type="paragraph" w:customStyle="1" w:styleId="MEMORIACarCar1CarCar">
    <w:name w:val="MEMORIA Car Car1 Car Car"/>
    <w:basedOn w:val="Normal"/>
    <w:rsid w:val="00B46ECE"/>
    <w:rPr>
      <w:rFonts w:ascii="Bangle" w:hAnsi="Bangle"/>
      <w:sz w:val="22"/>
    </w:rPr>
  </w:style>
  <w:style w:type="character" w:customStyle="1" w:styleId="MEMORIACarCar1CarCarCar">
    <w:name w:val="MEMORIA Car Car1 Car Car Car"/>
    <w:rsid w:val="00B46ECE"/>
    <w:rPr>
      <w:rFonts w:ascii="Bangle" w:hAnsi="Bangle" w:cs="Times New Roman"/>
      <w:sz w:val="24"/>
      <w:szCs w:val="24"/>
      <w:lang w:val="es-ES" w:eastAsia="es-ES" w:bidi="ar-SA"/>
    </w:rPr>
  </w:style>
  <w:style w:type="paragraph" w:customStyle="1" w:styleId="Indice03Car">
    <w:name w:val="Indice_03 Car"/>
    <w:basedOn w:val="Indice01Car"/>
    <w:next w:val="Normal"/>
    <w:rsid w:val="00B46ECE"/>
    <w:pPr>
      <w:tabs>
        <w:tab w:val="clear" w:pos="720"/>
        <w:tab w:val="num" w:pos="360"/>
        <w:tab w:val="num" w:pos="2160"/>
      </w:tabs>
      <w:ind w:left="2160" w:hanging="180"/>
    </w:pPr>
    <w:rPr>
      <w:b w:val="0"/>
      <w:caps w:val="0"/>
      <w:smallCaps/>
      <w:lang w:val="es-ES_tradnl"/>
    </w:rPr>
  </w:style>
  <w:style w:type="character" w:customStyle="1" w:styleId="MEMORIACarCarCar">
    <w:name w:val="MEMORIA Car Car Car"/>
    <w:rsid w:val="00B46ECE"/>
    <w:rPr>
      <w:rFonts w:ascii="Berlin Sans FB" w:hAnsi="Berlin Sans FB" w:cs="Times New Roman"/>
      <w:sz w:val="24"/>
      <w:szCs w:val="24"/>
      <w:lang w:val="es-ES" w:eastAsia="es-ES" w:bidi="ar-SA"/>
    </w:rPr>
  </w:style>
  <w:style w:type="paragraph" w:customStyle="1" w:styleId="CuerpotextoCar">
    <w:name w:val="Cuerpo_texto Car"/>
    <w:basedOn w:val="Normal"/>
    <w:rsid w:val="00B46ECE"/>
    <w:pPr>
      <w:overflowPunct w:val="0"/>
      <w:autoSpaceDE w:val="0"/>
      <w:autoSpaceDN w:val="0"/>
      <w:adjustRightInd w:val="0"/>
      <w:textAlignment w:val="baseline"/>
    </w:pPr>
    <w:rPr>
      <w:rFonts w:ascii="Berlin Sans FB" w:eastAsia="SimSun" w:hAnsi="Berlin Sans FB" w:cs="Arial"/>
      <w:sz w:val="24"/>
      <w:lang w:val="es-ES_tradnl"/>
    </w:rPr>
  </w:style>
  <w:style w:type="character" w:customStyle="1" w:styleId="CuerpotextoCarCar">
    <w:name w:val="Cuerpo_texto Car Car"/>
    <w:rsid w:val="00B46ECE"/>
    <w:rPr>
      <w:rFonts w:ascii="Berlin Sans FB" w:eastAsia="SimSun" w:hAnsi="Berlin Sans FB" w:cs="Arial"/>
      <w:sz w:val="24"/>
      <w:szCs w:val="24"/>
      <w:lang w:val="es-ES_tradnl" w:eastAsia="es-ES" w:bidi="ar-SA"/>
    </w:rPr>
  </w:style>
  <w:style w:type="character" w:customStyle="1" w:styleId="Indice01Car2">
    <w:name w:val="Indice_01 Car2"/>
    <w:rsid w:val="00B46ECE"/>
    <w:rPr>
      <w:rFonts w:ascii="Berlin Sans FB" w:eastAsia="SimSun" w:hAnsi="Berlin Sans FB" w:cs="Arial"/>
      <w:b/>
      <w:caps/>
      <w:sz w:val="24"/>
      <w:lang w:val="es-ES_tradnl" w:eastAsia="es-ES" w:bidi="ar-SA"/>
    </w:rPr>
  </w:style>
  <w:style w:type="paragraph" w:customStyle="1" w:styleId="Ttulo1CTE">
    <w:name w:val="Título1CTE"/>
    <w:basedOn w:val="Default"/>
    <w:next w:val="Default"/>
    <w:rsid w:val="00B46ECE"/>
    <w:pPr>
      <w:spacing w:before="480" w:after="160"/>
    </w:pPr>
    <w:rPr>
      <w:rFonts w:ascii="MHBFGD+Arial,Bold" w:hAnsi="MHBFGD+Arial,Bold" w:cs="Times New Roman"/>
      <w:color w:val="auto"/>
    </w:rPr>
  </w:style>
  <w:style w:type="paragraph" w:customStyle="1" w:styleId="piefiguratablafrmula">
    <w:name w:val="pie figura/tabla/fórmula"/>
    <w:basedOn w:val="Default"/>
    <w:next w:val="Default"/>
    <w:rsid w:val="00B46ECE"/>
    <w:rPr>
      <w:rFonts w:ascii="MHBFGD+Arial,Bold" w:hAnsi="MHBFGD+Arial,Bold" w:cs="Times New Roman"/>
      <w:color w:val="auto"/>
    </w:rPr>
  </w:style>
  <w:style w:type="paragraph" w:customStyle="1" w:styleId="notapietablafigura0">
    <w:name w:val="nota pie tabla/figura"/>
    <w:basedOn w:val="Default"/>
    <w:next w:val="Default"/>
    <w:rsid w:val="00B46ECE"/>
    <w:rPr>
      <w:rFonts w:ascii="MHBFGD+Arial,Bold" w:hAnsi="MHBFGD+Arial,Bold" w:cs="Times New Roman"/>
      <w:color w:val="auto"/>
    </w:rPr>
  </w:style>
  <w:style w:type="paragraph" w:customStyle="1" w:styleId="Ttulo2CTE">
    <w:name w:val="Título2CTE"/>
    <w:basedOn w:val="Default"/>
    <w:next w:val="Default"/>
    <w:rsid w:val="00B46ECE"/>
    <w:pPr>
      <w:spacing w:before="280" w:after="100"/>
    </w:pPr>
    <w:rPr>
      <w:rFonts w:ascii="MHBFGD+Arial,Bold" w:hAnsi="MHBFGD+Arial,Bold" w:cs="Times New Roman"/>
      <w:color w:val="auto"/>
    </w:rPr>
  </w:style>
  <w:style w:type="paragraph" w:customStyle="1" w:styleId="Ttulo3CTE">
    <w:name w:val="Título3CTE"/>
    <w:basedOn w:val="Default"/>
    <w:next w:val="Default"/>
    <w:rsid w:val="00B46ECE"/>
    <w:pPr>
      <w:spacing w:before="200" w:after="100"/>
    </w:pPr>
    <w:rPr>
      <w:rFonts w:ascii="MHBFGD+Arial,Bold" w:hAnsi="MHBFGD+Arial,Bold" w:cs="Times New Roman"/>
      <w:color w:val="auto"/>
    </w:rPr>
  </w:style>
  <w:style w:type="paragraph" w:customStyle="1" w:styleId="ttulofiguratablafrmulaCTE">
    <w:name w:val="título figura/tabla/fórmulaCTE"/>
    <w:basedOn w:val="Default"/>
    <w:next w:val="Default"/>
    <w:rsid w:val="00B46ECE"/>
    <w:rPr>
      <w:rFonts w:ascii="MHBFGD+Arial,Bold" w:hAnsi="MHBFGD+Arial,Bold" w:cs="Times New Roman"/>
      <w:color w:val="auto"/>
    </w:rPr>
  </w:style>
  <w:style w:type="paragraph" w:customStyle="1" w:styleId="pp">
    <w:name w:val="pp"/>
    <w:basedOn w:val="Default"/>
    <w:next w:val="Default"/>
    <w:rsid w:val="00B46ECE"/>
    <w:pPr>
      <w:numPr>
        <w:numId w:val="11"/>
      </w:numPr>
      <w:tabs>
        <w:tab w:val="clear" w:pos="2138"/>
      </w:tabs>
      <w:ind w:left="0" w:firstLine="0"/>
    </w:pPr>
    <w:rPr>
      <w:rFonts w:ascii="MHBFGD+Arial,Bold" w:hAnsi="MHBFGD+Arial,Bold" w:cs="Times New Roman"/>
      <w:color w:val="auto"/>
    </w:rPr>
  </w:style>
  <w:style w:type="paragraph" w:customStyle="1" w:styleId="Cuerpodetexto04">
    <w:name w:val="Cuerpo_de_texto_04"/>
    <w:basedOn w:val="Normal"/>
    <w:autoRedefine/>
    <w:rsid w:val="00B46ECE"/>
    <w:pPr>
      <w:tabs>
        <w:tab w:val="num" w:pos="1571"/>
      </w:tabs>
      <w:overflowPunct w:val="0"/>
      <w:autoSpaceDE w:val="0"/>
      <w:autoSpaceDN w:val="0"/>
      <w:adjustRightInd w:val="0"/>
      <w:ind w:left="1571" w:hanging="360"/>
      <w:textAlignment w:val="baseline"/>
    </w:pPr>
    <w:rPr>
      <w:rFonts w:ascii="Berlin Sans FB" w:hAnsi="Berlin Sans FB" w:cs="Arial"/>
      <w:sz w:val="24"/>
      <w:szCs w:val="20"/>
      <w:lang w:val="es-ES_tradnl"/>
    </w:rPr>
  </w:style>
  <w:style w:type="paragraph" w:customStyle="1" w:styleId="MEMORIA2Car1Car">
    <w:name w:val="MEMORIA2 Car1 Car"/>
    <w:basedOn w:val="MEMORIA"/>
    <w:rsid w:val="00B46ECE"/>
    <w:pPr>
      <w:overflowPunct w:val="0"/>
      <w:autoSpaceDE w:val="0"/>
      <w:autoSpaceDN w:val="0"/>
      <w:adjustRightInd w:val="0"/>
      <w:ind w:left="357"/>
      <w:textAlignment w:val="baseline"/>
    </w:pPr>
  </w:style>
  <w:style w:type="character" w:customStyle="1" w:styleId="MEMORIA2Car1CarCar">
    <w:name w:val="MEMORIA2 Car1 Car Car"/>
    <w:rsid w:val="00B46ECE"/>
    <w:rPr>
      <w:rFonts w:ascii="Berlin Sans FB" w:hAnsi="Berlin Sans FB" w:cs="Times New Roman"/>
      <w:sz w:val="24"/>
      <w:szCs w:val="24"/>
      <w:lang w:val="es-ES_tradnl" w:eastAsia="es-ES" w:bidi="ar-SA"/>
    </w:rPr>
  </w:style>
  <w:style w:type="paragraph" w:customStyle="1" w:styleId="textonormal">
    <w:name w:val="textonormal"/>
    <w:basedOn w:val="Normal"/>
    <w:rsid w:val="00B46ECE"/>
    <w:pPr>
      <w:spacing w:before="100" w:beforeAutospacing="1" w:after="100" w:afterAutospacing="1"/>
      <w:jc w:val="left"/>
    </w:pPr>
    <w:rPr>
      <w:rFonts w:cs="Arial"/>
      <w:sz w:val="20"/>
      <w:szCs w:val="20"/>
    </w:rPr>
  </w:style>
  <w:style w:type="character" w:styleId="Textoennegrita">
    <w:name w:val="Strong"/>
    <w:uiPriority w:val="22"/>
    <w:qFormat/>
    <w:rsid w:val="00B46ECE"/>
    <w:rPr>
      <w:rFonts w:cs="Times New Roman"/>
      <w:b/>
      <w:bCs/>
    </w:rPr>
  </w:style>
  <w:style w:type="paragraph" w:customStyle="1" w:styleId="GDNORMALCar">
    <w:name w:val="GD NORMAL Car"/>
    <w:autoRedefine/>
    <w:rsid w:val="00B46ECE"/>
    <w:pPr>
      <w:spacing w:before="120" w:after="120"/>
      <w:ind w:left="851"/>
      <w:jc w:val="both"/>
    </w:pPr>
    <w:rPr>
      <w:rFonts w:ascii="Arial" w:hAnsi="Arial"/>
      <w:bCs/>
      <w:sz w:val="22"/>
      <w:szCs w:val="22"/>
    </w:rPr>
  </w:style>
  <w:style w:type="character" w:customStyle="1" w:styleId="GDNORMALCarCar">
    <w:name w:val="GD NORMAL Car Car"/>
    <w:rsid w:val="00B46ECE"/>
    <w:rPr>
      <w:rFonts w:ascii="Arial" w:hAnsi="Arial" w:cs="Times New Roman"/>
      <w:bCs/>
      <w:snapToGrid w:val="0"/>
      <w:sz w:val="22"/>
      <w:szCs w:val="22"/>
      <w:lang w:val="es-ES" w:eastAsia="es-ES" w:bidi="ar-SA"/>
    </w:rPr>
  </w:style>
  <w:style w:type="paragraph" w:customStyle="1" w:styleId="GDFORMULA">
    <w:name w:val="GD FORMULA"/>
    <w:basedOn w:val="GDNORMALCar"/>
    <w:autoRedefine/>
    <w:rsid w:val="00B46ECE"/>
    <w:pPr>
      <w:numPr>
        <w:numId w:val="12"/>
      </w:numPr>
      <w:tabs>
        <w:tab w:val="clear" w:pos="2968"/>
      </w:tabs>
      <w:ind w:left="0" w:firstLine="0"/>
      <w:jc w:val="center"/>
    </w:pPr>
  </w:style>
  <w:style w:type="paragraph" w:customStyle="1" w:styleId="GDGUION2">
    <w:name w:val="GD GUION 2"/>
    <w:basedOn w:val="GDNORMALCar"/>
    <w:autoRedefine/>
    <w:rsid w:val="00B46ECE"/>
    <w:pPr>
      <w:tabs>
        <w:tab w:val="num" w:pos="360"/>
        <w:tab w:val="num" w:pos="1560"/>
      </w:tabs>
      <w:ind w:left="1560" w:hanging="352"/>
    </w:pPr>
  </w:style>
  <w:style w:type="paragraph" w:customStyle="1" w:styleId="GDGUIONCar">
    <w:name w:val="GD GUION Car"/>
    <w:basedOn w:val="GDNORMALCar"/>
    <w:autoRedefine/>
    <w:rsid w:val="00B46ECE"/>
    <w:rPr>
      <w:lang w:val="es-ES_tradnl"/>
    </w:rPr>
  </w:style>
  <w:style w:type="character" w:customStyle="1" w:styleId="GDGUIONCarCar">
    <w:name w:val="GD GUION Car Car"/>
    <w:rsid w:val="00B46ECE"/>
    <w:rPr>
      <w:rFonts w:ascii="Arial" w:hAnsi="Arial" w:cs="Times New Roman"/>
      <w:bCs/>
      <w:snapToGrid w:val="0"/>
      <w:sz w:val="22"/>
      <w:szCs w:val="22"/>
      <w:lang w:val="es-ES_tradnl" w:eastAsia="es-ES" w:bidi="ar-SA"/>
    </w:rPr>
  </w:style>
  <w:style w:type="paragraph" w:customStyle="1" w:styleId="GDTABLACar">
    <w:name w:val="GD TABLA Car"/>
    <w:basedOn w:val="GDNORMALCar"/>
    <w:autoRedefine/>
    <w:rsid w:val="00B46ECE"/>
    <w:pPr>
      <w:spacing w:before="0" w:after="0" w:line="200" w:lineRule="exact"/>
      <w:ind w:left="-60" w:right="-145"/>
      <w:jc w:val="center"/>
    </w:pPr>
    <w:rPr>
      <w:sz w:val="18"/>
      <w:szCs w:val="18"/>
      <w:lang w:val="es-ES_tradnl"/>
    </w:rPr>
  </w:style>
  <w:style w:type="character" w:customStyle="1" w:styleId="GDTABLACarCar">
    <w:name w:val="GD TABLA Car Car"/>
    <w:rsid w:val="00B46ECE"/>
    <w:rPr>
      <w:rFonts w:ascii="Arial" w:hAnsi="Arial" w:cs="Times New Roman"/>
      <w:bCs/>
      <w:snapToGrid w:val="0"/>
      <w:sz w:val="18"/>
      <w:szCs w:val="18"/>
      <w:lang w:val="es-ES_tradnl" w:eastAsia="es-ES" w:bidi="ar-SA"/>
    </w:rPr>
  </w:style>
  <w:style w:type="paragraph" w:customStyle="1" w:styleId="GDTITULO1">
    <w:name w:val="GD TITULO 1"/>
    <w:basedOn w:val="GDNORMALCar"/>
    <w:next w:val="GDNORMALCar"/>
    <w:autoRedefine/>
    <w:rsid w:val="00B46ECE"/>
    <w:rPr>
      <w:b/>
    </w:rPr>
  </w:style>
  <w:style w:type="character" w:customStyle="1" w:styleId="GDTITULO1Car">
    <w:name w:val="GD TITULO 1 Car"/>
    <w:rsid w:val="00B46ECE"/>
    <w:rPr>
      <w:rFonts w:ascii="Arial" w:hAnsi="Arial" w:cs="Times New Roman"/>
      <w:b/>
      <w:bCs/>
      <w:snapToGrid w:val="0"/>
      <w:sz w:val="22"/>
      <w:szCs w:val="22"/>
      <w:lang w:val="es-ES" w:eastAsia="es-ES" w:bidi="ar-SA"/>
    </w:rPr>
  </w:style>
  <w:style w:type="paragraph" w:customStyle="1" w:styleId="GDTITULO2Car">
    <w:name w:val="GD TITULO 2 Car"/>
    <w:basedOn w:val="GDTITULO1"/>
    <w:next w:val="GDNORMALCar"/>
    <w:autoRedefine/>
    <w:rsid w:val="00B46ECE"/>
    <w:pPr>
      <w:spacing w:line="340" w:lineRule="exact"/>
    </w:pPr>
  </w:style>
  <w:style w:type="character" w:customStyle="1" w:styleId="GDTITULO2CarCar">
    <w:name w:val="GD TITULO 2 Car Car"/>
    <w:basedOn w:val="GDTITULO1Car"/>
    <w:rsid w:val="00B46ECE"/>
    <w:rPr>
      <w:rFonts w:ascii="Arial" w:hAnsi="Arial" w:cs="Times New Roman"/>
      <w:b/>
      <w:bCs/>
      <w:snapToGrid w:val="0"/>
      <w:sz w:val="22"/>
      <w:szCs w:val="22"/>
      <w:lang w:val="es-ES" w:eastAsia="es-ES" w:bidi="ar-SA"/>
    </w:rPr>
  </w:style>
  <w:style w:type="paragraph" w:customStyle="1" w:styleId="GDTITULO3Car">
    <w:name w:val="GD TITULO 3 Car"/>
    <w:basedOn w:val="GDTITULO2Car"/>
    <w:next w:val="GDNORMALCar"/>
    <w:autoRedefine/>
    <w:rsid w:val="00B46ECE"/>
    <w:pPr>
      <w:numPr>
        <w:ilvl w:val="4"/>
        <w:numId w:val="13"/>
      </w:numPr>
      <w:spacing w:line="240" w:lineRule="auto"/>
      <w:ind w:left="851" w:firstLine="0"/>
    </w:pPr>
    <w:rPr>
      <w:rFonts w:cs="Arial"/>
    </w:rPr>
  </w:style>
  <w:style w:type="character" w:customStyle="1" w:styleId="GDTITULO3CarCar">
    <w:name w:val="GD TITULO 3 Car Car"/>
    <w:rsid w:val="00B46ECE"/>
    <w:rPr>
      <w:rFonts w:ascii="Arial" w:hAnsi="Arial" w:cs="Arial"/>
      <w:b/>
      <w:bCs/>
      <w:snapToGrid w:val="0"/>
      <w:sz w:val="22"/>
      <w:szCs w:val="22"/>
      <w:lang w:val="es-ES" w:eastAsia="es-ES" w:bidi="ar-SA"/>
    </w:rPr>
  </w:style>
  <w:style w:type="paragraph" w:customStyle="1" w:styleId="GDTITULO4Car">
    <w:name w:val="GD TITULO 4 Car"/>
    <w:basedOn w:val="GDTITULO3Car"/>
    <w:next w:val="GDNORMALCar"/>
    <w:autoRedefine/>
    <w:rsid w:val="00B46ECE"/>
  </w:style>
  <w:style w:type="character" w:customStyle="1" w:styleId="GDTITULO4CarCar">
    <w:name w:val="GD TITULO 4 Car Car"/>
    <w:basedOn w:val="GDTITULO3CarCar"/>
    <w:rsid w:val="00B46ECE"/>
    <w:rPr>
      <w:rFonts w:ascii="Arial" w:hAnsi="Arial" w:cs="Arial"/>
      <w:b/>
      <w:bCs/>
      <w:snapToGrid w:val="0"/>
      <w:sz w:val="22"/>
      <w:szCs w:val="22"/>
      <w:lang w:val="es-ES" w:eastAsia="es-ES" w:bidi="ar-SA"/>
    </w:rPr>
  </w:style>
  <w:style w:type="paragraph" w:customStyle="1" w:styleId="GD-LISTADO">
    <w:name w:val="GD-LISTADO"/>
    <w:basedOn w:val="GDNORMALCar"/>
    <w:autoRedefine/>
    <w:rsid w:val="00B46ECE"/>
    <w:pPr>
      <w:contextualSpacing/>
    </w:pPr>
  </w:style>
  <w:style w:type="paragraph" w:customStyle="1" w:styleId="GDTITULO5Car">
    <w:name w:val="GD TITULO 5 Car"/>
    <w:basedOn w:val="GDTITULO4Car"/>
    <w:autoRedefine/>
    <w:rsid w:val="00B46ECE"/>
    <w:pPr>
      <w:numPr>
        <w:ilvl w:val="0"/>
        <w:numId w:val="0"/>
      </w:numPr>
      <w:tabs>
        <w:tab w:val="left" w:pos="-4500"/>
        <w:tab w:val="num" w:pos="360"/>
        <w:tab w:val="num" w:pos="926"/>
        <w:tab w:val="num" w:pos="5396"/>
      </w:tabs>
    </w:pPr>
  </w:style>
  <w:style w:type="character" w:customStyle="1" w:styleId="GDTITULO5CarCar">
    <w:name w:val="GD TITULO 5 Car Car"/>
    <w:basedOn w:val="GDTITULO4CarCar"/>
    <w:rsid w:val="00B46ECE"/>
    <w:rPr>
      <w:rFonts w:ascii="Arial" w:hAnsi="Arial" w:cs="Arial"/>
      <w:b/>
      <w:bCs/>
      <w:snapToGrid w:val="0"/>
      <w:sz w:val="22"/>
      <w:szCs w:val="22"/>
      <w:lang w:val="es-ES" w:eastAsia="es-ES" w:bidi="ar-SA"/>
    </w:rPr>
  </w:style>
  <w:style w:type="paragraph" w:customStyle="1" w:styleId="GDPORTADA">
    <w:name w:val="GD PORTADA"/>
    <w:basedOn w:val="GDNORMALCar"/>
    <w:autoRedefine/>
    <w:rsid w:val="00B46ECE"/>
    <w:pPr>
      <w:pBdr>
        <w:bottom w:val="thinThickSmallGap" w:sz="24" w:space="0" w:color="3366FF"/>
      </w:pBdr>
      <w:ind w:left="0"/>
      <w:jc w:val="center"/>
    </w:pPr>
    <w:rPr>
      <w:rFonts w:cs="Arial"/>
      <w:color w:val="3366FF"/>
      <w:sz w:val="40"/>
      <w:szCs w:val="40"/>
    </w:rPr>
  </w:style>
  <w:style w:type="paragraph" w:customStyle="1" w:styleId="GDENCABEZADO">
    <w:name w:val="GD ENCABEZADO"/>
    <w:basedOn w:val="GDNORMALCar"/>
    <w:autoRedefine/>
    <w:rsid w:val="00B46ECE"/>
    <w:pPr>
      <w:spacing w:before="0" w:after="0"/>
      <w:ind w:left="567"/>
      <w:jc w:val="left"/>
    </w:pPr>
    <w:rPr>
      <w:sz w:val="18"/>
      <w:szCs w:val="20"/>
    </w:rPr>
  </w:style>
  <w:style w:type="paragraph" w:customStyle="1" w:styleId="GDPIEPAGINA">
    <w:name w:val="GD PIEPAGINA"/>
    <w:basedOn w:val="GDNORMALCar"/>
    <w:autoRedefine/>
    <w:rsid w:val="00B46ECE"/>
    <w:pPr>
      <w:pBdr>
        <w:top w:val="single" w:sz="8" w:space="1" w:color="C0C0C0"/>
      </w:pBdr>
      <w:spacing w:before="0" w:after="0"/>
      <w:ind w:left="0"/>
      <w:jc w:val="right"/>
    </w:pPr>
    <w:rPr>
      <w:sz w:val="18"/>
      <w:szCs w:val="20"/>
    </w:rPr>
  </w:style>
  <w:style w:type="paragraph" w:customStyle="1" w:styleId="GDSUBRAYADO">
    <w:name w:val="GD SUBRAYADO"/>
    <w:basedOn w:val="GDNORMALCar"/>
    <w:next w:val="GDNORMALCar"/>
    <w:autoRedefine/>
    <w:rsid w:val="00B46ECE"/>
    <w:pPr>
      <w:numPr>
        <w:numId w:val="14"/>
      </w:numPr>
      <w:tabs>
        <w:tab w:val="clear" w:pos="1758"/>
      </w:tabs>
      <w:spacing w:before="240" w:after="240" w:line="320" w:lineRule="exact"/>
      <w:ind w:left="567" w:firstLine="0"/>
    </w:pPr>
    <w:rPr>
      <w:sz w:val="20"/>
      <w:szCs w:val="20"/>
      <w:u w:val="single"/>
    </w:rPr>
  </w:style>
  <w:style w:type="paragraph" w:customStyle="1" w:styleId="GDNEGRITACar">
    <w:name w:val="GD NEGRITA Car"/>
    <w:basedOn w:val="GDNORMALCar"/>
    <w:autoRedefine/>
    <w:rsid w:val="00B46ECE"/>
    <w:pPr>
      <w:tabs>
        <w:tab w:val="num" w:pos="1620"/>
      </w:tabs>
      <w:ind w:left="900"/>
    </w:pPr>
    <w:rPr>
      <w:rFonts w:cs="Arial"/>
      <w:b/>
    </w:rPr>
  </w:style>
  <w:style w:type="character" w:customStyle="1" w:styleId="GDNEGRITACarCar">
    <w:name w:val="GD NEGRITA Car Car"/>
    <w:rsid w:val="00B46ECE"/>
    <w:rPr>
      <w:rFonts w:ascii="Arial" w:hAnsi="Arial" w:cs="Arial"/>
      <w:b/>
      <w:bCs/>
      <w:snapToGrid w:val="0"/>
      <w:sz w:val="22"/>
      <w:szCs w:val="22"/>
      <w:lang w:val="es-ES" w:eastAsia="es-ES" w:bidi="ar-SA"/>
    </w:rPr>
  </w:style>
  <w:style w:type="paragraph" w:customStyle="1" w:styleId="GDGUION3">
    <w:name w:val="GD GUION 3"/>
    <w:basedOn w:val="GDNORMALCar"/>
    <w:autoRedefine/>
    <w:rsid w:val="00B46ECE"/>
    <w:pPr>
      <w:tabs>
        <w:tab w:val="num" w:pos="360"/>
      </w:tabs>
      <w:spacing w:before="240" w:after="240" w:line="260" w:lineRule="exact"/>
      <w:ind w:left="1587" w:hanging="340"/>
    </w:pPr>
    <w:rPr>
      <w:sz w:val="20"/>
      <w:szCs w:val="20"/>
    </w:rPr>
  </w:style>
  <w:style w:type="paragraph" w:customStyle="1" w:styleId="GDNOTAS">
    <w:name w:val="GD NOTAS"/>
    <w:basedOn w:val="GDNORMALCar"/>
    <w:autoRedefine/>
    <w:rsid w:val="00B46ECE"/>
    <w:pPr>
      <w:numPr>
        <w:ilvl w:val="1"/>
        <w:numId w:val="15"/>
      </w:numPr>
      <w:tabs>
        <w:tab w:val="clear" w:pos="1440"/>
      </w:tabs>
      <w:spacing w:line="200" w:lineRule="exact"/>
      <w:ind w:left="851"/>
    </w:pPr>
    <w:rPr>
      <w:sz w:val="16"/>
      <w:szCs w:val="20"/>
    </w:rPr>
  </w:style>
  <w:style w:type="paragraph" w:customStyle="1" w:styleId="GDLISTADO">
    <w:name w:val="GD LISTADO"/>
    <w:basedOn w:val="GDNORMALCar"/>
    <w:autoRedefine/>
    <w:rsid w:val="00B46ECE"/>
    <w:pPr>
      <w:numPr>
        <w:numId w:val="15"/>
      </w:numPr>
      <w:tabs>
        <w:tab w:val="clear" w:pos="2155"/>
      </w:tabs>
      <w:spacing w:line="280" w:lineRule="exact"/>
      <w:ind w:left="907" w:firstLine="0"/>
    </w:pPr>
    <w:rPr>
      <w:sz w:val="20"/>
      <w:szCs w:val="20"/>
    </w:rPr>
  </w:style>
  <w:style w:type="paragraph" w:customStyle="1" w:styleId="GDGUION4">
    <w:name w:val="GD GUION 4"/>
    <w:basedOn w:val="Normal"/>
    <w:rsid w:val="00B46ECE"/>
    <w:pPr>
      <w:tabs>
        <w:tab w:val="num" w:pos="1065"/>
      </w:tabs>
      <w:spacing w:before="240" w:after="240" w:line="260" w:lineRule="exact"/>
      <w:ind w:left="1065" w:hanging="360"/>
    </w:pPr>
    <w:rPr>
      <w:rFonts w:cs="Arial"/>
      <w:color w:val="000000"/>
      <w:sz w:val="20"/>
      <w:szCs w:val="20"/>
    </w:rPr>
  </w:style>
  <w:style w:type="paragraph" w:customStyle="1" w:styleId="GDGUION5">
    <w:name w:val="GD GUION 5"/>
    <w:basedOn w:val="GDGUION4"/>
    <w:autoRedefine/>
    <w:rsid w:val="00B46ECE"/>
    <w:rPr>
      <w:color w:val="auto"/>
    </w:rPr>
  </w:style>
  <w:style w:type="paragraph" w:customStyle="1" w:styleId="GDEPIGRAFE">
    <w:name w:val="GD EPIGRAFE"/>
    <w:basedOn w:val="GDNORMALCar"/>
    <w:autoRedefine/>
    <w:rsid w:val="00B46ECE"/>
    <w:pPr>
      <w:ind w:left="0" w:right="-414" w:firstLine="567"/>
      <w:jc w:val="center"/>
    </w:pPr>
    <w:rPr>
      <w:rFonts w:eastAsia="Arial Unicode MS" w:cs="Arial"/>
      <w:bCs w:val="0"/>
      <w:sz w:val="20"/>
      <w:szCs w:val="20"/>
      <w:lang w:val="es-ES_tradnl"/>
    </w:rPr>
  </w:style>
  <w:style w:type="paragraph" w:customStyle="1" w:styleId="JCTITULO1">
    <w:name w:val="JC TITULO 1"/>
    <w:basedOn w:val="JCNORMAL"/>
    <w:next w:val="Normal"/>
    <w:autoRedefine/>
    <w:rsid w:val="00B46ECE"/>
    <w:pPr>
      <w:tabs>
        <w:tab w:val="clear" w:pos="-709"/>
        <w:tab w:val="num" w:pos="360"/>
      </w:tabs>
      <w:spacing w:before="480" w:after="120" w:line="360" w:lineRule="auto"/>
      <w:ind w:left="360" w:hanging="360"/>
    </w:pPr>
    <w:rPr>
      <w:rFonts w:ascii="Garamond" w:hAnsi="Garamond" w:cs="Times New Roman"/>
      <w:b/>
      <w:color w:val="auto"/>
      <w:sz w:val="28"/>
    </w:rPr>
  </w:style>
  <w:style w:type="paragraph" w:customStyle="1" w:styleId="JCTITULO2">
    <w:name w:val="JC TITULO 2"/>
    <w:basedOn w:val="JCTITULO1"/>
    <w:next w:val="Normal"/>
    <w:autoRedefine/>
    <w:rsid w:val="00B46ECE"/>
    <w:pPr>
      <w:tabs>
        <w:tab w:val="num" w:pos="1080"/>
      </w:tabs>
    </w:pPr>
    <w:rPr>
      <w:sz w:val="26"/>
    </w:rPr>
  </w:style>
  <w:style w:type="paragraph" w:customStyle="1" w:styleId="JCTITULO3">
    <w:name w:val="JC TITULO 3"/>
    <w:basedOn w:val="JCTITULO2"/>
    <w:next w:val="JCNORMAL"/>
    <w:autoRedefine/>
    <w:rsid w:val="00B46ECE"/>
    <w:pPr>
      <w:numPr>
        <w:numId w:val="16"/>
      </w:numPr>
      <w:tabs>
        <w:tab w:val="clear" w:pos="432"/>
        <w:tab w:val="num" w:pos="360"/>
      </w:tabs>
      <w:ind w:left="360" w:hanging="360"/>
    </w:pPr>
    <w:rPr>
      <w:b w:val="0"/>
    </w:rPr>
  </w:style>
  <w:style w:type="paragraph" w:customStyle="1" w:styleId="JCTITULO4">
    <w:name w:val="JC TITULO 4"/>
    <w:basedOn w:val="JCTITULO3"/>
    <w:autoRedefine/>
    <w:rsid w:val="00B46ECE"/>
    <w:pPr>
      <w:numPr>
        <w:ilvl w:val="1"/>
      </w:numPr>
      <w:tabs>
        <w:tab w:val="clear" w:pos="576"/>
      </w:tabs>
    </w:pPr>
    <w:rPr>
      <w:sz w:val="24"/>
    </w:rPr>
  </w:style>
  <w:style w:type="character" w:customStyle="1" w:styleId="GDTIT2CarCar">
    <w:name w:val="GD TIT2 Car Car"/>
    <w:rsid w:val="00B46ECE"/>
    <w:rPr>
      <w:rFonts w:ascii="Arial" w:hAnsi="Arial" w:cs="Times New Roman"/>
      <w:b/>
      <w:bCs/>
      <w:sz w:val="26"/>
      <w:lang w:val="es-ES" w:eastAsia="es-ES" w:bidi="ar-SA"/>
    </w:rPr>
  </w:style>
  <w:style w:type="character" w:customStyle="1" w:styleId="MEMORIACarCar1">
    <w:name w:val="MEMORIA Car Car1"/>
    <w:rsid w:val="00B46ECE"/>
    <w:rPr>
      <w:rFonts w:ascii="Berlin Sans FB" w:hAnsi="Berlin Sans FB" w:cs="Times New Roman"/>
      <w:snapToGrid w:val="0"/>
      <w:sz w:val="24"/>
      <w:szCs w:val="24"/>
      <w:lang w:val="es-ES" w:eastAsia="es-ES" w:bidi="ar-SA"/>
    </w:rPr>
  </w:style>
  <w:style w:type="character" w:customStyle="1" w:styleId="MEMORIACar1">
    <w:name w:val="MEMORIA Car1"/>
    <w:rsid w:val="00B46ECE"/>
    <w:rPr>
      <w:rFonts w:ascii="Berlin Sans FB" w:hAnsi="Berlin Sans FB" w:cs="Times New Roman"/>
      <w:sz w:val="24"/>
      <w:szCs w:val="24"/>
      <w:lang w:val="es-ES_tradnl" w:eastAsia="es-ES" w:bidi="ar-SA"/>
    </w:rPr>
  </w:style>
  <w:style w:type="character" w:customStyle="1" w:styleId="GDTITULO1CarCar">
    <w:name w:val="GD TITULO 1 Car Car"/>
    <w:rsid w:val="00B46ECE"/>
    <w:rPr>
      <w:rFonts w:ascii="Arial" w:hAnsi="Arial" w:cs="Times New Roman"/>
      <w:b/>
      <w:bCs/>
      <w:snapToGrid w:val="0"/>
      <w:sz w:val="22"/>
      <w:szCs w:val="22"/>
      <w:lang w:val="es-ES" w:eastAsia="es-ES" w:bidi="ar-SA"/>
    </w:rPr>
  </w:style>
  <w:style w:type="paragraph" w:customStyle="1" w:styleId="EstiloTitulo2SubrayadoMaysculasCarCarCarCarCarCarCar">
    <w:name w:val="Estilo Titulo2 + Subrayado Mayúsculas Car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Estilo4CarCar">
    <w:name w:val="Estilo4 Car Car"/>
    <w:basedOn w:val="Normal"/>
    <w:rsid w:val="00B46ECE"/>
    <w:pPr>
      <w:tabs>
        <w:tab w:val="num" w:pos="1440"/>
      </w:tabs>
      <w:ind w:firstLine="404"/>
    </w:pPr>
    <w:rPr>
      <w:rFonts w:ascii="Berlin Sans FB" w:hAnsi="Berlin Sans FB" w:cs="Arial"/>
      <w:iCs/>
      <w:sz w:val="24"/>
      <w:u w:val="single"/>
    </w:rPr>
  </w:style>
  <w:style w:type="paragraph" w:customStyle="1" w:styleId="MEMORIA30">
    <w:name w:val="MEMORIA3"/>
    <w:basedOn w:val="Normal"/>
    <w:rsid w:val="00B46ECE"/>
    <w:pPr>
      <w:ind w:left="902"/>
    </w:pPr>
    <w:rPr>
      <w:rFonts w:ascii="Berlin Sans FB" w:hAnsi="Berlin Sans FB"/>
      <w:sz w:val="24"/>
    </w:rPr>
  </w:style>
  <w:style w:type="paragraph" w:customStyle="1" w:styleId="Cuerpodetexto02CarCarCarCar">
    <w:name w:val="Cuerpo_de_texto_02 Car Car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CuerpotextoCar1">
    <w:name w:val="Cuerpo_texto Car1"/>
    <w:basedOn w:val="Normal"/>
    <w:rsid w:val="00B46ECE"/>
    <w:pPr>
      <w:overflowPunct w:val="0"/>
      <w:autoSpaceDE w:val="0"/>
      <w:autoSpaceDN w:val="0"/>
      <w:adjustRightInd w:val="0"/>
      <w:textAlignment w:val="baseline"/>
    </w:pPr>
    <w:rPr>
      <w:rFonts w:ascii="Berlin Sans FB" w:hAnsi="Berlin Sans FB" w:cs="Arial"/>
      <w:sz w:val="24"/>
    </w:rPr>
  </w:style>
  <w:style w:type="paragraph" w:customStyle="1" w:styleId="Indice01">
    <w:name w:val="Indice_01"/>
    <w:basedOn w:val="CuerpotextoCar1"/>
    <w:next w:val="CuerpotextoCar1"/>
    <w:rsid w:val="00B46ECE"/>
    <w:pPr>
      <w:tabs>
        <w:tab w:val="num" w:pos="720"/>
      </w:tabs>
      <w:ind w:left="720" w:hanging="360"/>
    </w:pPr>
    <w:rPr>
      <w:b/>
      <w:caps/>
    </w:rPr>
  </w:style>
  <w:style w:type="paragraph" w:customStyle="1" w:styleId="Cuerpodetexto02Car">
    <w:name w:val="Cuerpo_de_texto_02 Car"/>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MEMORIA40">
    <w:name w:val="MEMORIA4"/>
    <w:basedOn w:val="Normal"/>
    <w:rsid w:val="00B46ECE"/>
    <w:pPr>
      <w:ind w:left="1440"/>
    </w:pPr>
    <w:rPr>
      <w:rFonts w:ascii="Berlin Sans FB" w:hAnsi="Berlin Sans FB"/>
      <w:sz w:val="24"/>
      <w:lang w:val="es-ES_tradnl"/>
    </w:rPr>
  </w:style>
  <w:style w:type="paragraph" w:customStyle="1" w:styleId="000TITULO2">
    <w:name w:val="000_TITULO_2"/>
    <w:basedOn w:val="Normal"/>
    <w:next w:val="Normal"/>
    <w:autoRedefine/>
    <w:rsid w:val="00B46ECE"/>
    <w:pPr>
      <w:tabs>
        <w:tab w:val="left" w:pos="902"/>
      </w:tabs>
      <w:outlineLvl w:val="1"/>
    </w:pPr>
    <w:rPr>
      <w:rFonts w:cs="Arial"/>
      <w:b/>
      <w:caps/>
      <w:sz w:val="24"/>
      <w:u w:val="single"/>
    </w:rPr>
  </w:style>
  <w:style w:type="paragraph" w:customStyle="1" w:styleId="MEMORIACarCar1Car">
    <w:name w:val="MEMORIA Car Car1 Car"/>
    <w:basedOn w:val="Normal"/>
    <w:rsid w:val="00B46ECE"/>
    <w:rPr>
      <w:rFonts w:ascii="Bangle" w:hAnsi="Bangle"/>
      <w:sz w:val="22"/>
    </w:rPr>
  </w:style>
  <w:style w:type="paragraph" w:customStyle="1" w:styleId="Cuerpotexto0">
    <w:name w:val="Cuerpo_texto"/>
    <w:basedOn w:val="Normal"/>
    <w:rsid w:val="00B46ECE"/>
    <w:pPr>
      <w:overflowPunct w:val="0"/>
      <w:autoSpaceDE w:val="0"/>
      <w:autoSpaceDN w:val="0"/>
      <w:adjustRightInd w:val="0"/>
      <w:textAlignment w:val="baseline"/>
    </w:pPr>
    <w:rPr>
      <w:rFonts w:ascii="Berlin Sans FB" w:eastAsia="SimSun" w:hAnsi="Berlin Sans FB" w:cs="Arial"/>
      <w:sz w:val="24"/>
      <w:lang w:val="es-ES_tradnl"/>
    </w:rPr>
  </w:style>
  <w:style w:type="paragraph" w:customStyle="1" w:styleId="MEMORIA2Car1">
    <w:name w:val="MEMORIA2 Car1"/>
    <w:basedOn w:val="MEMORIA"/>
    <w:rsid w:val="00B46ECE"/>
    <w:pPr>
      <w:overflowPunct w:val="0"/>
      <w:autoSpaceDE w:val="0"/>
      <w:autoSpaceDN w:val="0"/>
      <w:adjustRightInd w:val="0"/>
      <w:ind w:left="357"/>
      <w:textAlignment w:val="baseline"/>
    </w:pPr>
  </w:style>
  <w:style w:type="paragraph" w:customStyle="1" w:styleId="GDNORMAL">
    <w:name w:val="GD NORMAL"/>
    <w:autoRedefine/>
    <w:rsid w:val="00B46ECE"/>
    <w:pPr>
      <w:spacing w:before="120" w:after="120"/>
      <w:ind w:left="851"/>
      <w:jc w:val="both"/>
    </w:pPr>
    <w:rPr>
      <w:rFonts w:ascii="Arial" w:hAnsi="Arial"/>
      <w:bCs/>
      <w:sz w:val="22"/>
      <w:szCs w:val="22"/>
    </w:rPr>
  </w:style>
  <w:style w:type="paragraph" w:customStyle="1" w:styleId="GDGUION">
    <w:name w:val="GD GUION"/>
    <w:basedOn w:val="GDNORMAL"/>
    <w:autoRedefine/>
    <w:rsid w:val="00B46ECE"/>
    <w:rPr>
      <w:lang w:val="es-ES_tradnl"/>
    </w:rPr>
  </w:style>
  <w:style w:type="paragraph" w:customStyle="1" w:styleId="GDTABLA">
    <w:name w:val="GD TABLA"/>
    <w:basedOn w:val="GDNORMAL"/>
    <w:autoRedefine/>
    <w:rsid w:val="00B46ECE"/>
    <w:pPr>
      <w:spacing w:before="0" w:after="0" w:line="200" w:lineRule="exact"/>
      <w:ind w:left="-60" w:right="-145"/>
      <w:jc w:val="center"/>
    </w:pPr>
    <w:rPr>
      <w:sz w:val="18"/>
      <w:szCs w:val="18"/>
      <w:lang w:val="es-ES_tradnl"/>
    </w:rPr>
  </w:style>
  <w:style w:type="paragraph" w:customStyle="1" w:styleId="GDTITULO2">
    <w:name w:val="GD TITULO 2"/>
    <w:basedOn w:val="GDTITULO1"/>
    <w:next w:val="GDNORMAL"/>
    <w:autoRedefine/>
    <w:rsid w:val="00B46ECE"/>
    <w:pPr>
      <w:spacing w:line="340" w:lineRule="exact"/>
    </w:pPr>
  </w:style>
  <w:style w:type="paragraph" w:customStyle="1" w:styleId="GDTITULO3">
    <w:name w:val="GD TITULO 3"/>
    <w:basedOn w:val="GDTITULO2"/>
    <w:next w:val="GDNORMAL"/>
    <w:autoRedefine/>
    <w:rsid w:val="00B46ECE"/>
    <w:pPr>
      <w:spacing w:line="240" w:lineRule="auto"/>
    </w:pPr>
    <w:rPr>
      <w:rFonts w:cs="Arial"/>
    </w:rPr>
  </w:style>
  <w:style w:type="paragraph" w:customStyle="1" w:styleId="GDTITULO4">
    <w:name w:val="GD TITULO 4"/>
    <w:basedOn w:val="GDTITULO3"/>
    <w:next w:val="GDNORMAL"/>
    <w:autoRedefine/>
    <w:rsid w:val="00B46ECE"/>
  </w:style>
  <w:style w:type="paragraph" w:customStyle="1" w:styleId="GDTITULO5">
    <w:name w:val="GD TITULO 5"/>
    <w:basedOn w:val="GDTITULO4"/>
    <w:autoRedefine/>
    <w:rsid w:val="00B46ECE"/>
    <w:pPr>
      <w:tabs>
        <w:tab w:val="left" w:pos="-4500"/>
        <w:tab w:val="num" w:pos="360"/>
        <w:tab w:val="num" w:pos="3963"/>
        <w:tab w:val="num" w:pos="5396"/>
      </w:tabs>
      <w:ind w:left="0"/>
    </w:pPr>
  </w:style>
  <w:style w:type="paragraph" w:customStyle="1" w:styleId="GDNEGRITA">
    <w:name w:val="GD NEGRITA"/>
    <w:basedOn w:val="GDNORMAL"/>
    <w:autoRedefine/>
    <w:rsid w:val="00B46ECE"/>
    <w:pPr>
      <w:tabs>
        <w:tab w:val="num" w:pos="1620"/>
      </w:tabs>
      <w:ind w:left="900"/>
    </w:pPr>
    <w:rPr>
      <w:rFonts w:cs="Arial"/>
      <w:b/>
    </w:rPr>
  </w:style>
  <w:style w:type="paragraph" w:customStyle="1" w:styleId="Puertonavacerrada">
    <w:name w:val="Puerto navacerrada"/>
    <w:basedOn w:val="CAJAMADRID"/>
    <w:rsid w:val="00B46ECE"/>
    <w:pPr>
      <w:ind w:right="567"/>
    </w:pPr>
    <w:rPr>
      <w:b w:val="0"/>
      <w:bCs w:val="0"/>
      <w:sz w:val="20"/>
    </w:rPr>
  </w:style>
  <w:style w:type="paragraph" w:customStyle="1" w:styleId="Textosinformato1">
    <w:name w:val="Texto sin formato1"/>
    <w:basedOn w:val="Normal"/>
    <w:rsid w:val="00B46ECE"/>
    <w:pPr>
      <w:overflowPunct w:val="0"/>
      <w:autoSpaceDE w:val="0"/>
      <w:autoSpaceDN w:val="0"/>
      <w:adjustRightInd w:val="0"/>
      <w:textAlignment w:val="baseline"/>
    </w:pPr>
    <w:rPr>
      <w:rFonts w:ascii="Courier New" w:hAnsi="Courier New"/>
      <w:sz w:val="20"/>
      <w:szCs w:val="20"/>
    </w:rPr>
  </w:style>
  <w:style w:type="paragraph" w:styleId="ndice20">
    <w:name w:val="index 2"/>
    <w:basedOn w:val="Normal"/>
    <w:next w:val="Normal"/>
    <w:autoRedefine/>
    <w:rsid w:val="00B46ECE"/>
    <w:pPr>
      <w:ind w:left="480" w:hanging="240"/>
      <w:jc w:val="left"/>
    </w:pPr>
    <w:rPr>
      <w:rFonts w:ascii="Times New Roman" w:hAnsi="Times New Roman"/>
      <w:sz w:val="20"/>
      <w:szCs w:val="20"/>
      <w:lang w:val="es-ES_tradnl"/>
    </w:rPr>
  </w:style>
  <w:style w:type="paragraph" w:styleId="ndice10">
    <w:name w:val="index 1"/>
    <w:basedOn w:val="Normal"/>
    <w:next w:val="Normal"/>
    <w:autoRedefine/>
    <w:rsid w:val="00B46ECE"/>
    <w:pPr>
      <w:ind w:left="240" w:hanging="240"/>
      <w:jc w:val="left"/>
    </w:pPr>
    <w:rPr>
      <w:rFonts w:ascii="Times New Roman" w:hAnsi="Times New Roman"/>
      <w:sz w:val="20"/>
      <w:szCs w:val="20"/>
      <w:lang w:val="es-ES_tradnl"/>
    </w:rPr>
  </w:style>
  <w:style w:type="paragraph" w:styleId="ndice3">
    <w:name w:val="index 3"/>
    <w:basedOn w:val="Normal"/>
    <w:next w:val="Normal"/>
    <w:autoRedefine/>
    <w:rsid w:val="00B46ECE"/>
    <w:pPr>
      <w:ind w:left="720" w:hanging="240"/>
      <w:jc w:val="left"/>
    </w:pPr>
    <w:rPr>
      <w:rFonts w:ascii="Times New Roman" w:hAnsi="Times New Roman"/>
      <w:sz w:val="20"/>
      <w:szCs w:val="20"/>
      <w:lang w:val="es-ES_tradnl"/>
    </w:rPr>
  </w:style>
  <w:style w:type="paragraph" w:styleId="ndice4">
    <w:name w:val="index 4"/>
    <w:basedOn w:val="Normal"/>
    <w:next w:val="Normal"/>
    <w:autoRedefine/>
    <w:rsid w:val="00B46ECE"/>
    <w:pPr>
      <w:ind w:left="960" w:hanging="240"/>
      <w:jc w:val="left"/>
    </w:pPr>
    <w:rPr>
      <w:rFonts w:ascii="Times New Roman" w:hAnsi="Times New Roman"/>
      <w:sz w:val="20"/>
      <w:szCs w:val="20"/>
      <w:lang w:val="es-ES_tradnl"/>
    </w:rPr>
  </w:style>
  <w:style w:type="paragraph" w:styleId="ndice5">
    <w:name w:val="index 5"/>
    <w:basedOn w:val="Normal"/>
    <w:next w:val="Normal"/>
    <w:autoRedefine/>
    <w:rsid w:val="00B46ECE"/>
    <w:pPr>
      <w:ind w:left="1200" w:hanging="240"/>
      <w:jc w:val="left"/>
    </w:pPr>
    <w:rPr>
      <w:rFonts w:ascii="Times New Roman" w:hAnsi="Times New Roman"/>
      <w:sz w:val="20"/>
      <w:szCs w:val="20"/>
      <w:lang w:val="es-ES_tradnl"/>
    </w:rPr>
  </w:style>
  <w:style w:type="paragraph" w:styleId="ndice6">
    <w:name w:val="index 6"/>
    <w:basedOn w:val="Normal"/>
    <w:next w:val="Normal"/>
    <w:autoRedefine/>
    <w:rsid w:val="00B46ECE"/>
    <w:pPr>
      <w:ind w:left="1440" w:hanging="240"/>
      <w:jc w:val="left"/>
    </w:pPr>
    <w:rPr>
      <w:rFonts w:ascii="Times New Roman" w:hAnsi="Times New Roman"/>
      <w:sz w:val="20"/>
      <w:szCs w:val="20"/>
      <w:lang w:val="es-ES_tradnl"/>
    </w:rPr>
  </w:style>
  <w:style w:type="paragraph" w:styleId="ndice7">
    <w:name w:val="index 7"/>
    <w:basedOn w:val="Normal"/>
    <w:next w:val="Normal"/>
    <w:autoRedefine/>
    <w:rsid w:val="00B46ECE"/>
    <w:pPr>
      <w:ind w:left="1680" w:hanging="240"/>
      <w:jc w:val="left"/>
    </w:pPr>
    <w:rPr>
      <w:rFonts w:ascii="Times New Roman" w:hAnsi="Times New Roman"/>
      <w:sz w:val="20"/>
      <w:szCs w:val="20"/>
      <w:lang w:val="es-ES_tradnl"/>
    </w:rPr>
  </w:style>
  <w:style w:type="paragraph" w:styleId="ndice8">
    <w:name w:val="index 8"/>
    <w:basedOn w:val="Normal"/>
    <w:next w:val="Normal"/>
    <w:autoRedefine/>
    <w:rsid w:val="00B46ECE"/>
    <w:pPr>
      <w:ind w:left="1920" w:hanging="240"/>
      <w:jc w:val="left"/>
    </w:pPr>
    <w:rPr>
      <w:rFonts w:ascii="Times New Roman" w:hAnsi="Times New Roman"/>
      <w:sz w:val="20"/>
      <w:szCs w:val="20"/>
      <w:lang w:val="es-ES_tradnl"/>
    </w:rPr>
  </w:style>
  <w:style w:type="paragraph" w:styleId="ndice9">
    <w:name w:val="index 9"/>
    <w:basedOn w:val="Normal"/>
    <w:next w:val="Normal"/>
    <w:autoRedefine/>
    <w:rsid w:val="00B46ECE"/>
    <w:pPr>
      <w:ind w:left="2160" w:hanging="240"/>
      <w:jc w:val="left"/>
    </w:pPr>
    <w:rPr>
      <w:rFonts w:ascii="Times New Roman" w:hAnsi="Times New Roman"/>
      <w:sz w:val="20"/>
      <w:szCs w:val="20"/>
      <w:lang w:val="es-ES_tradnl"/>
    </w:rPr>
  </w:style>
  <w:style w:type="paragraph" w:styleId="Ttulodendice">
    <w:name w:val="index heading"/>
    <w:basedOn w:val="Normal"/>
    <w:next w:val="ndice10"/>
    <w:rsid w:val="00B46ECE"/>
    <w:pPr>
      <w:jc w:val="left"/>
    </w:pPr>
    <w:rPr>
      <w:rFonts w:ascii="Times New Roman" w:hAnsi="Times New Roman"/>
      <w:sz w:val="20"/>
      <w:szCs w:val="20"/>
      <w:lang w:val="es-ES_tradnl"/>
    </w:rPr>
  </w:style>
  <w:style w:type="paragraph" w:customStyle="1" w:styleId="Indice0">
    <w:name w:val="Indice"/>
    <w:rsid w:val="00B46ECE"/>
    <w:pPr>
      <w:widowControl w:val="0"/>
      <w:autoSpaceDE w:val="0"/>
      <w:autoSpaceDN w:val="0"/>
      <w:adjustRightInd w:val="0"/>
      <w:spacing w:before="57" w:after="113"/>
      <w:ind w:left="1298" w:hanging="1298"/>
    </w:pPr>
    <w:rPr>
      <w:rFonts w:ascii="Arial" w:hAnsi="Arial" w:cs="Arial"/>
      <w:b/>
      <w:bCs/>
      <w:color w:val="000000"/>
    </w:rPr>
  </w:style>
  <w:style w:type="paragraph" w:customStyle="1" w:styleId="GD-NOTAS">
    <w:name w:val="GD-NOTAS"/>
    <w:basedOn w:val="GDNORMAL"/>
    <w:autoRedefine/>
    <w:rsid w:val="00B46ECE"/>
    <w:pPr>
      <w:ind w:left="1134" w:right="567"/>
    </w:pPr>
    <w:rPr>
      <w:sz w:val="18"/>
      <w:szCs w:val="20"/>
      <w:lang w:val="es-ES_tradnl"/>
    </w:rPr>
  </w:style>
  <w:style w:type="paragraph" w:styleId="Tabladeilustraciones">
    <w:name w:val="table of figures"/>
    <w:basedOn w:val="Normal"/>
    <w:next w:val="Normal"/>
    <w:rsid w:val="00B46ECE"/>
    <w:pPr>
      <w:tabs>
        <w:tab w:val="right" w:pos="8494"/>
      </w:tabs>
      <w:spacing w:before="120" w:after="120"/>
      <w:ind w:left="480" w:hanging="480"/>
      <w:jc w:val="left"/>
    </w:pPr>
    <w:rPr>
      <w:sz w:val="20"/>
      <w:szCs w:val="20"/>
    </w:rPr>
  </w:style>
  <w:style w:type="paragraph" w:customStyle="1" w:styleId="GDTIT1">
    <w:name w:val="GD TIT1"/>
    <w:basedOn w:val="GDNORMAL"/>
    <w:next w:val="GDNORMAL"/>
    <w:autoRedefine/>
    <w:rsid w:val="00B46ECE"/>
    <w:pPr>
      <w:spacing w:after="240" w:line="360" w:lineRule="auto"/>
      <w:ind w:left="0"/>
    </w:pPr>
    <w:rPr>
      <w:b/>
      <w:sz w:val="28"/>
      <w:szCs w:val="20"/>
    </w:rPr>
  </w:style>
  <w:style w:type="character" w:customStyle="1" w:styleId="GDTIT1CarCar">
    <w:name w:val="GD TIT1 Car Car"/>
    <w:rsid w:val="00B46ECE"/>
    <w:rPr>
      <w:rFonts w:ascii="Arial" w:hAnsi="Arial" w:cs="Times New Roman"/>
      <w:b/>
      <w:bCs/>
      <w:sz w:val="28"/>
      <w:lang w:val="es-ES" w:eastAsia="es-ES" w:bidi="ar-SA"/>
    </w:rPr>
  </w:style>
  <w:style w:type="paragraph" w:customStyle="1" w:styleId="GDTIT2">
    <w:name w:val="GD TIT2"/>
    <w:basedOn w:val="GDTIT1"/>
    <w:next w:val="GDNORMAL"/>
    <w:autoRedefine/>
    <w:rsid w:val="00B46ECE"/>
    <w:pPr>
      <w:numPr>
        <w:ilvl w:val="1"/>
      </w:numPr>
      <w:spacing w:line="340" w:lineRule="exact"/>
      <w:ind w:left="624" w:hanging="624"/>
    </w:pPr>
    <w:rPr>
      <w:sz w:val="26"/>
    </w:rPr>
  </w:style>
  <w:style w:type="paragraph" w:customStyle="1" w:styleId="GDTIT3">
    <w:name w:val="GD TIT3"/>
    <w:basedOn w:val="GDTIT2"/>
    <w:next w:val="GDNORMAL"/>
    <w:autoRedefine/>
    <w:rsid w:val="00B46ECE"/>
    <w:pPr>
      <w:numPr>
        <w:ilvl w:val="2"/>
      </w:numPr>
      <w:ind w:left="624" w:hanging="624"/>
    </w:pPr>
    <w:rPr>
      <w:b w:val="0"/>
      <w:sz w:val="24"/>
    </w:rPr>
  </w:style>
  <w:style w:type="character" w:customStyle="1" w:styleId="GDTIT3CarCar">
    <w:name w:val="GD TIT3 Car Car"/>
    <w:rsid w:val="00B46ECE"/>
    <w:rPr>
      <w:rFonts w:ascii="Arial" w:hAnsi="Arial" w:cs="Times New Roman"/>
      <w:b/>
      <w:bCs/>
      <w:sz w:val="24"/>
      <w:lang w:val="es-ES" w:eastAsia="es-ES" w:bidi="ar-SA"/>
    </w:rPr>
  </w:style>
  <w:style w:type="paragraph" w:customStyle="1" w:styleId="GDTIT4">
    <w:name w:val="GD TIT4"/>
    <w:basedOn w:val="GDTIT3"/>
    <w:next w:val="GDNORMAL"/>
    <w:autoRedefine/>
    <w:rsid w:val="00B46ECE"/>
    <w:pPr>
      <w:numPr>
        <w:ilvl w:val="3"/>
      </w:numPr>
      <w:spacing w:line="320" w:lineRule="exact"/>
      <w:ind w:left="964" w:hanging="964"/>
    </w:pPr>
  </w:style>
  <w:style w:type="character" w:customStyle="1" w:styleId="GDTIT4CarCar">
    <w:name w:val="GD TIT4 Car Car"/>
    <w:basedOn w:val="GDTIT3CarCar"/>
    <w:rsid w:val="00B46ECE"/>
    <w:rPr>
      <w:rFonts w:ascii="Arial" w:hAnsi="Arial" w:cs="Times New Roman"/>
      <w:b/>
      <w:bCs/>
      <w:sz w:val="24"/>
      <w:lang w:val="es-ES" w:eastAsia="es-ES" w:bidi="ar-SA"/>
    </w:rPr>
  </w:style>
  <w:style w:type="paragraph" w:customStyle="1" w:styleId="GDTIT5">
    <w:name w:val="GD TIT5"/>
    <w:basedOn w:val="GDTIT4"/>
    <w:next w:val="GDNORMAL"/>
    <w:autoRedefine/>
    <w:rsid w:val="00B46ECE"/>
    <w:pPr>
      <w:numPr>
        <w:ilvl w:val="0"/>
      </w:numPr>
      <w:ind w:left="964" w:hanging="964"/>
    </w:pPr>
    <w:rPr>
      <w:szCs w:val="24"/>
    </w:rPr>
  </w:style>
  <w:style w:type="character" w:customStyle="1" w:styleId="GDTIT5CarCar">
    <w:name w:val="GD TIT5 Car Car"/>
    <w:rsid w:val="00B46ECE"/>
    <w:rPr>
      <w:rFonts w:ascii="Arial" w:hAnsi="Arial" w:cs="Times New Roman"/>
      <w:b/>
      <w:bCs/>
      <w:sz w:val="24"/>
      <w:szCs w:val="24"/>
      <w:lang w:val="es-ES" w:eastAsia="es-ES" w:bidi="ar-SA"/>
    </w:rPr>
  </w:style>
  <w:style w:type="paragraph" w:customStyle="1" w:styleId="Normal0">
    <w:name w:val="[Normal]"/>
    <w:uiPriority w:val="99"/>
    <w:rsid w:val="00B46ECE"/>
    <w:pPr>
      <w:widowControl w:val="0"/>
    </w:pPr>
    <w:rPr>
      <w:rFonts w:ascii="Arial" w:hAnsi="Arial" w:cs="Arial"/>
      <w:sz w:val="24"/>
      <w:lang w:val="es-ES_tradnl" w:eastAsia="es-ES_tradnl"/>
    </w:rPr>
  </w:style>
  <w:style w:type="paragraph" w:customStyle="1" w:styleId="font5">
    <w:name w:val="font5"/>
    <w:basedOn w:val="Normal"/>
    <w:rsid w:val="00B46ECE"/>
    <w:pPr>
      <w:spacing w:before="100" w:beforeAutospacing="1" w:after="100" w:afterAutospacing="1"/>
      <w:jc w:val="left"/>
    </w:pPr>
    <w:rPr>
      <w:rFonts w:ascii="Times New Roman" w:hAnsi="Times New Roman"/>
      <w:b/>
      <w:bCs/>
      <w:sz w:val="16"/>
      <w:szCs w:val="16"/>
    </w:rPr>
  </w:style>
  <w:style w:type="paragraph" w:customStyle="1" w:styleId="font6">
    <w:name w:val="font6"/>
    <w:basedOn w:val="Normal"/>
    <w:rsid w:val="00B46ECE"/>
    <w:pPr>
      <w:spacing w:before="100" w:beforeAutospacing="1" w:after="100" w:afterAutospacing="1"/>
      <w:jc w:val="left"/>
    </w:pPr>
    <w:rPr>
      <w:rFonts w:ascii="Times New Roman" w:hAnsi="Times New Roman"/>
      <w:b/>
      <w:bCs/>
      <w:sz w:val="16"/>
      <w:szCs w:val="16"/>
    </w:rPr>
  </w:style>
  <w:style w:type="paragraph" w:customStyle="1" w:styleId="xl28">
    <w:name w:val="xl28"/>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30">
    <w:name w:val="xl30"/>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31">
    <w:name w:val="xl31"/>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pPr>
    <w:rPr>
      <w:rFonts w:cs="Arial"/>
      <w:sz w:val="16"/>
      <w:szCs w:val="16"/>
    </w:rPr>
  </w:style>
  <w:style w:type="paragraph" w:customStyle="1" w:styleId="xl32">
    <w:name w:val="xl32"/>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3">
    <w:name w:val="xl33"/>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4">
    <w:name w:val="xl34"/>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5">
    <w:name w:val="xl35"/>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36">
    <w:name w:val="xl36"/>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right"/>
      <w:textAlignment w:val="center"/>
    </w:pPr>
    <w:rPr>
      <w:rFonts w:ascii="Times New Roman" w:hAnsi="Times New Roman"/>
      <w:sz w:val="16"/>
      <w:szCs w:val="16"/>
    </w:rPr>
  </w:style>
  <w:style w:type="paragraph" w:customStyle="1" w:styleId="xl37">
    <w:name w:val="xl37"/>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38">
    <w:name w:val="xl38"/>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9">
    <w:name w:val="xl39"/>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40">
    <w:name w:val="xl40"/>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2">
    <w:name w:val="xl42"/>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sz w:val="16"/>
      <w:szCs w:val="16"/>
    </w:rPr>
  </w:style>
  <w:style w:type="paragraph" w:customStyle="1" w:styleId="xl43">
    <w:name w:val="xl43"/>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center"/>
    </w:pPr>
    <w:rPr>
      <w:rFonts w:ascii="Times New Roman" w:hAnsi="Times New Roman"/>
      <w:sz w:val="16"/>
      <w:szCs w:val="16"/>
    </w:rPr>
  </w:style>
  <w:style w:type="paragraph" w:customStyle="1" w:styleId="xl44">
    <w:name w:val="xl44"/>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sz w:val="16"/>
      <w:szCs w:val="16"/>
    </w:rPr>
  </w:style>
  <w:style w:type="paragraph" w:customStyle="1" w:styleId="xl45">
    <w:name w:val="xl45"/>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6">
    <w:name w:val="xl46"/>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7">
    <w:name w:val="xl47"/>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48">
    <w:name w:val="xl48"/>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left"/>
    </w:pPr>
    <w:rPr>
      <w:rFonts w:cs="Arial"/>
      <w:sz w:val="16"/>
      <w:szCs w:val="16"/>
    </w:rPr>
  </w:style>
  <w:style w:type="paragraph" w:customStyle="1" w:styleId="xl49">
    <w:name w:val="xl49"/>
    <w:basedOn w:val="Normal"/>
    <w:rsid w:val="00B46ECE"/>
    <w:pPr>
      <w:pBdr>
        <w:left w:val="single" w:sz="4" w:space="0" w:color="auto"/>
        <w:bottom w:val="single" w:sz="4" w:space="0" w:color="auto"/>
        <w:right w:val="single" w:sz="4" w:space="0" w:color="auto"/>
      </w:pBdr>
      <w:spacing w:before="100" w:beforeAutospacing="1" w:after="100" w:afterAutospacing="1"/>
      <w:jc w:val="left"/>
    </w:pPr>
    <w:rPr>
      <w:rFonts w:cs="Arial"/>
      <w:sz w:val="16"/>
      <w:szCs w:val="16"/>
    </w:rPr>
  </w:style>
  <w:style w:type="paragraph" w:customStyle="1" w:styleId="xl50">
    <w:name w:val="xl50"/>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51">
    <w:name w:val="xl51"/>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6"/>
      <w:szCs w:val="16"/>
    </w:rPr>
  </w:style>
  <w:style w:type="paragraph" w:customStyle="1" w:styleId="xl52">
    <w:name w:val="xl52"/>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16"/>
      <w:szCs w:val="16"/>
    </w:rPr>
  </w:style>
  <w:style w:type="paragraph" w:customStyle="1" w:styleId="xl53">
    <w:name w:val="xl53"/>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6"/>
      <w:szCs w:val="16"/>
    </w:rPr>
  </w:style>
  <w:style w:type="paragraph" w:customStyle="1" w:styleId="xl54">
    <w:name w:val="xl54"/>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55">
    <w:name w:val="xl55"/>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56">
    <w:name w:val="xl56"/>
    <w:basedOn w:val="Normal"/>
    <w:rsid w:val="00B46ECE"/>
    <w:pPr>
      <w:pBdr>
        <w:left w:val="single" w:sz="4" w:space="0" w:color="auto"/>
        <w:bottom w:val="single" w:sz="4" w:space="0" w:color="auto"/>
        <w:right w:val="single" w:sz="4" w:space="0" w:color="auto"/>
      </w:pBdr>
      <w:shd w:val="clear" w:color="auto" w:fill="CCFFCC"/>
      <w:spacing w:before="100" w:beforeAutospacing="1" w:after="100" w:afterAutospacing="1"/>
      <w:jc w:val="left"/>
    </w:pPr>
    <w:rPr>
      <w:rFonts w:cs="Arial"/>
      <w:sz w:val="16"/>
      <w:szCs w:val="16"/>
    </w:rPr>
  </w:style>
  <w:style w:type="paragraph" w:customStyle="1" w:styleId="xl57">
    <w:name w:val="xl57"/>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58">
    <w:name w:val="xl58"/>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59">
    <w:name w:val="xl59"/>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60">
    <w:name w:val="xl60"/>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right"/>
      <w:textAlignment w:val="center"/>
    </w:pPr>
    <w:rPr>
      <w:rFonts w:ascii="Times New Roman" w:hAnsi="Times New Roman"/>
      <w:sz w:val="16"/>
      <w:szCs w:val="16"/>
    </w:rPr>
  </w:style>
  <w:style w:type="paragraph" w:customStyle="1" w:styleId="xl61">
    <w:name w:val="xl61"/>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62">
    <w:name w:val="xl62"/>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63">
    <w:name w:val="xl63"/>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64">
    <w:name w:val="xl64"/>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top"/>
    </w:pPr>
    <w:rPr>
      <w:rFonts w:ascii="Times New Roman" w:hAnsi="Times New Roman"/>
      <w:sz w:val="16"/>
      <w:szCs w:val="16"/>
    </w:rPr>
  </w:style>
  <w:style w:type="paragraph" w:customStyle="1" w:styleId="xl65">
    <w:name w:val="xl65"/>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left"/>
    </w:pPr>
    <w:rPr>
      <w:rFonts w:cs="Arial"/>
      <w:sz w:val="16"/>
      <w:szCs w:val="16"/>
    </w:rPr>
  </w:style>
  <w:style w:type="paragraph" w:customStyle="1" w:styleId="xl66">
    <w:name w:val="xl66"/>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67">
    <w:name w:val="xl67"/>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68">
    <w:name w:val="xl68"/>
    <w:basedOn w:val="Normal"/>
    <w:rsid w:val="00B46EC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69">
    <w:name w:val="xl69"/>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70">
    <w:name w:val="xl70"/>
    <w:basedOn w:val="Normal"/>
    <w:rsid w:val="00B46EC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71">
    <w:name w:val="xl71"/>
    <w:basedOn w:val="Normal"/>
    <w:rsid w:val="00B46ECE"/>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b/>
      <w:bCs/>
      <w:sz w:val="16"/>
      <w:szCs w:val="16"/>
    </w:rPr>
  </w:style>
  <w:style w:type="paragraph" w:customStyle="1" w:styleId="xl72">
    <w:name w:val="xl72"/>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3">
    <w:name w:val="xl73"/>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4">
    <w:name w:val="xl74"/>
    <w:basedOn w:val="Normal"/>
    <w:rsid w:val="00B46EC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5">
    <w:name w:val="xl75"/>
    <w:basedOn w:val="Normal"/>
    <w:rsid w:val="00B46ECE"/>
    <w:pPr>
      <w:pBdr>
        <w:left w:val="single" w:sz="8"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b/>
      <w:bCs/>
      <w:sz w:val="16"/>
      <w:szCs w:val="16"/>
    </w:rPr>
  </w:style>
  <w:style w:type="paragraph" w:customStyle="1" w:styleId="xl76">
    <w:name w:val="xl76"/>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77">
    <w:name w:val="xl77"/>
    <w:basedOn w:val="Normal"/>
    <w:rsid w:val="00B46ECE"/>
    <w:pPr>
      <w:pBdr>
        <w:left w:val="single" w:sz="4" w:space="0" w:color="auto"/>
        <w:bottom w:val="single" w:sz="4" w:space="0" w:color="auto"/>
        <w:right w:val="single" w:sz="8"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78">
    <w:name w:val="xl78"/>
    <w:basedOn w:val="Normal"/>
    <w:rsid w:val="00B46ECE"/>
    <w:pPr>
      <w:pBdr>
        <w:left w:val="single" w:sz="8"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b/>
      <w:bCs/>
      <w:sz w:val="16"/>
      <w:szCs w:val="16"/>
    </w:rPr>
  </w:style>
  <w:style w:type="paragraph" w:customStyle="1" w:styleId="xl79">
    <w:name w:val="xl79"/>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0">
    <w:name w:val="xl80"/>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1">
    <w:name w:val="xl81"/>
    <w:basedOn w:val="Normal"/>
    <w:rsid w:val="00B46ECE"/>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2">
    <w:name w:val="xl82"/>
    <w:basedOn w:val="Normal"/>
    <w:rsid w:val="00B46ECE"/>
    <w:pPr>
      <w:pBdr>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sz w:val="16"/>
      <w:szCs w:val="16"/>
    </w:rPr>
  </w:style>
  <w:style w:type="paragraph" w:customStyle="1" w:styleId="xl83">
    <w:name w:val="xl83"/>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4">
    <w:name w:val="xl84"/>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5">
    <w:name w:val="xl85"/>
    <w:basedOn w:val="Normal"/>
    <w:rsid w:val="00B46ECE"/>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6">
    <w:name w:val="xl86"/>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87">
    <w:name w:val="xl87"/>
    <w:basedOn w:val="Normal"/>
    <w:rsid w:val="00B46ECE"/>
    <w:pPr>
      <w:pBdr>
        <w:top w:val="single" w:sz="4" w:space="0" w:color="auto"/>
        <w:left w:val="single" w:sz="4" w:space="0" w:color="auto"/>
        <w:bottom w:val="single" w:sz="4" w:space="0" w:color="auto"/>
        <w:right w:val="single" w:sz="8"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character" w:customStyle="1" w:styleId="mw-headline">
    <w:name w:val="mw-headline"/>
    <w:rsid w:val="00B46ECE"/>
    <w:rPr>
      <w:rFonts w:cs="Times New Roman"/>
    </w:rPr>
  </w:style>
  <w:style w:type="character" w:customStyle="1" w:styleId="editsection">
    <w:name w:val="editsection"/>
    <w:rsid w:val="00B46ECE"/>
    <w:rPr>
      <w:rFonts w:cs="Times New Roman"/>
    </w:rPr>
  </w:style>
  <w:style w:type="character" w:customStyle="1" w:styleId="h2CarCar">
    <w:name w:val="h2 Car Car"/>
    <w:rsid w:val="00B46ECE"/>
    <w:rPr>
      <w:rFonts w:cs="Times New Roman"/>
      <w:b/>
      <w:sz w:val="16"/>
    </w:rPr>
  </w:style>
  <w:style w:type="paragraph" w:customStyle="1" w:styleId="titulo1">
    <w:name w:val="titulo 1"/>
    <w:basedOn w:val="Encabezadodenota"/>
    <w:next w:val="Ttulo2"/>
    <w:rsid w:val="00B46ECE"/>
    <w:pPr>
      <w:framePr w:hSpace="142" w:vSpace="142" w:wrap="around" w:vAnchor="text" w:hAnchor="text" w:y="1"/>
      <w:numPr>
        <w:numId w:val="17"/>
      </w:numPr>
      <w:tabs>
        <w:tab w:val="clear" w:pos="720"/>
      </w:tabs>
      <w:ind w:hanging="360"/>
      <w:jc w:val="both"/>
    </w:pPr>
    <w:rPr>
      <w:b/>
      <w:sz w:val="28"/>
      <w:lang w:val="es-ES_tradnl"/>
    </w:rPr>
  </w:style>
  <w:style w:type="paragraph" w:styleId="Encabezadodenota">
    <w:name w:val="Note Heading"/>
    <w:basedOn w:val="Normal"/>
    <w:next w:val="Normal"/>
    <w:link w:val="EncabezadodenotaCar"/>
    <w:rsid w:val="00B46ECE"/>
    <w:pPr>
      <w:jc w:val="left"/>
    </w:pPr>
    <w:rPr>
      <w:rFonts w:ascii="Times New Roman" w:hAnsi="Times New Roman"/>
      <w:sz w:val="24"/>
    </w:rPr>
  </w:style>
  <w:style w:type="character" w:customStyle="1" w:styleId="EncabezadodenotaCar">
    <w:name w:val="Encabezado de nota Car"/>
    <w:basedOn w:val="Fuentedeprrafopredeter"/>
    <w:link w:val="Encabezadodenota"/>
    <w:rsid w:val="00B46ECE"/>
    <w:rPr>
      <w:sz w:val="24"/>
      <w:szCs w:val="24"/>
    </w:rPr>
  </w:style>
  <w:style w:type="paragraph" w:customStyle="1" w:styleId="artculo-tex">
    <w:name w:val="artículo-tex"/>
    <w:basedOn w:val="Normal"/>
    <w:autoRedefine/>
    <w:rsid w:val="00B46ECE"/>
    <w:pPr>
      <w:tabs>
        <w:tab w:val="num" w:pos="360"/>
        <w:tab w:val="left" w:pos="3876"/>
      </w:tabs>
      <w:spacing w:before="60" w:after="60"/>
      <w:ind w:left="360" w:hanging="360"/>
    </w:pPr>
    <w:rPr>
      <w:sz w:val="20"/>
      <w:szCs w:val="20"/>
      <w:lang w:val="es-ES_tradnl"/>
    </w:rPr>
  </w:style>
  <w:style w:type="paragraph" w:customStyle="1" w:styleId="artculoCTE">
    <w:name w:val="artículoCTE"/>
    <w:basedOn w:val="Normal"/>
    <w:next w:val="Normal"/>
    <w:autoRedefine/>
    <w:rsid w:val="00B46ECE"/>
    <w:pPr>
      <w:keepNext/>
      <w:spacing w:before="160" w:after="60"/>
      <w:outlineLvl w:val="3"/>
    </w:pPr>
    <w:rPr>
      <w:sz w:val="20"/>
      <w:szCs w:val="20"/>
    </w:rPr>
  </w:style>
  <w:style w:type="paragraph" w:customStyle="1" w:styleId="Ttulo5CTE">
    <w:name w:val="Título5CTE"/>
    <w:basedOn w:val="Ttulo4CTE"/>
    <w:next w:val="Normal"/>
    <w:autoRedefine/>
    <w:rsid w:val="00B46ECE"/>
    <w:pPr>
      <w:tabs>
        <w:tab w:val="num" w:pos="360"/>
      </w:tabs>
      <w:autoSpaceDE/>
      <w:autoSpaceDN/>
      <w:adjustRightInd/>
      <w:spacing w:before="200" w:after="100"/>
      <w:ind w:left="360" w:hanging="360"/>
      <w:jc w:val="both"/>
    </w:pPr>
    <w:rPr>
      <w:sz w:val="20"/>
      <w:szCs w:val="20"/>
    </w:rPr>
  </w:style>
  <w:style w:type="paragraph" w:customStyle="1" w:styleId="EstiloTtulo1CTEAntes24ptoDespus8pto">
    <w:name w:val="Estilo Título1CTE + Antes:  24 pto Después:  8 pto"/>
    <w:basedOn w:val="Normal"/>
    <w:autoRedefine/>
    <w:rsid w:val="00B46ECE"/>
    <w:pPr>
      <w:keepNext/>
      <w:spacing w:before="480" w:after="160"/>
      <w:outlineLvl w:val="0"/>
    </w:pPr>
    <w:rPr>
      <w:b/>
      <w:sz w:val="28"/>
      <w:szCs w:val="20"/>
      <w:lang w:val="es-ES_tradnl"/>
    </w:rPr>
  </w:style>
  <w:style w:type="paragraph" w:customStyle="1" w:styleId="SeccinCTE">
    <w:name w:val="SecciónCTE"/>
    <w:basedOn w:val="Ttulo"/>
    <w:rsid w:val="00B46ECE"/>
    <w:pPr>
      <w:jc w:val="right"/>
    </w:pPr>
    <w:rPr>
      <w:rFonts w:ascii="Cambria" w:hAnsi="Cambria"/>
      <w:bCs w:val="0"/>
      <w:sz w:val="48"/>
      <w:szCs w:val="20"/>
    </w:rPr>
  </w:style>
  <w:style w:type="paragraph" w:styleId="Textonotapie">
    <w:name w:val="footnote text"/>
    <w:basedOn w:val="Normal"/>
    <w:link w:val="TextonotapieCar"/>
    <w:rsid w:val="00B46ECE"/>
    <w:pPr>
      <w:jc w:val="left"/>
    </w:pPr>
    <w:rPr>
      <w:rFonts w:ascii="Times New Roman" w:hAnsi="Times New Roman"/>
      <w:sz w:val="20"/>
      <w:szCs w:val="20"/>
    </w:rPr>
  </w:style>
  <w:style w:type="character" w:customStyle="1" w:styleId="TextonotapieCar">
    <w:name w:val="Texto nota pie Car"/>
    <w:basedOn w:val="Fuentedeprrafopredeter"/>
    <w:link w:val="Textonotapie"/>
    <w:rsid w:val="00B46ECE"/>
  </w:style>
  <w:style w:type="paragraph" w:customStyle="1" w:styleId="Prettulo">
    <w:name w:val="Pretítulo"/>
    <w:basedOn w:val="SeccinCTE"/>
    <w:rsid w:val="00B46ECE"/>
    <w:pPr>
      <w:jc w:val="center"/>
    </w:pPr>
    <w:rPr>
      <w:sz w:val="36"/>
    </w:rPr>
  </w:style>
  <w:style w:type="paragraph" w:customStyle="1" w:styleId="subaptdosnivel1">
    <w:name w:val="subaptdosnivel1"/>
    <w:basedOn w:val="Normal"/>
    <w:next w:val="Normal"/>
    <w:autoRedefine/>
    <w:rsid w:val="00B46ECE"/>
    <w:pPr>
      <w:ind w:left="720" w:hanging="360"/>
    </w:pPr>
    <w:rPr>
      <w:sz w:val="20"/>
      <w:szCs w:val="20"/>
    </w:rPr>
  </w:style>
  <w:style w:type="paragraph" w:customStyle="1" w:styleId="subaptdosnivel2">
    <w:name w:val="subaptdosnivel2"/>
    <w:basedOn w:val="Normal"/>
    <w:autoRedefine/>
    <w:rsid w:val="00B46ECE"/>
    <w:pPr>
      <w:numPr>
        <w:numId w:val="19"/>
      </w:numPr>
    </w:pPr>
    <w:rPr>
      <w:sz w:val="20"/>
      <w:szCs w:val="20"/>
    </w:rPr>
  </w:style>
  <w:style w:type="paragraph" w:customStyle="1" w:styleId="Notapietablafigura">
    <w:name w:val="Nota pie tabla/figura"/>
    <w:basedOn w:val="Ttulo5CTE"/>
    <w:rsid w:val="00B46ECE"/>
    <w:pPr>
      <w:keepNext/>
      <w:numPr>
        <w:numId w:val="18"/>
      </w:numPr>
      <w:tabs>
        <w:tab w:val="clear" w:pos="360"/>
        <w:tab w:val="left" w:pos="342"/>
        <w:tab w:val="left" w:pos="513"/>
        <w:tab w:val="num" w:pos="3600"/>
      </w:tabs>
      <w:spacing w:before="0" w:after="0"/>
      <w:ind w:left="3600" w:hanging="360"/>
    </w:pPr>
    <w:rPr>
      <w:b w:val="0"/>
      <w:sz w:val="16"/>
    </w:rPr>
  </w:style>
  <w:style w:type="paragraph" w:customStyle="1" w:styleId="Tablas8">
    <w:name w:val="Tablas8"/>
    <w:basedOn w:val="Tablas"/>
    <w:rsid w:val="00B46ECE"/>
    <w:rPr>
      <w:sz w:val="16"/>
    </w:rPr>
  </w:style>
  <w:style w:type="paragraph" w:customStyle="1" w:styleId="Tablas">
    <w:name w:val="Tablas"/>
    <w:basedOn w:val="Ttulo6"/>
    <w:rsid w:val="00B46ECE"/>
    <w:pPr>
      <w:widowControl/>
      <w:numPr>
        <w:ilvl w:val="0"/>
        <w:numId w:val="0"/>
      </w:numPr>
      <w:tabs>
        <w:tab w:val="clear" w:pos="284"/>
        <w:tab w:val="clear" w:pos="567"/>
        <w:tab w:val="clear" w:pos="1560"/>
        <w:tab w:val="clear" w:pos="1843"/>
        <w:tab w:val="clear" w:pos="2410"/>
        <w:tab w:val="clear" w:pos="6237"/>
        <w:tab w:val="clear" w:pos="7938"/>
      </w:tabs>
      <w:spacing w:after="0" w:line="240" w:lineRule="auto"/>
      <w:ind w:right="0"/>
    </w:pPr>
    <w:rPr>
      <w:b w:val="0"/>
      <w:snapToGrid/>
      <w:sz w:val="14"/>
      <w:szCs w:val="20"/>
    </w:rPr>
  </w:style>
  <w:style w:type="paragraph" w:customStyle="1" w:styleId="ttulofiguratablaCTE">
    <w:name w:val="título figura/tablaCTE"/>
    <w:basedOn w:val="Normal"/>
    <w:rsid w:val="00B46ECE"/>
    <w:pPr>
      <w:jc w:val="left"/>
    </w:pPr>
    <w:rPr>
      <w:b/>
      <w:bCs/>
    </w:rPr>
  </w:style>
  <w:style w:type="paragraph" w:customStyle="1" w:styleId="Ecuacin">
    <w:name w:val="Ecuación"/>
    <w:next w:val="Normal"/>
    <w:rsid w:val="00B46ECE"/>
    <w:pPr>
      <w:tabs>
        <w:tab w:val="right" w:pos="9356"/>
      </w:tabs>
      <w:jc w:val="both"/>
    </w:pPr>
    <w:rPr>
      <w:rFonts w:ascii="Arial" w:hAnsi="Arial"/>
      <w:color w:val="000000"/>
    </w:rPr>
  </w:style>
  <w:style w:type="paragraph" w:customStyle="1" w:styleId="pieformula">
    <w:name w:val="pie formula"/>
    <w:basedOn w:val="Normal"/>
    <w:rsid w:val="00B46ECE"/>
    <w:pPr>
      <w:jc w:val="center"/>
    </w:pPr>
    <w:rPr>
      <w:szCs w:val="20"/>
    </w:rPr>
  </w:style>
  <w:style w:type="paragraph" w:customStyle="1" w:styleId="nota">
    <w:name w:val="nota"/>
    <w:basedOn w:val="Normal"/>
    <w:rsid w:val="00B46ECE"/>
    <w:pPr>
      <w:tabs>
        <w:tab w:val="left" w:pos="1122"/>
        <w:tab w:val="left" w:pos="1309"/>
      </w:tabs>
    </w:pPr>
    <w:rPr>
      <w:sz w:val="20"/>
      <w:szCs w:val="20"/>
      <w:lang w:val="es-ES_tradnl"/>
    </w:rPr>
  </w:style>
  <w:style w:type="paragraph" w:customStyle="1" w:styleId="mlnormal">
    <w:name w:val="ml normal"/>
    <w:basedOn w:val="Normal"/>
    <w:rsid w:val="00B46ECE"/>
    <w:pPr>
      <w:widowControl w:val="0"/>
      <w:autoSpaceDE w:val="0"/>
      <w:autoSpaceDN w:val="0"/>
      <w:adjustRightInd w:val="0"/>
      <w:spacing w:before="240" w:after="240"/>
    </w:pPr>
    <w:rPr>
      <w:rFonts w:ascii="Arial Unicode MS" w:eastAsia="Arial Unicode MS" w:hAnsi="Arial Unicode MS" w:cs="Arial Unicode MS"/>
      <w:sz w:val="24"/>
    </w:rPr>
  </w:style>
  <w:style w:type="character" w:styleId="Nmerodelnea">
    <w:name w:val="line number"/>
    <w:rsid w:val="00B46ECE"/>
    <w:rPr>
      <w:rFonts w:cs="Times New Roman"/>
    </w:rPr>
  </w:style>
  <w:style w:type="paragraph" w:customStyle="1" w:styleId="CTETtulo2">
    <w:name w:val="CTE Título 2"/>
    <w:basedOn w:val="Normal"/>
    <w:next w:val="CTENormal"/>
    <w:rsid w:val="00B46ECE"/>
    <w:pPr>
      <w:keepNext/>
      <w:tabs>
        <w:tab w:val="left" w:pos="454"/>
      </w:tabs>
      <w:spacing w:before="280" w:after="100"/>
      <w:jc w:val="left"/>
      <w:outlineLvl w:val="1"/>
    </w:pPr>
    <w:rPr>
      <w:b/>
      <w:kern w:val="32"/>
      <w:sz w:val="24"/>
      <w:szCs w:val="20"/>
    </w:rPr>
  </w:style>
  <w:style w:type="character" w:styleId="Refdenotaalpie">
    <w:name w:val="footnote reference"/>
    <w:rsid w:val="00B46ECE"/>
    <w:rPr>
      <w:rFonts w:cs="Times New Roman"/>
      <w:vertAlign w:val="superscript"/>
    </w:rPr>
  </w:style>
  <w:style w:type="character" w:customStyle="1" w:styleId="Seccion">
    <w:name w:val="Seccion"/>
    <w:rsid w:val="00B46ECE"/>
    <w:rPr>
      <w:rFonts w:cs="Times New Roman"/>
      <w:b/>
      <w:bCs/>
      <w:w w:val="90"/>
      <w:sz w:val="21"/>
    </w:rPr>
  </w:style>
  <w:style w:type="paragraph" w:customStyle="1" w:styleId="Textoentabla">
    <w:name w:val="Texto en tabla"/>
    <w:basedOn w:val="Normal"/>
    <w:rsid w:val="00B46ECE"/>
    <w:pPr>
      <w:keepNext/>
      <w:keepLines/>
      <w:spacing w:before="60" w:after="60"/>
      <w:jc w:val="left"/>
    </w:pPr>
    <w:rPr>
      <w:szCs w:val="20"/>
    </w:rPr>
  </w:style>
  <w:style w:type="character" w:customStyle="1" w:styleId="Simbolo">
    <w:name w:val="Simbolo"/>
    <w:rsid w:val="00B46ECE"/>
    <w:rPr>
      <w:rFonts w:ascii="Symbol" w:hAnsi="Symbol" w:cs="Times New Roman"/>
    </w:rPr>
  </w:style>
  <w:style w:type="paragraph" w:customStyle="1" w:styleId="Rellenartabla">
    <w:name w:val="Rellenar tabla"/>
    <w:basedOn w:val="Textoentabla"/>
    <w:rsid w:val="00B46ECE"/>
    <w:pPr>
      <w:jc w:val="center"/>
    </w:pPr>
  </w:style>
  <w:style w:type="character" w:customStyle="1" w:styleId="TextocomentarioCar1">
    <w:name w:val="Texto comentario Car1"/>
    <w:link w:val="Textocomentario"/>
    <w:locked/>
    <w:rsid w:val="00B46ECE"/>
    <w:rPr>
      <w:rFonts w:ascii="Arial" w:hAnsi="Arial"/>
    </w:rPr>
  </w:style>
  <w:style w:type="character" w:customStyle="1" w:styleId="TextocomentarioCar">
    <w:name w:val="Texto comentario Car"/>
    <w:rsid w:val="00B46ECE"/>
    <w:rPr>
      <w:rFonts w:ascii="Courier New" w:hAnsi="Courier New"/>
    </w:rPr>
  </w:style>
  <w:style w:type="character" w:customStyle="1" w:styleId="NormalWebCar">
    <w:name w:val="Normal (Web) Car"/>
    <w:rsid w:val="00B46ECE"/>
    <w:rPr>
      <w:rFonts w:cs="Times New Roman"/>
      <w:sz w:val="24"/>
      <w:szCs w:val="24"/>
    </w:rPr>
  </w:style>
  <w:style w:type="character" w:customStyle="1" w:styleId="CarCar24">
    <w:name w:val="Car Car24"/>
    <w:rsid w:val="00B46ECE"/>
    <w:rPr>
      <w:rFonts w:ascii="Arial" w:hAnsi="Arial" w:cs="Arial"/>
      <w:b/>
      <w:bCs/>
      <w:sz w:val="26"/>
      <w:szCs w:val="26"/>
      <w:lang w:val="es-ES" w:eastAsia="es-ES" w:bidi="ar-SA"/>
    </w:rPr>
  </w:style>
  <w:style w:type="paragraph" w:customStyle="1" w:styleId="Textoindependiente22">
    <w:name w:val="Texto independiente 22"/>
    <w:basedOn w:val="Normal"/>
    <w:rsid w:val="00B46ECE"/>
    <w:pPr>
      <w:widowControl w:val="0"/>
      <w:tabs>
        <w:tab w:val="left" w:pos="0"/>
        <w:tab w:val="left" w:pos="282"/>
        <w:tab w:val="left" w:pos="565"/>
        <w:tab w:val="left" w:pos="850"/>
        <w:tab w:val="left" w:pos="1134"/>
        <w:tab w:val="left" w:pos="1440"/>
      </w:tabs>
      <w:suppressAutoHyphens/>
      <w:spacing w:line="258" w:lineRule="exact"/>
      <w:ind w:left="1134" w:hanging="1134"/>
    </w:pPr>
    <w:rPr>
      <w:spacing w:val="-3"/>
      <w:sz w:val="24"/>
      <w:szCs w:val="20"/>
      <w:lang w:val="es-ES_tradnl"/>
    </w:rPr>
  </w:style>
  <w:style w:type="paragraph" w:customStyle="1" w:styleId="Textoindependiente32">
    <w:name w:val="Texto independiente 32"/>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Sangra3detindependiente2">
    <w:name w:val="Sangría 3 de t. independiente2"/>
    <w:basedOn w:val="Normal"/>
    <w:rsid w:val="00B46ECE"/>
    <w:pPr>
      <w:tabs>
        <w:tab w:val="left" w:pos="0"/>
        <w:tab w:val="left" w:pos="402"/>
        <w:tab w:val="left" w:pos="720"/>
        <w:tab w:val="left" w:pos="1440"/>
        <w:tab w:val="left" w:pos="1752"/>
        <w:tab w:val="left" w:pos="2160"/>
        <w:tab w:val="left" w:pos="2880"/>
        <w:tab w:val="left" w:pos="3402"/>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val="0"/>
      <w:autoSpaceDE w:val="0"/>
      <w:autoSpaceDN w:val="0"/>
      <w:adjustRightInd w:val="0"/>
      <w:spacing w:line="360" w:lineRule="atLeast"/>
      <w:ind w:hanging="1440"/>
      <w:textAlignment w:val="baseline"/>
    </w:pPr>
    <w:rPr>
      <w:rFonts w:ascii="CG Times (W1)" w:hAnsi="CG Times (W1)"/>
      <w:sz w:val="24"/>
    </w:rPr>
  </w:style>
  <w:style w:type="paragraph" w:customStyle="1" w:styleId="Sangra2detindependiente2">
    <w:name w:val="Sangría 2 de t. independiente2"/>
    <w:basedOn w:val="Normal"/>
    <w:rsid w:val="00B46ECE"/>
    <w:pPr>
      <w:overflowPunct w:val="0"/>
      <w:autoSpaceDE w:val="0"/>
      <w:autoSpaceDN w:val="0"/>
      <w:adjustRightInd w:val="0"/>
      <w:ind w:firstLine="708"/>
      <w:textAlignment w:val="baseline"/>
    </w:pPr>
    <w:rPr>
      <w:sz w:val="22"/>
    </w:rPr>
  </w:style>
  <w:style w:type="paragraph" w:customStyle="1" w:styleId="Textosinformato2">
    <w:name w:val="Texto sin formato2"/>
    <w:basedOn w:val="Normal"/>
    <w:rsid w:val="00B46ECE"/>
    <w:pPr>
      <w:overflowPunct w:val="0"/>
      <w:autoSpaceDE w:val="0"/>
      <w:autoSpaceDN w:val="0"/>
      <w:adjustRightInd w:val="0"/>
      <w:textAlignment w:val="baseline"/>
    </w:pPr>
    <w:rPr>
      <w:rFonts w:ascii="Courier New" w:hAnsi="Courier New"/>
      <w:sz w:val="20"/>
      <w:szCs w:val="20"/>
    </w:rPr>
  </w:style>
  <w:style w:type="paragraph" w:customStyle="1" w:styleId="ARQFJSD">
    <w:name w:val="ARQFJSD"/>
    <w:basedOn w:val="Textoindependiente"/>
    <w:rsid w:val="00B46ECE"/>
    <w:pPr>
      <w:widowControl w:val="0"/>
      <w:spacing w:after="0"/>
      <w:ind w:firstLine="425"/>
    </w:pPr>
    <w:rPr>
      <w:rFonts w:ascii="Times New Roman" w:hAnsi="Times New Roman"/>
      <w:lang w:val="es-ES_tradnl"/>
    </w:rPr>
  </w:style>
  <w:style w:type="paragraph" w:customStyle="1" w:styleId="ARQFJSD1">
    <w:name w:val="ARQFJSD1"/>
    <w:basedOn w:val="Normal"/>
    <w:rsid w:val="00B46ECE"/>
    <w:pPr>
      <w:ind w:left="1080" w:hanging="360"/>
    </w:pPr>
    <w:rPr>
      <w:b/>
      <w:szCs w:val="20"/>
      <w:u w:val="single"/>
    </w:rPr>
  </w:style>
  <w:style w:type="paragraph" w:customStyle="1" w:styleId="ARQFJSD2">
    <w:name w:val="ARQFJSD2"/>
    <w:basedOn w:val="Normal"/>
    <w:rsid w:val="00B46ECE"/>
    <w:pPr>
      <w:ind w:left="1800" w:hanging="360"/>
    </w:pPr>
    <w:rPr>
      <w:b/>
      <w:szCs w:val="20"/>
    </w:rPr>
  </w:style>
  <w:style w:type="paragraph" w:customStyle="1" w:styleId="ARQFJSD10">
    <w:name w:val="ARQFJSD10"/>
    <w:basedOn w:val="Normal"/>
    <w:rsid w:val="00B46ECE"/>
    <w:pPr>
      <w:ind w:left="360" w:hanging="360"/>
    </w:pPr>
    <w:rPr>
      <w:szCs w:val="20"/>
    </w:rPr>
  </w:style>
  <w:style w:type="paragraph" w:customStyle="1" w:styleId="ARQFJSD3">
    <w:name w:val="ARQFJSD3"/>
    <w:basedOn w:val="Normal"/>
    <w:rsid w:val="00B46ECE"/>
    <w:pPr>
      <w:ind w:left="2520" w:hanging="360"/>
    </w:pPr>
    <w:rPr>
      <w:szCs w:val="20"/>
      <w:u w:val="single"/>
    </w:rPr>
  </w:style>
  <w:style w:type="paragraph" w:customStyle="1" w:styleId="ARQFJSD4">
    <w:name w:val="ARQFJSD4"/>
    <w:basedOn w:val="Normal"/>
    <w:rsid w:val="00B46ECE"/>
    <w:pPr>
      <w:ind w:left="3240" w:hanging="360"/>
    </w:pPr>
    <w:rPr>
      <w:szCs w:val="20"/>
    </w:rPr>
  </w:style>
  <w:style w:type="paragraph" w:customStyle="1" w:styleId="ARQFJSD0">
    <w:name w:val="ARQFJSD0"/>
    <w:basedOn w:val="Normal"/>
    <w:rsid w:val="00B46ECE"/>
    <w:pPr>
      <w:ind w:left="360" w:hanging="360"/>
      <w:jc w:val="center"/>
    </w:pPr>
    <w:rPr>
      <w:b/>
      <w:sz w:val="44"/>
      <w:szCs w:val="20"/>
    </w:rPr>
  </w:style>
  <w:style w:type="paragraph" w:customStyle="1" w:styleId="PROFESION">
    <w:name w:val="PROFESION"/>
    <w:rsid w:val="00B46ECE"/>
    <w:pPr>
      <w:widowControl w:val="0"/>
      <w:tabs>
        <w:tab w:val="left" w:pos="-720"/>
      </w:tabs>
      <w:suppressAutoHyphens/>
      <w:autoSpaceDE w:val="0"/>
      <w:autoSpaceDN w:val="0"/>
      <w:adjustRightInd w:val="0"/>
      <w:spacing w:line="240" w:lineRule="atLeast"/>
      <w:jc w:val="center"/>
    </w:pPr>
    <w:rPr>
      <w:rFonts w:ascii="Arial" w:hAnsi="Arial"/>
      <w:sz w:val="19"/>
      <w:lang w:val="en-US"/>
    </w:rPr>
  </w:style>
  <w:style w:type="paragraph" w:customStyle="1" w:styleId="ESHEOP">
    <w:name w:val="ESHEOP"/>
    <w:basedOn w:val="Normal"/>
    <w:rsid w:val="00B46ECE"/>
    <w:pPr>
      <w:spacing w:line="240" w:lineRule="atLeast"/>
    </w:pPr>
    <w:rPr>
      <w:b/>
      <w:sz w:val="20"/>
      <w:szCs w:val="20"/>
    </w:rPr>
  </w:style>
  <w:style w:type="paragraph" w:customStyle="1" w:styleId="Subttulo4">
    <w:name w:val="Subtítulo 4"/>
    <w:basedOn w:val="Cdetexto"/>
    <w:next w:val="Cdetexto"/>
    <w:rsid w:val="00B46ECE"/>
    <w:pPr>
      <w:spacing w:after="57"/>
    </w:pPr>
    <w:rPr>
      <w:b/>
      <w:color w:val="auto"/>
    </w:rPr>
  </w:style>
  <w:style w:type="paragraph" w:customStyle="1" w:styleId="Cdetexto">
    <w:name w:val="C. de texto"/>
    <w:rsid w:val="00B46ECE"/>
    <w:pPr>
      <w:spacing w:after="113" w:line="260" w:lineRule="atLeast"/>
    </w:pPr>
    <w:rPr>
      <w:rFonts w:ascii="Novarese Bk BT" w:hAnsi="Novarese Bk BT"/>
      <w:snapToGrid w:val="0"/>
      <w:color w:val="000000"/>
    </w:rPr>
  </w:style>
  <w:style w:type="paragraph" w:customStyle="1" w:styleId="ARQFJSD-CUADRO-6">
    <w:name w:val="ARQFJSD-CUADRO-6"/>
    <w:basedOn w:val="Normal"/>
    <w:rsid w:val="00B46ECE"/>
    <w:pPr>
      <w:jc w:val="left"/>
    </w:pPr>
    <w:rPr>
      <w:rFonts w:cs="Arial"/>
      <w:sz w:val="12"/>
      <w:szCs w:val="12"/>
      <w:lang w:val="es-ES_tradnl"/>
    </w:rPr>
  </w:style>
  <w:style w:type="paragraph" w:customStyle="1" w:styleId="ARQFJSD-CENTRO">
    <w:name w:val="ARQFJSD-CENTRO"/>
    <w:basedOn w:val="ARQFJSD"/>
    <w:next w:val="ARQFJSD"/>
    <w:rsid w:val="00B46ECE"/>
    <w:pPr>
      <w:ind w:firstLine="284"/>
      <w:jc w:val="center"/>
    </w:pPr>
    <w:rPr>
      <w:rFonts w:cs="Arial"/>
      <w:sz w:val="16"/>
      <w:szCs w:val="16"/>
    </w:rPr>
  </w:style>
  <w:style w:type="paragraph" w:customStyle="1" w:styleId="p11">
    <w:name w:val="p11"/>
    <w:basedOn w:val="Normal"/>
    <w:rsid w:val="00B46ECE"/>
    <w:pPr>
      <w:widowControl w:val="0"/>
      <w:tabs>
        <w:tab w:val="left" w:pos="2114"/>
      </w:tabs>
      <w:autoSpaceDE w:val="0"/>
      <w:autoSpaceDN w:val="0"/>
      <w:adjustRightInd w:val="0"/>
      <w:spacing w:line="215" w:lineRule="atLeast"/>
      <w:ind w:left="833"/>
    </w:pPr>
    <w:rPr>
      <w:rFonts w:ascii="Times New Roman" w:hAnsi="Times New Roman"/>
      <w:sz w:val="24"/>
      <w:lang w:val="en-US"/>
    </w:rPr>
  </w:style>
  <w:style w:type="paragraph" w:customStyle="1" w:styleId="texto2">
    <w:name w:val="texto2"/>
    <w:basedOn w:val="Normal"/>
    <w:rsid w:val="00B46ECE"/>
    <w:pPr>
      <w:spacing w:before="100" w:beforeAutospacing="1" w:after="100" w:afterAutospacing="1"/>
      <w:jc w:val="left"/>
    </w:pPr>
    <w:rPr>
      <w:rFonts w:ascii="Andale Sans UI" w:hAnsi="Andale Sans UI"/>
      <w:color w:val="666666"/>
      <w:sz w:val="21"/>
      <w:szCs w:val="21"/>
    </w:rPr>
  </w:style>
  <w:style w:type="paragraph" w:customStyle="1" w:styleId="H3">
    <w:name w:val="H3"/>
    <w:basedOn w:val="Normal"/>
    <w:next w:val="Normal"/>
    <w:rsid w:val="00B46ECE"/>
    <w:pPr>
      <w:keepNext/>
      <w:spacing w:before="100" w:after="100"/>
      <w:jc w:val="left"/>
      <w:outlineLvl w:val="3"/>
    </w:pPr>
    <w:rPr>
      <w:rFonts w:ascii="Times New Roman" w:hAnsi="Times New Roman"/>
      <w:b/>
      <w:snapToGrid w:val="0"/>
      <w:sz w:val="28"/>
      <w:szCs w:val="20"/>
      <w:lang w:val="es-ES_tradnl"/>
    </w:rPr>
  </w:style>
  <w:style w:type="paragraph" w:styleId="Textonotaalfinal">
    <w:name w:val="endnote text"/>
    <w:basedOn w:val="Normal"/>
    <w:link w:val="TextonotaalfinalCar"/>
    <w:rsid w:val="00B46ECE"/>
    <w:rPr>
      <w:sz w:val="22"/>
      <w:szCs w:val="20"/>
      <w:lang w:val="es-ES_tradnl"/>
    </w:rPr>
  </w:style>
  <w:style w:type="character" w:customStyle="1" w:styleId="TextonotaalfinalCar">
    <w:name w:val="Texto nota al final Car"/>
    <w:basedOn w:val="Fuentedeprrafopredeter"/>
    <w:link w:val="Textonotaalfinal"/>
    <w:rsid w:val="00B46ECE"/>
    <w:rPr>
      <w:rFonts w:ascii="Arial" w:hAnsi="Arial"/>
      <w:sz w:val="22"/>
      <w:lang w:val="es-ES_tradnl"/>
    </w:rPr>
  </w:style>
  <w:style w:type="paragraph" w:customStyle="1" w:styleId="EstiloIzquierdaPrimeralnea249cm">
    <w:name w:val="Estilo Izquierda Primera línea:  249 cm"/>
    <w:basedOn w:val="Normal"/>
    <w:rsid w:val="00B46ECE"/>
    <w:pPr>
      <w:overflowPunct w:val="0"/>
      <w:autoSpaceDE w:val="0"/>
      <w:autoSpaceDN w:val="0"/>
      <w:adjustRightInd w:val="0"/>
      <w:ind w:firstLine="1418"/>
      <w:textAlignment w:val="baseline"/>
    </w:pPr>
    <w:rPr>
      <w:noProof/>
      <w:sz w:val="20"/>
      <w:szCs w:val="20"/>
      <w:lang w:val="es-ES_tradnl" w:bidi="he-IL"/>
    </w:rPr>
  </w:style>
  <w:style w:type="paragraph" w:customStyle="1" w:styleId="1">
    <w:name w:val="1"/>
    <w:basedOn w:val="Normal"/>
    <w:next w:val="Sangradetextonormal"/>
    <w:rsid w:val="00B46ECE"/>
    <w:pPr>
      <w:overflowPunct w:val="0"/>
      <w:autoSpaceDE w:val="0"/>
      <w:autoSpaceDN w:val="0"/>
      <w:adjustRightInd w:val="0"/>
      <w:ind w:firstLine="1418"/>
      <w:textAlignment w:val="baseline"/>
    </w:pPr>
    <w:rPr>
      <w:rFonts w:cs="Arial"/>
      <w:sz w:val="20"/>
      <w:szCs w:val="20"/>
      <w:lang w:val="es-ES_tradnl" w:bidi="he-IL"/>
    </w:rPr>
  </w:style>
  <w:style w:type="paragraph" w:customStyle="1" w:styleId="Titulo12pto">
    <w:name w:val="Titulo  12 pto"/>
    <w:basedOn w:val="Normal"/>
    <w:qFormat/>
    <w:rsid w:val="00B46ECE"/>
    <w:pPr>
      <w:widowControl w:val="0"/>
      <w:ind w:left="567"/>
    </w:pPr>
    <w:rPr>
      <w:b/>
      <w:snapToGrid w:val="0"/>
      <w:color w:val="0000FF"/>
      <w:sz w:val="24"/>
      <w:szCs w:val="20"/>
      <w:u w:val="single"/>
      <w:lang w:val="es-ES_tradnl"/>
    </w:rPr>
  </w:style>
  <w:style w:type="paragraph" w:customStyle="1" w:styleId="Titulo10pto">
    <w:name w:val="Titulo 10 pto"/>
    <w:basedOn w:val="Normal"/>
    <w:qFormat/>
    <w:rsid w:val="00B46ECE"/>
    <w:pPr>
      <w:widowControl w:val="0"/>
      <w:ind w:left="567"/>
    </w:pPr>
    <w:rPr>
      <w:b/>
      <w:bCs/>
      <w:i/>
      <w:iCs/>
      <w:snapToGrid w:val="0"/>
      <w:color w:val="0000FF"/>
      <w:sz w:val="20"/>
      <w:szCs w:val="20"/>
      <w:u w:val="single"/>
      <w:lang w:val="es-ES_tradnl"/>
    </w:rPr>
  </w:style>
  <w:style w:type="paragraph" w:customStyle="1" w:styleId="Normal1cm">
    <w:name w:val="Normal 1 cm"/>
    <w:basedOn w:val="Sangra2detindependiente"/>
    <w:qFormat/>
    <w:rsid w:val="00B46ECE"/>
    <w:pPr>
      <w:widowControl w:val="0"/>
      <w:tabs>
        <w:tab w:val="clear" w:pos="540"/>
        <w:tab w:val="clear" w:pos="900"/>
        <w:tab w:val="clear" w:pos="1260"/>
        <w:tab w:val="clear" w:pos="1620"/>
      </w:tabs>
      <w:ind w:left="0" w:firstLine="567"/>
      <w:jc w:val="both"/>
    </w:pPr>
    <w:rPr>
      <w:rFonts w:ascii="Times New Roman" w:hAnsi="Times New Roman" w:cs="Times New Roman"/>
      <w:bCs/>
      <w:snapToGrid w:val="0"/>
      <w:szCs w:val="24"/>
    </w:rPr>
  </w:style>
  <w:style w:type="paragraph" w:customStyle="1" w:styleId="Izq1cm">
    <w:name w:val="Izq  1 cm"/>
    <w:basedOn w:val="Normal"/>
    <w:qFormat/>
    <w:rsid w:val="00B46ECE"/>
    <w:pPr>
      <w:widowControl w:val="0"/>
      <w:ind w:left="567"/>
    </w:pPr>
    <w:rPr>
      <w:snapToGrid w:val="0"/>
      <w:sz w:val="20"/>
      <w:szCs w:val="20"/>
      <w:lang w:val="es-ES_tradnl"/>
    </w:rPr>
  </w:style>
  <w:style w:type="paragraph" w:customStyle="1" w:styleId="AzulIzq1cm">
    <w:name w:val="Azul Izq  1 cm"/>
    <w:basedOn w:val="Normal"/>
    <w:qFormat/>
    <w:rsid w:val="00B46ECE"/>
    <w:pPr>
      <w:widowControl w:val="0"/>
      <w:ind w:left="567"/>
    </w:pPr>
    <w:rPr>
      <w:b/>
      <w:bCs/>
      <w:snapToGrid w:val="0"/>
      <w:color w:val="0000FF"/>
      <w:sz w:val="20"/>
      <w:szCs w:val="20"/>
      <w:lang w:val="es-ES_tradnl"/>
    </w:rPr>
  </w:style>
  <w:style w:type="paragraph" w:customStyle="1" w:styleId="Normal1cm0">
    <w:name w:val="Normal  1 cm"/>
    <w:basedOn w:val="Normal"/>
    <w:qFormat/>
    <w:rsid w:val="00B46ECE"/>
    <w:pPr>
      <w:widowControl w:val="0"/>
      <w:ind w:firstLine="567"/>
    </w:pPr>
    <w:rPr>
      <w:snapToGrid w:val="0"/>
      <w:sz w:val="20"/>
      <w:szCs w:val="20"/>
      <w:lang w:val="es-ES_tradnl" w:bidi="he-IL"/>
    </w:rPr>
  </w:style>
  <w:style w:type="paragraph" w:customStyle="1" w:styleId="Titulo12p">
    <w:name w:val="Titulo 12p"/>
    <w:basedOn w:val="Normal"/>
    <w:qFormat/>
    <w:rsid w:val="00B46ECE"/>
    <w:pPr>
      <w:widowControl w:val="0"/>
      <w:ind w:left="567"/>
    </w:pPr>
    <w:rPr>
      <w:b/>
      <w:snapToGrid w:val="0"/>
      <w:color w:val="0000FF"/>
      <w:sz w:val="24"/>
      <w:u w:val="single"/>
      <w:lang w:bidi="he-IL"/>
    </w:rPr>
  </w:style>
  <w:style w:type="paragraph" w:customStyle="1" w:styleId="Titulo10p">
    <w:name w:val="Titulo 10p"/>
    <w:basedOn w:val="Encabezado"/>
    <w:qFormat/>
    <w:rsid w:val="00B46ECE"/>
    <w:pPr>
      <w:widowControl w:val="0"/>
      <w:tabs>
        <w:tab w:val="clear" w:pos="4252"/>
        <w:tab w:val="clear" w:pos="8504"/>
      </w:tabs>
      <w:ind w:left="567"/>
    </w:pPr>
    <w:rPr>
      <w:b/>
      <w:bCs/>
      <w:i/>
      <w:iCs/>
      <w:snapToGrid w:val="0"/>
      <w:color w:val="0000FF"/>
      <w:sz w:val="20"/>
      <w:szCs w:val="20"/>
      <w:u w:val="single"/>
      <w:lang w:bidi="he-IL"/>
    </w:rPr>
  </w:style>
  <w:style w:type="paragraph" w:customStyle="1" w:styleId="Normalremetida">
    <w:name w:val="Normal remetida"/>
    <w:basedOn w:val="Normal"/>
    <w:qFormat/>
    <w:rsid w:val="00B46ECE"/>
    <w:pPr>
      <w:widowControl w:val="0"/>
      <w:ind w:firstLine="567"/>
    </w:pPr>
    <w:rPr>
      <w:snapToGrid w:val="0"/>
      <w:sz w:val="20"/>
      <w:szCs w:val="20"/>
      <w:lang w:bidi="he-IL"/>
    </w:rPr>
  </w:style>
  <w:style w:type="paragraph" w:customStyle="1" w:styleId="a">
    <w:name w:val="."/>
    <w:basedOn w:val="Normal"/>
    <w:rsid w:val="00B46ECE"/>
    <w:rPr>
      <w:rFonts w:ascii="Century Gothic" w:hAnsi="Century Gothic"/>
      <w:sz w:val="24"/>
      <w:lang w:val="es-ES_tradnl"/>
    </w:rPr>
  </w:style>
  <w:style w:type="paragraph" w:customStyle="1" w:styleId="fecha">
    <w:name w:val="fecha"/>
    <w:basedOn w:val="Normal"/>
    <w:rsid w:val="00B46ECE"/>
    <w:pPr>
      <w:spacing w:before="120"/>
      <w:ind w:left="37" w:right="-12"/>
      <w:jc w:val="right"/>
    </w:pPr>
    <w:rPr>
      <w:rFonts w:cs="Arial"/>
      <w:noProof/>
      <w:color w:val="808080"/>
      <w:sz w:val="16"/>
      <w:szCs w:val="20"/>
    </w:rPr>
  </w:style>
  <w:style w:type="paragraph" w:customStyle="1" w:styleId="piefiguratabla">
    <w:name w:val="pie figura/tabla"/>
    <w:basedOn w:val="Normal"/>
    <w:rsid w:val="00B46ECE"/>
    <w:pPr>
      <w:spacing w:before="60"/>
    </w:pPr>
    <w:rPr>
      <w:szCs w:val="20"/>
    </w:rPr>
  </w:style>
  <w:style w:type="paragraph" w:customStyle="1" w:styleId="Ttulo4CTECarCarCar">
    <w:name w:val="Título4CTE Car Car Car"/>
    <w:basedOn w:val="Normal"/>
    <w:next w:val="Normal"/>
    <w:autoRedefine/>
    <w:rsid w:val="00B46ECE"/>
    <w:pPr>
      <w:spacing w:before="200" w:after="100"/>
    </w:pPr>
    <w:rPr>
      <w:b/>
      <w:bCs/>
      <w:sz w:val="20"/>
      <w:szCs w:val="20"/>
      <w:lang w:val="es-ES_tradnl"/>
    </w:rPr>
  </w:style>
  <w:style w:type="paragraph" w:customStyle="1" w:styleId="Mapadeldocumento1">
    <w:name w:val="Mapa del documento1"/>
    <w:basedOn w:val="Normal"/>
    <w:rsid w:val="00B46ECE"/>
    <w:pPr>
      <w:shd w:val="clear" w:color="auto" w:fill="000080"/>
      <w:jc w:val="left"/>
    </w:pPr>
    <w:rPr>
      <w:rFonts w:ascii="Tahoma" w:hAnsi="Tahoma"/>
      <w:sz w:val="20"/>
      <w:szCs w:val="20"/>
    </w:rPr>
  </w:style>
  <w:style w:type="paragraph" w:customStyle="1" w:styleId="seccinCTE0">
    <w:name w:val="secciónCTE"/>
    <w:basedOn w:val="Normal"/>
    <w:next w:val="Normal"/>
    <w:autoRedefine/>
    <w:rsid w:val="00B46ECE"/>
    <w:pPr>
      <w:spacing w:before="400"/>
    </w:pPr>
    <w:rPr>
      <w:b/>
      <w:sz w:val="24"/>
      <w:szCs w:val="20"/>
    </w:rPr>
  </w:style>
  <w:style w:type="paragraph" w:customStyle="1" w:styleId="artculoSeccinCTE">
    <w:name w:val="artículoSecciónCTE"/>
    <w:basedOn w:val="Normal"/>
    <w:next w:val="Normal"/>
    <w:autoRedefine/>
    <w:rsid w:val="00B46ECE"/>
    <w:pPr>
      <w:spacing w:before="200" w:after="80"/>
    </w:pPr>
    <w:rPr>
      <w:rFonts w:cs="Arial"/>
      <w:b/>
      <w:sz w:val="20"/>
      <w:szCs w:val="20"/>
    </w:rPr>
  </w:style>
  <w:style w:type="paragraph" w:customStyle="1" w:styleId="artculo-ex">
    <w:name w:val="artículo-ex"/>
    <w:basedOn w:val="Normal"/>
    <w:rsid w:val="00B46ECE"/>
    <w:pPr>
      <w:ind w:left="935" w:hanging="935"/>
      <w:jc w:val="left"/>
    </w:pPr>
    <w:rPr>
      <w:b/>
      <w:noProof/>
      <w:color w:val="FF0000"/>
      <w:sz w:val="24"/>
      <w:szCs w:val="20"/>
      <w:lang w:val="es-ES_tradnl"/>
    </w:rPr>
  </w:style>
  <w:style w:type="paragraph" w:customStyle="1" w:styleId="TTULO0">
    <w:name w:val="TÍTULO"/>
    <w:basedOn w:val="Ttulo1"/>
    <w:next w:val="Normal"/>
    <w:rsid w:val="00B46ECE"/>
    <w:pPr>
      <w:widowControl/>
      <w:numPr>
        <w:numId w:val="0"/>
      </w:numPr>
      <w:spacing w:before="240" w:after="200" w:line="240" w:lineRule="auto"/>
    </w:pPr>
    <w:rPr>
      <w:rFonts w:ascii="Cambria" w:hAnsi="Cambria"/>
      <w:bCs/>
      <w:snapToGrid/>
      <w:kern w:val="32"/>
      <w:sz w:val="28"/>
      <w:szCs w:val="32"/>
      <w:lang w:val="es-ES_tradnl"/>
    </w:rPr>
  </w:style>
  <w:style w:type="paragraph" w:customStyle="1" w:styleId="Artculo">
    <w:name w:val="Artículo"/>
    <w:next w:val="Normal"/>
    <w:rsid w:val="00B46ECE"/>
    <w:pPr>
      <w:spacing w:before="200" w:after="80"/>
    </w:pPr>
    <w:rPr>
      <w:rFonts w:ascii="Arial" w:hAnsi="Arial"/>
      <w:b/>
    </w:rPr>
  </w:style>
  <w:style w:type="paragraph" w:customStyle="1" w:styleId="Figura">
    <w:name w:val="Figura"/>
    <w:next w:val="Normal"/>
    <w:rsid w:val="00B46ECE"/>
    <w:pPr>
      <w:tabs>
        <w:tab w:val="left" w:pos="3544"/>
      </w:tabs>
      <w:spacing w:before="60"/>
      <w:jc w:val="center"/>
    </w:pPr>
    <w:rPr>
      <w:rFonts w:ascii="Arial" w:hAnsi="Arial"/>
      <w:b/>
      <w:color w:val="000000"/>
      <w:sz w:val="18"/>
    </w:rPr>
  </w:style>
  <w:style w:type="paragraph" w:customStyle="1" w:styleId="CaptuloCTE">
    <w:name w:val="CapítuloCTE"/>
    <w:basedOn w:val="Normal"/>
    <w:autoRedefine/>
    <w:rsid w:val="00B46ECE"/>
    <w:pPr>
      <w:keepNext/>
      <w:tabs>
        <w:tab w:val="num" w:pos="360"/>
      </w:tabs>
      <w:spacing w:before="240" w:after="40"/>
      <w:ind w:left="360" w:hanging="360"/>
      <w:outlineLvl w:val="1"/>
    </w:pPr>
    <w:rPr>
      <w:b/>
      <w:sz w:val="28"/>
      <w:szCs w:val="20"/>
    </w:rPr>
  </w:style>
  <w:style w:type="paragraph" w:customStyle="1" w:styleId="HR">
    <w:name w:val="HR"/>
    <w:next w:val="Normal"/>
    <w:rsid w:val="00B46ECE"/>
    <w:pPr>
      <w:spacing w:before="400" w:after="40"/>
    </w:pPr>
    <w:rPr>
      <w:rFonts w:ascii="Arial" w:hAnsi="Arial"/>
      <w:b/>
    </w:rPr>
  </w:style>
  <w:style w:type="paragraph" w:customStyle="1" w:styleId="TtuloCTE">
    <w:name w:val="TítuloCTE"/>
    <w:basedOn w:val="Ttulo1"/>
    <w:next w:val="Normal"/>
    <w:autoRedefine/>
    <w:rsid w:val="00B46ECE"/>
    <w:pPr>
      <w:widowControl/>
      <w:numPr>
        <w:numId w:val="0"/>
      </w:numPr>
      <w:tabs>
        <w:tab w:val="num" w:pos="360"/>
      </w:tabs>
      <w:spacing w:before="240" w:after="200" w:line="240" w:lineRule="auto"/>
      <w:ind w:left="360" w:hanging="360"/>
    </w:pPr>
    <w:rPr>
      <w:rFonts w:ascii="Cambria" w:hAnsi="Cambria"/>
      <w:bCs/>
      <w:caps/>
      <w:snapToGrid/>
      <w:kern w:val="32"/>
      <w:sz w:val="28"/>
      <w:szCs w:val="32"/>
    </w:rPr>
  </w:style>
  <w:style w:type="paragraph" w:customStyle="1" w:styleId="Anejo">
    <w:name w:val="Anejo"/>
    <w:next w:val="Normal"/>
    <w:rsid w:val="00B46ECE"/>
    <w:pPr>
      <w:spacing w:before="240" w:after="200"/>
      <w:jc w:val="both"/>
    </w:pPr>
    <w:rPr>
      <w:rFonts w:ascii="Arial" w:hAnsi="Arial"/>
      <w:b/>
      <w:caps/>
      <w:sz w:val="28"/>
    </w:rPr>
  </w:style>
  <w:style w:type="paragraph" w:customStyle="1" w:styleId="Anejo3CTE">
    <w:name w:val="Anejo3CTE"/>
    <w:basedOn w:val="Ttulo3CTE"/>
    <w:rsid w:val="00B46ECE"/>
    <w:pPr>
      <w:autoSpaceDE/>
      <w:autoSpaceDN/>
      <w:adjustRightInd/>
    </w:pPr>
    <w:rPr>
      <w:rFonts w:ascii="Arial" w:hAnsi="Arial"/>
      <w:b/>
      <w:iCs/>
      <w:sz w:val="20"/>
      <w:szCs w:val="20"/>
    </w:rPr>
  </w:style>
  <w:style w:type="paragraph" w:styleId="Lista5">
    <w:name w:val="List 5"/>
    <w:basedOn w:val="Normal"/>
    <w:rsid w:val="00B46ECE"/>
    <w:pPr>
      <w:ind w:left="1415" w:hanging="283"/>
    </w:pPr>
    <w:rPr>
      <w:sz w:val="20"/>
      <w:szCs w:val="20"/>
    </w:rPr>
  </w:style>
  <w:style w:type="paragraph" w:styleId="Saludo">
    <w:name w:val="Salutation"/>
    <w:basedOn w:val="Normal"/>
    <w:next w:val="Normal"/>
    <w:link w:val="SaludoCar"/>
    <w:rsid w:val="00B46ECE"/>
    <w:rPr>
      <w:sz w:val="20"/>
      <w:szCs w:val="20"/>
    </w:rPr>
  </w:style>
  <w:style w:type="character" w:customStyle="1" w:styleId="SaludoCar">
    <w:name w:val="Saludo Car"/>
    <w:basedOn w:val="Fuentedeprrafopredeter"/>
    <w:link w:val="Saludo"/>
    <w:rsid w:val="00B46ECE"/>
    <w:rPr>
      <w:rFonts w:ascii="Arial" w:hAnsi="Arial"/>
    </w:rPr>
  </w:style>
  <w:style w:type="paragraph" w:styleId="Listaconvietas5">
    <w:name w:val="List Bullet 5"/>
    <w:basedOn w:val="Normal"/>
    <w:autoRedefine/>
    <w:rsid w:val="00B46ECE"/>
    <w:rPr>
      <w:rFonts w:cs="Arial"/>
      <w:sz w:val="20"/>
      <w:szCs w:val="20"/>
    </w:rPr>
  </w:style>
  <w:style w:type="paragraph" w:styleId="Continuarlista5">
    <w:name w:val="List Continue 5"/>
    <w:basedOn w:val="Normal"/>
    <w:rsid w:val="00B46ECE"/>
    <w:pPr>
      <w:spacing w:after="120"/>
      <w:ind w:left="1415"/>
    </w:pPr>
    <w:rPr>
      <w:sz w:val="20"/>
      <w:szCs w:val="20"/>
    </w:rPr>
  </w:style>
  <w:style w:type="paragraph" w:customStyle="1" w:styleId="EstiloEcuacinPrimeralnea123cm">
    <w:name w:val="Estilo Ecuación + Primera línea:  123 cm"/>
    <w:basedOn w:val="Ecuacin"/>
    <w:rsid w:val="00B46ECE"/>
    <w:pPr>
      <w:ind w:firstLine="709"/>
    </w:pPr>
  </w:style>
  <w:style w:type="paragraph" w:customStyle="1" w:styleId="Ttulo6CTE">
    <w:name w:val="Título6CTE"/>
    <w:basedOn w:val="Ttulo5CTE"/>
    <w:next w:val="Normal"/>
    <w:autoRedefine/>
    <w:rsid w:val="00B46ECE"/>
    <w:pPr>
      <w:ind w:left="0" w:firstLine="0"/>
    </w:pPr>
    <w:rPr>
      <w:rFonts w:cs="Arial"/>
      <w:bCs/>
      <w:lang w:val="es-ES_tradnl"/>
    </w:rPr>
  </w:style>
  <w:style w:type="paragraph" w:customStyle="1" w:styleId="EstiloEncabezado">
    <w:name w:val="Estilo Encabezado"/>
    <w:aliases w:val="e + 10 pt Sin Negrita Centrado"/>
    <w:basedOn w:val="Encabezado"/>
    <w:next w:val="Normal"/>
    <w:rsid w:val="00B46ECE"/>
    <w:pPr>
      <w:pBdr>
        <w:bottom w:val="single" w:sz="4" w:space="1" w:color="auto"/>
      </w:pBdr>
      <w:jc w:val="center"/>
    </w:pPr>
    <w:rPr>
      <w:color w:val="808080"/>
      <w:sz w:val="20"/>
      <w:szCs w:val="20"/>
    </w:rPr>
  </w:style>
  <w:style w:type="paragraph" w:customStyle="1" w:styleId="2">
    <w:name w:val="2"/>
    <w:basedOn w:val="Normal"/>
    <w:next w:val="Sangradetextonormal"/>
    <w:rsid w:val="00B46ECE"/>
    <w:pPr>
      <w:ind w:firstLine="720"/>
    </w:pPr>
    <w:rPr>
      <w:sz w:val="20"/>
      <w:szCs w:val="20"/>
      <w:lang w:val="es-ES_tradnl"/>
    </w:rPr>
  </w:style>
  <w:style w:type="paragraph" w:styleId="Lista4">
    <w:name w:val="List 4"/>
    <w:basedOn w:val="Normal"/>
    <w:rsid w:val="00B46ECE"/>
    <w:pPr>
      <w:ind w:left="1132" w:hanging="283"/>
    </w:pPr>
    <w:rPr>
      <w:sz w:val="20"/>
      <w:szCs w:val="20"/>
    </w:rPr>
  </w:style>
  <w:style w:type="paragraph" w:styleId="Continuarlista4">
    <w:name w:val="List Continue 4"/>
    <w:basedOn w:val="Normal"/>
    <w:rsid w:val="00B46ECE"/>
    <w:pPr>
      <w:spacing w:after="120"/>
      <w:ind w:left="1132"/>
    </w:pPr>
    <w:rPr>
      <w:sz w:val="20"/>
      <w:szCs w:val="20"/>
    </w:rPr>
  </w:style>
  <w:style w:type="paragraph" w:customStyle="1" w:styleId="Imagen">
    <w:name w:val="Imagen"/>
    <w:basedOn w:val="Normal"/>
    <w:rsid w:val="00B46ECE"/>
    <w:rPr>
      <w:sz w:val="20"/>
      <w:szCs w:val="20"/>
    </w:rPr>
  </w:style>
  <w:style w:type="paragraph" w:customStyle="1" w:styleId="EstiloEcuacinPrimeralnea063cm">
    <w:name w:val="Estilo Ecuación + Primera línea:  063 cm"/>
    <w:basedOn w:val="Ecuacin"/>
    <w:rsid w:val="00B46ECE"/>
    <w:pPr>
      <w:ind w:firstLine="709"/>
    </w:pPr>
  </w:style>
  <w:style w:type="character" w:customStyle="1" w:styleId="AsuntodelcomentarioCar">
    <w:name w:val="Asunto del comentario Car"/>
    <w:link w:val="Asuntodelcomentario"/>
    <w:rsid w:val="00B46ECE"/>
    <w:rPr>
      <w:rFonts w:ascii="Arial" w:hAnsi="Arial"/>
      <w:b/>
      <w:bCs/>
    </w:rPr>
  </w:style>
  <w:style w:type="paragraph" w:customStyle="1" w:styleId="EstiloTtulo4CTE">
    <w:name w:val="Estilo Título4CTE"/>
    <w:basedOn w:val="Ttulo4CTECarCarCar"/>
    <w:rsid w:val="00B46ECE"/>
  </w:style>
  <w:style w:type="paragraph" w:customStyle="1" w:styleId="relacinNormas">
    <w:name w:val="relaciónNormas"/>
    <w:basedOn w:val="NumeracinCTE"/>
    <w:rsid w:val="00B46ECE"/>
    <w:pPr>
      <w:numPr>
        <w:numId w:val="0"/>
      </w:numPr>
      <w:suppressAutoHyphens w:val="0"/>
      <w:ind w:left="2835" w:hanging="2835"/>
    </w:pPr>
    <w:rPr>
      <w:lang w:eastAsia="es-ES"/>
    </w:rPr>
  </w:style>
  <w:style w:type="paragraph" w:customStyle="1" w:styleId="Ttulo4CTECar">
    <w:name w:val="Título4CTE Car"/>
    <w:basedOn w:val="Normal"/>
    <w:next w:val="Normal"/>
    <w:autoRedefine/>
    <w:rsid w:val="00B46ECE"/>
    <w:pPr>
      <w:spacing w:before="200" w:after="100"/>
    </w:pPr>
    <w:rPr>
      <w:b/>
      <w:bCs/>
      <w:sz w:val="20"/>
      <w:szCs w:val="20"/>
      <w:lang w:val="es-ES_tradnl"/>
    </w:rPr>
  </w:style>
  <w:style w:type="paragraph" w:customStyle="1" w:styleId="bVieta">
    <w:name w:val="b.Viñeta"/>
    <w:basedOn w:val="Normal"/>
    <w:link w:val="bVietaCar"/>
    <w:rsid w:val="00B46ECE"/>
    <w:pPr>
      <w:tabs>
        <w:tab w:val="num" w:pos="360"/>
      </w:tabs>
      <w:spacing w:before="120" w:after="120" w:line="360" w:lineRule="auto"/>
    </w:pPr>
    <w:rPr>
      <w:rFonts w:eastAsia="Calibri"/>
      <w:sz w:val="22"/>
      <w:szCs w:val="22"/>
    </w:rPr>
  </w:style>
  <w:style w:type="character" w:customStyle="1" w:styleId="bVietaCar">
    <w:name w:val="b.Viñeta Car"/>
    <w:link w:val="bVieta"/>
    <w:locked/>
    <w:rsid w:val="00B46ECE"/>
    <w:rPr>
      <w:rFonts w:ascii="Arial" w:eastAsia="Calibri" w:hAnsi="Arial"/>
      <w:sz w:val="22"/>
      <w:szCs w:val="22"/>
    </w:rPr>
  </w:style>
  <w:style w:type="paragraph" w:customStyle="1" w:styleId="b2Vieta2">
    <w:name w:val="b2.Viñeta 2"/>
    <w:basedOn w:val="bVieta"/>
    <w:rsid w:val="00B46ECE"/>
    <w:pPr>
      <w:tabs>
        <w:tab w:val="num" w:pos="1440"/>
      </w:tabs>
      <w:ind w:left="1080" w:hanging="720"/>
    </w:pPr>
  </w:style>
  <w:style w:type="paragraph" w:styleId="Cita">
    <w:name w:val="Quote"/>
    <w:basedOn w:val="Textoindependiente"/>
    <w:link w:val="CitaCar"/>
    <w:qFormat/>
    <w:rsid w:val="00B46ECE"/>
    <w:pPr>
      <w:keepLines/>
      <w:pBdr>
        <w:left w:val="single" w:sz="36" w:space="3" w:color="808080"/>
        <w:bottom w:val="single" w:sz="48" w:space="3" w:color="FFFFFF"/>
      </w:pBdr>
      <w:spacing w:after="60" w:line="220" w:lineRule="atLeast"/>
      <w:ind w:left="1440" w:right="720"/>
      <w:jc w:val="left"/>
    </w:pPr>
    <w:rPr>
      <w:rFonts w:ascii="Times New Roman" w:hAnsi="Times New Roman"/>
      <w:i/>
      <w:sz w:val="20"/>
      <w:szCs w:val="20"/>
      <w:lang w:val="es-ES_tradnl"/>
    </w:rPr>
  </w:style>
  <w:style w:type="character" w:customStyle="1" w:styleId="CitaCar">
    <w:name w:val="Cita Car"/>
    <w:basedOn w:val="Fuentedeprrafopredeter"/>
    <w:link w:val="Cita"/>
    <w:rsid w:val="00B46ECE"/>
    <w:rPr>
      <w:i/>
      <w:lang w:val="es-ES_tradnl"/>
    </w:rPr>
  </w:style>
  <w:style w:type="paragraph" w:customStyle="1" w:styleId="EstiloTextoindependiente210ptIzquierda075cm">
    <w:name w:val="Estilo Texto independiente 2 + 10 pt Izquierda:  075 cm"/>
    <w:basedOn w:val="Textoindependiente2"/>
    <w:autoRedefine/>
    <w:rsid w:val="00B46ECE"/>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pacing w:after="240"/>
    </w:pPr>
    <w:rPr>
      <w:rFonts w:ascii="Arial" w:hAnsi="Arial" w:cs="Times New Roman"/>
      <w:sz w:val="20"/>
      <w:lang w:val="es-ES_tradnl"/>
    </w:rPr>
  </w:style>
  <w:style w:type="paragraph" w:customStyle="1" w:styleId="EstiloArial12ptJustificadoDerecha-05cm">
    <w:name w:val="Estilo Arial 12 pt Justificado Derecha:  -05 cm"/>
    <w:basedOn w:val="Normal"/>
    <w:autoRedefine/>
    <w:rsid w:val="00B46ECE"/>
    <w:pPr>
      <w:widowControl w:val="0"/>
      <w:autoSpaceDE w:val="0"/>
      <w:autoSpaceDN w:val="0"/>
      <w:adjustRightInd w:val="0"/>
      <w:spacing w:after="240"/>
      <w:ind w:right="-285"/>
    </w:pPr>
    <w:rPr>
      <w:sz w:val="20"/>
      <w:szCs w:val="20"/>
    </w:rPr>
  </w:style>
  <w:style w:type="paragraph" w:customStyle="1" w:styleId="EstiloTextoindependienteArial12ptDerecha-05cm1">
    <w:name w:val="Estilo Texto independiente + Arial 12 pt Derecha:  -05 cm1"/>
    <w:basedOn w:val="Textoindependiente"/>
    <w:autoRedefine/>
    <w:rsid w:val="00B46ECE"/>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360"/>
    </w:pPr>
    <w:rPr>
      <w:rFonts w:ascii="Times New Roman" w:hAnsi="Times New Roman"/>
      <w:sz w:val="24"/>
    </w:rPr>
  </w:style>
  <w:style w:type="paragraph" w:customStyle="1" w:styleId="EstiloTextoindependienteArial12ptSangrafrancesa0cm">
    <w:name w:val="Estilo Texto independiente + Arial 12 pt Sangría francesa:  0 cm ..."/>
    <w:basedOn w:val="Textoindependiente"/>
    <w:autoRedefine/>
    <w:rsid w:val="00B46ECE"/>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240"/>
      <w:ind w:right="-285" w:hanging="1"/>
    </w:pPr>
    <w:rPr>
      <w:rFonts w:ascii="Times New Roman" w:hAnsi="Times New Roman"/>
      <w:sz w:val="24"/>
    </w:rPr>
  </w:style>
  <w:style w:type="paragraph" w:customStyle="1" w:styleId="Titulogeneral0">
    <w:name w:val="Titulo general"/>
    <w:next w:val="Ttulo1"/>
    <w:rsid w:val="00B46ECE"/>
    <w:pPr>
      <w:jc w:val="center"/>
    </w:pPr>
    <w:rPr>
      <w:rFonts w:ascii="Arial" w:hAnsi="Arial"/>
      <w:b/>
      <w:caps/>
      <w:sz w:val="44"/>
      <w:szCs w:val="44"/>
    </w:rPr>
  </w:style>
  <w:style w:type="paragraph" w:customStyle="1" w:styleId="Guion20">
    <w:name w:val="Guion 2"/>
    <w:rsid w:val="00B46ECE"/>
    <w:pPr>
      <w:tabs>
        <w:tab w:val="num" w:pos="720"/>
      </w:tabs>
      <w:ind w:left="720" w:hanging="360"/>
    </w:pPr>
    <w:rPr>
      <w:rFonts w:ascii="Arial" w:hAnsi="Arial" w:cs="Arial"/>
    </w:rPr>
  </w:style>
  <w:style w:type="paragraph" w:customStyle="1" w:styleId="CM75">
    <w:name w:val="CM75"/>
    <w:basedOn w:val="Default"/>
    <w:next w:val="Default"/>
    <w:rsid w:val="00B46ECE"/>
    <w:rPr>
      <w:rFonts w:ascii="JDNJAB+TimesNewRoman" w:hAnsi="JDNJAB+TimesNewRoman" w:cs="Times New Roman"/>
      <w:color w:val="auto"/>
    </w:rPr>
  </w:style>
  <w:style w:type="paragraph" w:customStyle="1" w:styleId="CM1">
    <w:name w:val="CM1"/>
    <w:basedOn w:val="Default"/>
    <w:next w:val="Default"/>
    <w:rsid w:val="00B46ECE"/>
    <w:rPr>
      <w:rFonts w:ascii="JDNJAB+TimesNewRoman" w:hAnsi="JDNJAB+TimesNewRoman" w:cs="Times New Roman"/>
      <w:color w:val="auto"/>
    </w:rPr>
  </w:style>
  <w:style w:type="paragraph" w:customStyle="1" w:styleId="CM73">
    <w:name w:val="CM73"/>
    <w:basedOn w:val="Default"/>
    <w:next w:val="Default"/>
    <w:rsid w:val="00B46ECE"/>
    <w:rPr>
      <w:rFonts w:ascii="JDNJAB+TimesNewRoman" w:hAnsi="JDNJAB+TimesNewRoman" w:cs="Times New Roman"/>
      <w:color w:val="auto"/>
    </w:rPr>
  </w:style>
  <w:style w:type="paragraph" w:customStyle="1" w:styleId="CM40">
    <w:name w:val="CM40"/>
    <w:basedOn w:val="Default"/>
    <w:next w:val="Default"/>
    <w:rsid w:val="00B46ECE"/>
    <w:rPr>
      <w:rFonts w:ascii="JDNJAB+TimesNewRoman" w:hAnsi="JDNJAB+TimesNewRoman" w:cs="Times New Roman"/>
      <w:color w:val="auto"/>
    </w:rPr>
  </w:style>
  <w:style w:type="paragraph" w:customStyle="1" w:styleId="CM81">
    <w:name w:val="CM81"/>
    <w:basedOn w:val="Default"/>
    <w:next w:val="Default"/>
    <w:rsid w:val="00B46ECE"/>
    <w:rPr>
      <w:rFonts w:ascii="GILALO+TimesNewRoman" w:hAnsi="GILALO+TimesNewRoman" w:cs="Times New Roman"/>
      <w:color w:val="auto"/>
    </w:rPr>
  </w:style>
  <w:style w:type="paragraph" w:customStyle="1" w:styleId="CM64">
    <w:name w:val="CM64"/>
    <w:basedOn w:val="Default"/>
    <w:next w:val="Default"/>
    <w:rsid w:val="00B46ECE"/>
    <w:rPr>
      <w:rFonts w:ascii="GILALO+TimesNewRoman" w:hAnsi="GILALO+TimesNewRoman" w:cs="Times New Roman"/>
      <w:color w:val="auto"/>
    </w:rPr>
  </w:style>
  <w:style w:type="paragraph" w:customStyle="1" w:styleId="CM70">
    <w:name w:val="CM70"/>
    <w:basedOn w:val="Default"/>
    <w:next w:val="Default"/>
    <w:rsid w:val="00B46ECE"/>
    <w:rPr>
      <w:rFonts w:ascii="GILBEB+TimesNewRoman,Italic" w:hAnsi="GILBEB+TimesNewRoman,Italic" w:cs="Times New Roman"/>
      <w:color w:val="auto"/>
    </w:rPr>
  </w:style>
  <w:style w:type="paragraph" w:customStyle="1" w:styleId="CM72">
    <w:name w:val="CM72"/>
    <w:basedOn w:val="Default"/>
    <w:next w:val="Default"/>
    <w:rsid w:val="00B46ECE"/>
    <w:rPr>
      <w:rFonts w:ascii="GILBEB+TimesNewRoman,Italic" w:hAnsi="GILBEB+TimesNewRoman,Italic" w:cs="Times New Roman"/>
      <w:color w:val="auto"/>
    </w:rPr>
  </w:style>
  <w:style w:type="paragraph" w:customStyle="1" w:styleId="CM31">
    <w:name w:val="CM31"/>
    <w:basedOn w:val="Default"/>
    <w:next w:val="Default"/>
    <w:rsid w:val="00B46ECE"/>
    <w:pPr>
      <w:spacing w:line="266" w:lineRule="atLeast"/>
    </w:pPr>
    <w:rPr>
      <w:rFonts w:ascii="GILALO+TimesNewRoman" w:hAnsi="GILALO+TimesNewRoman" w:cs="Times New Roman"/>
      <w:color w:val="auto"/>
    </w:rPr>
  </w:style>
  <w:style w:type="paragraph" w:styleId="Sinespaciado">
    <w:name w:val="No Spacing"/>
    <w:link w:val="SinespaciadoCar"/>
    <w:qFormat/>
    <w:rsid w:val="00B46ECE"/>
    <w:rPr>
      <w:rFonts w:ascii="Calibri" w:hAnsi="Calibri"/>
      <w:sz w:val="22"/>
      <w:szCs w:val="22"/>
      <w:lang w:eastAsia="en-US"/>
    </w:rPr>
  </w:style>
  <w:style w:type="character" w:customStyle="1" w:styleId="SinespaciadoCar">
    <w:name w:val="Sin espaciado Car"/>
    <w:link w:val="Sinespaciado"/>
    <w:rsid w:val="00B46ECE"/>
    <w:rPr>
      <w:rFonts w:ascii="Calibri" w:hAnsi="Calibri"/>
      <w:sz w:val="22"/>
      <w:szCs w:val="22"/>
      <w:lang w:eastAsia="en-US"/>
    </w:rPr>
  </w:style>
  <w:style w:type="paragraph" w:customStyle="1" w:styleId="xl88">
    <w:name w:val="xl88"/>
    <w:basedOn w:val="Normal"/>
    <w:rsid w:val="00B46ECE"/>
    <w:pPr>
      <w:spacing w:before="100" w:beforeAutospacing="1" w:after="100" w:afterAutospacing="1"/>
      <w:jc w:val="left"/>
    </w:pPr>
    <w:rPr>
      <w:rFonts w:cs="Arial"/>
      <w:b/>
      <w:bCs/>
      <w:color w:val="333399"/>
      <w:sz w:val="16"/>
      <w:szCs w:val="16"/>
    </w:rPr>
  </w:style>
  <w:style w:type="paragraph" w:customStyle="1" w:styleId="xl89">
    <w:name w:val="xl89"/>
    <w:basedOn w:val="Normal"/>
    <w:rsid w:val="00B46ECE"/>
    <w:pPr>
      <w:pBdr>
        <w:top w:val="single" w:sz="4" w:space="0" w:color="333399"/>
        <w:left w:val="single" w:sz="4" w:space="0" w:color="333399"/>
      </w:pBdr>
      <w:shd w:val="clear" w:color="000000" w:fill="CCCCFF"/>
      <w:spacing w:before="100" w:beforeAutospacing="1" w:after="100" w:afterAutospacing="1"/>
      <w:jc w:val="left"/>
    </w:pPr>
    <w:rPr>
      <w:rFonts w:cs="Arial"/>
      <w:sz w:val="16"/>
      <w:szCs w:val="16"/>
    </w:rPr>
  </w:style>
  <w:style w:type="paragraph" w:customStyle="1" w:styleId="xl90">
    <w:name w:val="xl90"/>
    <w:basedOn w:val="Normal"/>
    <w:rsid w:val="00B46ECE"/>
    <w:pPr>
      <w:pBdr>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91">
    <w:name w:val="xl91"/>
    <w:basedOn w:val="Normal"/>
    <w:rsid w:val="00B46ECE"/>
    <w:pPr>
      <w:pBdr>
        <w:top w:val="single" w:sz="4" w:space="0" w:color="333399"/>
        <w:left w:val="single" w:sz="4" w:space="0" w:color="333399"/>
      </w:pBdr>
      <w:shd w:val="clear" w:color="000000" w:fill="CCCCFF"/>
      <w:spacing w:before="100" w:beforeAutospacing="1" w:after="100" w:afterAutospacing="1"/>
      <w:jc w:val="center"/>
    </w:pPr>
    <w:rPr>
      <w:rFonts w:cs="Arial"/>
      <w:sz w:val="16"/>
      <w:szCs w:val="16"/>
    </w:rPr>
  </w:style>
  <w:style w:type="paragraph" w:customStyle="1" w:styleId="xl92">
    <w:name w:val="xl92"/>
    <w:basedOn w:val="Normal"/>
    <w:rsid w:val="00B46ECE"/>
    <w:pPr>
      <w:pBdr>
        <w:top w:val="single" w:sz="4" w:space="0" w:color="333399"/>
      </w:pBdr>
      <w:shd w:val="clear" w:color="000000" w:fill="CCCCFF"/>
      <w:spacing w:before="100" w:beforeAutospacing="1" w:after="100" w:afterAutospacing="1"/>
      <w:jc w:val="center"/>
    </w:pPr>
    <w:rPr>
      <w:rFonts w:cs="Arial"/>
      <w:sz w:val="16"/>
      <w:szCs w:val="16"/>
    </w:rPr>
  </w:style>
  <w:style w:type="paragraph" w:customStyle="1" w:styleId="xl93">
    <w:name w:val="xl93"/>
    <w:basedOn w:val="Normal"/>
    <w:rsid w:val="00B46ECE"/>
    <w:pPr>
      <w:pBdr>
        <w:top w:val="single" w:sz="4" w:space="0" w:color="333399"/>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94">
    <w:name w:val="xl94"/>
    <w:basedOn w:val="Normal"/>
    <w:rsid w:val="00B46ECE"/>
    <w:pPr>
      <w:shd w:val="clear" w:color="000000" w:fill="CCCCFF"/>
      <w:spacing w:before="100" w:beforeAutospacing="1" w:after="100" w:afterAutospacing="1"/>
      <w:jc w:val="center"/>
    </w:pPr>
    <w:rPr>
      <w:rFonts w:cs="Arial"/>
      <w:sz w:val="16"/>
      <w:szCs w:val="16"/>
    </w:rPr>
  </w:style>
  <w:style w:type="paragraph" w:customStyle="1" w:styleId="xl95">
    <w:name w:val="xl95"/>
    <w:basedOn w:val="Normal"/>
    <w:rsid w:val="00B46ECE"/>
    <w:pPr>
      <w:pBdr>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96">
    <w:name w:val="xl96"/>
    <w:basedOn w:val="Normal"/>
    <w:rsid w:val="00B46ECE"/>
    <w:pPr>
      <w:shd w:val="clear" w:color="000000" w:fill="CCCCFF"/>
      <w:spacing w:before="100" w:beforeAutospacing="1" w:after="100" w:afterAutospacing="1"/>
      <w:jc w:val="center"/>
    </w:pPr>
    <w:rPr>
      <w:rFonts w:cs="Arial"/>
      <w:b/>
      <w:bCs/>
      <w:sz w:val="16"/>
      <w:szCs w:val="16"/>
    </w:rPr>
  </w:style>
  <w:style w:type="paragraph" w:customStyle="1" w:styleId="xl97">
    <w:name w:val="xl97"/>
    <w:basedOn w:val="Normal"/>
    <w:rsid w:val="00B46ECE"/>
    <w:pPr>
      <w:pBdr>
        <w:right w:val="single" w:sz="4" w:space="0" w:color="333399"/>
      </w:pBdr>
      <w:shd w:val="clear" w:color="000000" w:fill="CCCCFF"/>
      <w:spacing w:before="100" w:beforeAutospacing="1" w:after="100" w:afterAutospacing="1"/>
      <w:jc w:val="center"/>
    </w:pPr>
    <w:rPr>
      <w:rFonts w:cs="Arial"/>
      <w:b/>
      <w:bCs/>
      <w:sz w:val="16"/>
      <w:szCs w:val="16"/>
    </w:rPr>
  </w:style>
  <w:style w:type="paragraph" w:customStyle="1" w:styleId="xl98">
    <w:name w:val="xl98"/>
    <w:basedOn w:val="Normal"/>
    <w:rsid w:val="00B46ECE"/>
    <w:pPr>
      <w:pBdr>
        <w:top w:val="single" w:sz="4" w:space="0" w:color="333399"/>
        <w:left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99">
    <w:name w:val="xl99"/>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0">
    <w:name w:val="xl100"/>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1">
    <w:name w:val="xl101"/>
    <w:basedOn w:val="Normal"/>
    <w:rsid w:val="00B46ECE"/>
    <w:pPr>
      <w:pBdr>
        <w:top w:val="single" w:sz="4" w:space="0" w:color="333399"/>
        <w:bottom w:val="single" w:sz="4" w:space="0" w:color="CCCCFF"/>
      </w:pBdr>
      <w:spacing w:before="100" w:beforeAutospacing="1" w:after="100" w:afterAutospacing="1"/>
      <w:jc w:val="left"/>
    </w:pPr>
    <w:rPr>
      <w:rFonts w:cs="Arial"/>
      <w:b/>
      <w:bCs/>
      <w:sz w:val="16"/>
      <w:szCs w:val="16"/>
    </w:rPr>
  </w:style>
  <w:style w:type="paragraph" w:customStyle="1" w:styleId="xl102">
    <w:name w:val="xl102"/>
    <w:basedOn w:val="Normal"/>
    <w:rsid w:val="00B46ECE"/>
    <w:pPr>
      <w:pBdr>
        <w:top w:val="single" w:sz="4" w:space="0" w:color="333399"/>
        <w:bottom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03">
    <w:name w:val="xl103"/>
    <w:basedOn w:val="Normal"/>
    <w:rsid w:val="00B46ECE"/>
    <w:pPr>
      <w:pBdr>
        <w:top w:val="single" w:sz="4" w:space="0" w:color="CCCCFF"/>
        <w:left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4">
    <w:name w:val="xl104"/>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05">
    <w:name w:val="xl105"/>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06">
    <w:name w:val="xl106"/>
    <w:basedOn w:val="Normal"/>
    <w:rsid w:val="00B46ECE"/>
    <w:pPr>
      <w:pBdr>
        <w:top w:val="single" w:sz="4" w:space="0" w:color="CCCCFF"/>
        <w:bottom w:val="single" w:sz="4" w:space="0" w:color="CCCCFF"/>
      </w:pBdr>
      <w:spacing w:before="100" w:beforeAutospacing="1" w:after="100" w:afterAutospacing="1"/>
      <w:jc w:val="left"/>
    </w:pPr>
    <w:rPr>
      <w:rFonts w:cs="Arial"/>
      <w:b/>
      <w:bCs/>
      <w:sz w:val="16"/>
      <w:szCs w:val="16"/>
    </w:rPr>
  </w:style>
  <w:style w:type="paragraph" w:customStyle="1" w:styleId="xl107">
    <w:name w:val="xl107"/>
    <w:basedOn w:val="Normal"/>
    <w:rsid w:val="00B46ECE"/>
    <w:pPr>
      <w:pBdr>
        <w:top w:val="single" w:sz="4" w:space="0" w:color="CCCCFF"/>
        <w:bottom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08">
    <w:name w:val="xl108"/>
    <w:basedOn w:val="Normal"/>
    <w:rsid w:val="00B46ECE"/>
    <w:pPr>
      <w:pBdr>
        <w:top w:val="single" w:sz="4" w:space="0" w:color="CCCCFF"/>
        <w:left w:val="single" w:sz="4" w:space="0" w:color="333399"/>
        <w:bottom w:val="single" w:sz="4" w:space="0" w:color="333399"/>
      </w:pBdr>
      <w:spacing w:before="100" w:beforeAutospacing="1" w:after="100" w:afterAutospacing="1"/>
      <w:jc w:val="left"/>
    </w:pPr>
    <w:rPr>
      <w:rFonts w:cs="Arial"/>
      <w:sz w:val="16"/>
      <w:szCs w:val="16"/>
    </w:rPr>
  </w:style>
  <w:style w:type="paragraph" w:customStyle="1" w:styleId="xl109">
    <w:name w:val="xl109"/>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10">
    <w:name w:val="xl110"/>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11">
    <w:name w:val="xl111"/>
    <w:basedOn w:val="Normal"/>
    <w:rsid w:val="00B46ECE"/>
    <w:pPr>
      <w:pBdr>
        <w:top w:val="single" w:sz="4" w:space="0" w:color="CCCCFF"/>
        <w:bottom w:val="single" w:sz="4" w:space="0" w:color="333399"/>
      </w:pBdr>
      <w:spacing w:before="100" w:beforeAutospacing="1" w:after="100" w:afterAutospacing="1"/>
      <w:jc w:val="left"/>
    </w:pPr>
    <w:rPr>
      <w:rFonts w:cs="Arial"/>
      <w:b/>
      <w:bCs/>
      <w:sz w:val="16"/>
      <w:szCs w:val="16"/>
    </w:rPr>
  </w:style>
  <w:style w:type="paragraph" w:customStyle="1" w:styleId="xl112">
    <w:name w:val="xl112"/>
    <w:basedOn w:val="Normal"/>
    <w:rsid w:val="00B46ECE"/>
    <w:pPr>
      <w:pBdr>
        <w:top w:val="single" w:sz="4" w:space="0" w:color="CCCCFF"/>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13">
    <w:name w:val="xl113"/>
    <w:basedOn w:val="Normal"/>
    <w:rsid w:val="00B46ECE"/>
    <w:pPr>
      <w:pBdr>
        <w:top w:val="single" w:sz="4" w:space="0" w:color="333399"/>
        <w:bottom w:val="single" w:sz="4" w:space="0" w:color="CCCCFF"/>
      </w:pBdr>
      <w:spacing w:before="100" w:beforeAutospacing="1" w:after="100" w:afterAutospacing="1"/>
      <w:jc w:val="left"/>
    </w:pPr>
    <w:rPr>
      <w:rFonts w:cs="Arial"/>
      <w:b/>
      <w:bCs/>
      <w:color w:val="333399"/>
      <w:sz w:val="16"/>
      <w:szCs w:val="16"/>
    </w:rPr>
  </w:style>
  <w:style w:type="paragraph" w:customStyle="1" w:styleId="xl114">
    <w:name w:val="xl114"/>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15">
    <w:name w:val="xl115"/>
    <w:basedOn w:val="Normal"/>
    <w:rsid w:val="00B46ECE"/>
    <w:pPr>
      <w:pBdr>
        <w:top w:val="single" w:sz="4" w:space="0" w:color="CCCCFF"/>
        <w:bottom w:val="single" w:sz="4" w:space="0" w:color="333399"/>
      </w:pBdr>
      <w:spacing w:before="100" w:beforeAutospacing="1" w:after="100" w:afterAutospacing="1"/>
      <w:jc w:val="left"/>
    </w:pPr>
    <w:rPr>
      <w:rFonts w:cs="Arial"/>
      <w:b/>
      <w:bCs/>
      <w:color w:val="333399"/>
      <w:sz w:val="16"/>
      <w:szCs w:val="16"/>
    </w:rPr>
  </w:style>
  <w:style w:type="paragraph" w:customStyle="1" w:styleId="xl116">
    <w:name w:val="xl116"/>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17">
    <w:name w:val="xl117"/>
    <w:basedOn w:val="Normal"/>
    <w:rsid w:val="00B46ECE"/>
    <w:pPr>
      <w:pBdr>
        <w:top w:val="single" w:sz="4" w:space="0" w:color="CCCCFF"/>
        <w:bottom w:val="single" w:sz="4" w:space="0" w:color="333399"/>
      </w:pBdr>
      <w:spacing w:before="100" w:beforeAutospacing="1" w:after="100" w:afterAutospacing="1"/>
      <w:jc w:val="left"/>
    </w:pPr>
    <w:rPr>
      <w:rFonts w:cs="Arial"/>
      <w:b/>
      <w:bCs/>
      <w:color w:val="333399"/>
      <w:sz w:val="16"/>
      <w:szCs w:val="16"/>
    </w:rPr>
  </w:style>
  <w:style w:type="paragraph" w:customStyle="1" w:styleId="xl118">
    <w:name w:val="xl118"/>
    <w:basedOn w:val="Normal"/>
    <w:rsid w:val="00B46ECE"/>
    <w:pPr>
      <w:pBdr>
        <w:left w:val="single" w:sz="4" w:space="0" w:color="333399"/>
      </w:pBdr>
      <w:shd w:val="clear" w:color="000000" w:fill="CCCCFF"/>
      <w:spacing w:before="100" w:beforeAutospacing="1" w:after="100" w:afterAutospacing="1"/>
      <w:jc w:val="center"/>
    </w:pPr>
    <w:rPr>
      <w:rFonts w:cs="Arial"/>
      <w:sz w:val="16"/>
      <w:szCs w:val="16"/>
    </w:rPr>
  </w:style>
  <w:style w:type="paragraph" w:customStyle="1" w:styleId="xl119">
    <w:name w:val="xl119"/>
    <w:basedOn w:val="Normal"/>
    <w:rsid w:val="00B46ECE"/>
    <w:pPr>
      <w:pBdr>
        <w:left w:val="single" w:sz="4" w:space="0" w:color="333399"/>
        <w:bottom w:val="single" w:sz="4" w:space="0" w:color="333399"/>
      </w:pBdr>
      <w:shd w:val="clear" w:color="000000" w:fill="CCCCFF"/>
      <w:spacing w:before="100" w:beforeAutospacing="1" w:after="100" w:afterAutospacing="1"/>
      <w:jc w:val="center"/>
    </w:pPr>
    <w:rPr>
      <w:rFonts w:cs="Arial"/>
      <w:sz w:val="16"/>
      <w:szCs w:val="16"/>
    </w:rPr>
  </w:style>
  <w:style w:type="paragraph" w:customStyle="1" w:styleId="xl120">
    <w:name w:val="xl120"/>
    <w:basedOn w:val="Normal"/>
    <w:rsid w:val="00B46ECE"/>
    <w:pPr>
      <w:pBdr>
        <w:bottom w:val="single" w:sz="4" w:space="0" w:color="333399"/>
      </w:pBdr>
      <w:shd w:val="clear" w:color="000000" w:fill="CCCCFF"/>
      <w:spacing w:before="100" w:beforeAutospacing="1" w:after="100" w:afterAutospacing="1"/>
      <w:jc w:val="center"/>
    </w:pPr>
    <w:rPr>
      <w:rFonts w:cs="Arial"/>
      <w:sz w:val="16"/>
      <w:szCs w:val="16"/>
    </w:rPr>
  </w:style>
  <w:style w:type="paragraph" w:customStyle="1" w:styleId="xl121">
    <w:name w:val="xl121"/>
    <w:basedOn w:val="Normal"/>
    <w:rsid w:val="00B46ECE"/>
    <w:pPr>
      <w:pBdr>
        <w:bottom w:val="single" w:sz="4" w:space="0" w:color="333399"/>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122">
    <w:name w:val="xl122"/>
    <w:basedOn w:val="Normal"/>
    <w:rsid w:val="00B46ECE"/>
    <w:pPr>
      <w:pBdr>
        <w:top w:val="single" w:sz="4" w:space="0" w:color="333399"/>
        <w:left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23">
    <w:name w:val="xl123"/>
    <w:basedOn w:val="Normal"/>
    <w:rsid w:val="00B46ECE"/>
    <w:pPr>
      <w:pBdr>
        <w:top w:val="single" w:sz="4" w:space="0" w:color="333399"/>
        <w:bottom w:val="single" w:sz="4" w:space="0" w:color="CCCCFF"/>
        <w:right w:val="single" w:sz="4" w:space="0" w:color="CCCCFF"/>
      </w:pBdr>
      <w:spacing w:before="100" w:beforeAutospacing="1" w:after="100" w:afterAutospacing="1"/>
      <w:jc w:val="left"/>
    </w:pPr>
    <w:rPr>
      <w:rFonts w:cs="Arial"/>
      <w:sz w:val="16"/>
      <w:szCs w:val="16"/>
    </w:rPr>
  </w:style>
  <w:style w:type="paragraph" w:customStyle="1" w:styleId="xl124">
    <w:name w:val="xl124"/>
    <w:basedOn w:val="Normal"/>
    <w:rsid w:val="00B46ECE"/>
    <w:pPr>
      <w:pBdr>
        <w:top w:val="single" w:sz="4" w:space="0" w:color="CCCCFF"/>
        <w:left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25">
    <w:name w:val="xl125"/>
    <w:basedOn w:val="Normal"/>
    <w:rsid w:val="00B46ECE"/>
    <w:pPr>
      <w:pBdr>
        <w:top w:val="single" w:sz="4" w:space="0" w:color="CCCCFF"/>
        <w:bottom w:val="single" w:sz="4" w:space="0" w:color="CCCCFF"/>
        <w:right w:val="single" w:sz="4" w:space="0" w:color="CCCCFF"/>
      </w:pBdr>
      <w:spacing w:before="100" w:beforeAutospacing="1" w:after="100" w:afterAutospacing="1"/>
      <w:jc w:val="left"/>
    </w:pPr>
    <w:rPr>
      <w:rFonts w:cs="Arial"/>
      <w:sz w:val="16"/>
      <w:szCs w:val="16"/>
    </w:rPr>
  </w:style>
  <w:style w:type="paragraph" w:customStyle="1" w:styleId="xl126">
    <w:name w:val="xl126"/>
    <w:basedOn w:val="Normal"/>
    <w:rsid w:val="00B46ECE"/>
    <w:pPr>
      <w:pBdr>
        <w:top w:val="single" w:sz="4" w:space="0" w:color="CCCCFF"/>
        <w:left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27">
    <w:name w:val="xl127"/>
    <w:basedOn w:val="Normal"/>
    <w:rsid w:val="00B46ECE"/>
    <w:pPr>
      <w:pBdr>
        <w:top w:val="single" w:sz="4" w:space="0" w:color="CCCCFF"/>
        <w:bottom w:val="single" w:sz="4" w:space="0" w:color="333399"/>
        <w:right w:val="single" w:sz="4" w:space="0" w:color="CCCCFF"/>
      </w:pBdr>
      <w:spacing w:before="100" w:beforeAutospacing="1" w:after="100" w:afterAutospacing="1"/>
      <w:jc w:val="left"/>
    </w:pPr>
    <w:rPr>
      <w:rFonts w:cs="Arial"/>
      <w:sz w:val="16"/>
      <w:szCs w:val="16"/>
    </w:rPr>
  </w:style>
  <w:style w:type="paragraph" w:customStyle="1" w:styleId="xl128">
    <w:name w:val="xl128"/>
    <w:basedOn w:val="Normal"/>
    <w:rsid w:val="00B46ECE"/>
    <w:pPr>
      <w:pBdr>
        <w:top w:val="single" w:sz="4" w:space="0" w:color="auto"/>
        <w:left w:val="single" w:sz="4" w:space="0" w:color="auto"/>
      </w:pBdr>
      <w:shd w:val="clear" w:color="000000" w:fill="CCCCFF"/>
      <w:spacing w:before="100" w:beforeAutospacing="1" w:after="100" w:afterAutospacing="1"/>
      <w:jc w:val="left"/>
    </w:pPr>
    <w:rPr>
      <w:rFonts w:cs="Arial"/>
      <w:sz w:val="16"/>
      <w:szCs w:val="16"/>
    </w:rPr>
  </w:style>
  <w:style w:type="paragraph" w:customStyle="1" w:styleId="xl129">
    <w:name w:val="xl129"/>
    <w:basedOn w:val="Normal"/>
    <w:rsid w:val="00B46ECE"/>
    <w:pPr>
      <w:pBdr>
        <w:top w:val="single" w:sz="4" w:space="0" w:color="auto"/>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0">
    <w:name w:val="xl130"/>
    <w:basedOn w:val="Normal"/>
    <w:rsid w:val="00B46ECE"/>
    <w:pPr>
      <w:pBdr>
        <w:left w:val="single" w:sz="4" w:space="0" w:color="auto"/>
      </w:pBdr>
      <w:shd w:val="clear" w:color="000000" w:fill="CCCCFF"/>
      <w:spacing w:before="100" w:beforeAutospacing="1" w:after="100" w:afterAutospacing="1"/>
      <w:jc w:val="left"/>
    </w:pPr>
    <w:rPr>
      <w:rFonts w:cs="Arial"/>
      <w:sz w:val="16"/>
      <w:szCs w:val="16"/>
    </w:rPr>
  </w:style>
  <w:style w:type="paragraph" w:customStyle="1" w:styleId="xl131">
    <w:name w:val="xl131"/>
    <w:basedOn w:val="Normal"/>
    <w:rsid w:val="00B46ECE"/>
    <w:pPr>
      <w:pBdr>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2">
    <w:name w:val="xl132"/>
    <w:basedOn w:val="Normal"/>
    <w:rsid w:val="00B46ECE"/>
    <w:pPr>
      <w:pBdr>
        <w:left w:val="single" w:sz="4" w:space="0" w:color="auto"/>
        <w:bottom w:val="single" w:sz="4" w:space="0" w:color="auto"/>
      </w:pBdr>
      <w:shd w:val="clear" w:color="000000" w:fill="CCCCFF"/>
      <w:spacing w:before="100" w:beforeAutospacing="1" w:after="100" w:afterAutospacing="1"/>
      <w:jc w:val="left"/>
    </w:pPr>
    <w:rPr>
      <w:rFonts w:cs="Arial"/>
      <w:sz w:val="16"/>
      <w:szCs w:val="16"/>
    </w:rPr>
  </w:style>
  <w:style w:type="paragraph" w:customStyle="1" w:styleId="xl133">
    <w:name w:val="xl133"/>
    <w:basedOn w:val="Normal"/>
    <w:rsid w:val="00B46ECE"/>
    <w:pPr>
      <w:pBdr>
        <w:bottom w:val="single" w:sz="4" w:space="0" w:color="auto"/>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4">
    <w:name w:val="xl134"/>
    <w:basedOn w:val="Normal"/>
    <w:rsid w:val="00B46ECE"/>
    <w:pPr>
      <w:pBdr>
        <w:top w:val="single" w:sz="4" w:space="0" w:color="99CCFF"/>
        <w:left w:val="single" w:sz="4" w:space="0" w:color="99CCFF"/>
      </w:pBdr>
      <w:shd w:val="clear" w:color="000000" w:fill="CCCCFF"/>
      <w:spacing w:before="100" w:beforeAutospacing="1" w:after="100" w:afterAutospacing="1"/>
      <w:jc w:val="left"/>
    </w:pPr>
    <w:rPr>
      <w:rFonts w:cs="Arial"/>
      <w:b/>
      <w:bCs/>
      <w:sz w:val="16"/>
      <w:szCs w:val="16"/>
    </w:rPr>
  </w:style>
  <w:style w:type="paragraph" w:customStyle="1" w:styleId="xl135">
    <w:name w:val="xl135"/>
    <w:basedOn w:val="Normal"/>
    <w:rsid w:val="00B46ECE"/>
    <w:pPr>
      <w:pBdr>
        <w:top w:val="single" w:sz="4" w:space="0" w:color="99CCFF"/>
      </w:pBdr>
      <w:shd w:val="clear" w:color="000000" w:fill="CCCCFF"/>
      <w:spacing w:before="100" w:beforeAutospacing="1" w:after="100" w:afterAutospacing="1"/>
      <w:jc w:val="left"/>
    </w:pPr>
    <w:rPr>
      <w:rFonts w:cs="Arial"/>
      <w:sz w:val="16"/>
      <w:szCs w:val="16"/>
    </w:rPr>
  </w:style>
  <w:style w:type="paragraph" w:customStyle="1" w:styleId="xl136">
    <w:name w:val="xl136"/>
    <w:basedOn w:val="Normal"/>
    <w:rsid w:val="00B46ECE"/>
    <w:pPr>
      <w:pBdr>
        <w:top w:val="single" w:sz="4" w:space="0" w:color="99CCFF"/>
        <w:right w:val="single" w:sz="4" w:space="0" w:color="99CCFF"/>
      </w:pBdr>
      <w:shd w:val="clear" w:color="000000" w:fill="CCCCFF"/>
      <w:spacing w:before="100" w:beforeAutospacing="1" w:after="100" w:afterAutospacing="1"/>
      <w:jc w:val="left"/>
    </w:pPr>
    <w:rPr>
      <w:rFonts w:cs="Arial"/>
      <w:b/>
      <w:bCs/>
      <w:sz w:val="16"/>
      <w:szCs w:val="16"/>
    </w:rPr>
  </w:style>
  <w:style w:type="paragraph" w:customStyle="1" w:styleId="xl137">
    <w:name w:val="xl137"/>
    <w:basedOn w:val="Normal"/>
    <w:rsid w:val="00B46ECE"/>
    <w:pPr>
      <w:pBdr>
        <w:left w:val="single" w:sz="4" w:space="0" w:color="99CCFF"/>
      </w:pBdr>
      <w:shd w:val="clear" w:color="000000" w:fill="CCCCFF"/>
      <w:spacing w:before="100" w:beforeAutospacing="1" w:after="100" w:afterAutospacing="1"/>
      <w:jc w:val="left"/>
    </w:pPr>
    <w:rPr>
      <w:rFonts w:cs="Arial"/>
      <w:sz w:val="16"/>
      <w:szCs w:val="16"/>
    </w:rPr>
  </w:style>
  <w:style w:type="paragraph" w:customStyle="1" w:styleId="xl138">
    <w:name w:val="xl138"/>
    <w:basedOn w:val="Normal"/>
    <w:rsid w:val="00B46ECE"/>
    <w:pPr>
      <w:pBdr>
        <w:right w:val="single" w:sz="4" w:space="0" w:color="99CCFF"/>
      </w:pBdr>
      <w:shd w:val="clear" w:color="000000" w:fill="CCCCFF"/>
      <w:spacing w:before="100" w:beforeAutospacing="1" w:after="100" w:afterAutospacing="1"/>
      <w:jc w:val="left"/>
    </w:pPr>
    <w:rPr>
      <w:rFonts w:cs="Arial"/>
      <w:sz w:val="16"/>
      <w:szCs w:val="16"/>
    </w:rPr>
  </w:style>
  <w:style w:type="paragraph" w:customStyle="1" w:styleId="xl139">
    <w:name w:val="xl139"/>
    <w:basedOn w:val="Normal"/>
    <w:rsid w:val="00B46ECE"/>
    <w:pPr>
      <w:pBdr>
        <w:left w:val="single" w:sz="4" w:space="0" w:color="99CCFF"/>
      </w:pBdr>
      <w:shd w:val="clear" w:color="000000" w:fill="CCCCFF"/>
      <w:spacing w:before="100" w:beforeAutospacing="1" w:after="100" w:afterAutospacing="1"/>
      <w:jc w:val="right"/>
    </w:pPr>
    <w:rPr>
      <w:rFonts w:cs="Arial"/>
      <w:sz w:val="16"/>
      <w:szCs w:val="16"/>
    </w:rPr>
  </w:style>
  <w:style w:type="paragraph" w:customStyle="1" w:styleId="xl140">
    <w:name w:val="xl140"/>
    <w:basedOn w:val="Normal"/>
    <w:rsid w:val="00B46ECE"/>
    <w:pPr>
      <w:pBdr>
        <w:left w:val="single" w:sz="4" w:space="0" w:color="99CCFF"/>
        <w:bottom w:val="single" w:sz="4" w:space="0" w:color="99CCFF"/>
      </w:pBdr>
      <w:shd w:val="clear" w:color="000000" w:fill="CCCCFF"/>
      <w:spacing w:before="100" w:beforeAutospacing="1" w:after="100" w:afterAutospacing="1"/>
      <w:jc w:val="left"/>
    </w:pPr>
    <w:rPr>
      <w:rFonts w:cs="Arial"/>
      <w:sz w:val="16"/>
      <w:szCs w:val="16"/>
    </w:rPr>
  </w:style>
  <w:style w:type="paragraph" w:customStyle="1" w:styleId="xl141">
    <w:name w:val="xl141"/>
    <w:basedOn w:val="Normal"/>
    <w:rsid w:val="00B46ECE"/>
    <w:pPr>
      <w:pBdr>
        <w:bottom w:val="single" w:sz="4" w:space="0" w:color="99CCFF"/>
      </w:pBdr>
      <w:shd w:val="clear" w:color="000000" w:fill="CCCCFF"/>
      <w:spacing w:before="100" w:beforeAutospacing="1" w:after="100" w:afterAutospacing="1"/>
      <w:jc w:val="left"/>
    </w:pPr>
    <w:rPr>
      <w:rFonts w:cs="Arial"/>
      <w:sz w:val="16"/>
      <w:szCs w:val="16"/>
    </w:rPr>
  </w:style>
  <w:style w:type="paragraph" w:customStyle="1" w:styleId="xl142">
    <w:name w:val="xl142"/>
    <w:basedOn w:val="Normal"/>
    <w:rsid w:val="00B46ECE"/>
    <w:pPr>
      <w:pBdr>
        <w:bottom w:val="single" w:sz="4" w:space="0" w:color="99CCFF"/>
        <w:right w:val="single" w:sz="4" w:space="0" w:color="99CCFF"/>
      </w:pBdr>
      <w:shd w:val="clear" w:color="000000" w:fill="CCCCFF"/>
      <w:spacing w:before="100" w:beforeAutospacing="1" w:after="100" w:afterAutospacing="1"/>
      <w:jc w:val="left"/>
    </w:pPr>
    <w:rPr>
      <w:rFonts w:cs="Arial"/>
      <w:sz w:val="16"/>
      <w:szCs w:val="16"/>
    </w:rPr>
  </w:style>
  <w:style w:type="paragraph" w:customStyle="1" w:styleId="xl143">
    <w:name w:val="xl143"/>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44">
    <w:name w:val="xl144"/>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45">
    <w:name w:val="xl145"/>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46">
    <w:name w:val="xl146"/>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47">
    <w:name w:val="xl147"/>
    <w:basedOn w:val="Normal"/>
    <w:rsid w:val="00B46ECE"/>
    <w:pPr>
      <w:pBdr>
        <w:top w:val="single" w:sz="4" w:space="0" w:color="CCCCFF"/>
      </w:pBdr>
      <w:spacing w:before="100" w:beforeAutospacing="1" w:after="100" w:afterAutospacing="1"/>
      <w:jc w:val="left"/>
    </w:pPr>
    <w:rPr>
      <w:rFonts w:cs="Arial"/>
      <w:sz w:val="16"/>
      <w:szCs w:val="16"/>
    </w:rPr>
  </w:style>
  <w:style w:type="paragraph" w:customStyle="1" w:styleId="xl148">
    <w:name w:val="xl148"/>
    <w:basedOn w:val="Normal"/>
    <w:rsid w:val="00B46ECE"/>
    <w:pPr>
      <w:pBdr>
        <w:top w:val="single" w:sz="4" w:space="0" w:color="CCCCFF"/>
      </w:pBdr>
      <w:spacing w:before="100" w:beforeAutospacing="1" w:after="100" w:afterAutospacing="1"/>
      <w:jc w:val="left"/>
    </w:pPr>
    <w:rPr>
      <w:rFonts w:cs="Arial"/>
      <w:b/>
      <w:bCs/>
      <w:sz w:val="16"/>
      <w:szCs w:val="16"/>
    </w:rPr>
  </w:style>
  <w:style w:type="paragraph" w:customStyle="1" w:styleId="xl149">
    <w:name w:val="xl149"/>
    <w:basedOn w:val="Normal"/>
    <w:rsid w:val="00B46ECE"/>
    <w:pPr>
      <w:pBdr>
        <w:top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50">
    <w:name w:val="xl150"/>
    <w:basedOn w:val="Normal"/>
    <w:rsid w:val="00B46ECE"/>
    <w:pPr>
      <w:pBdr>
        <w:top w:val="single" w:sz="4" w:space="0" w:color="333399"/>
        <w:bottom w:val="single" w:sz="4" w:space="0" w:color="333399"/>
      </w:pBdr>
      <w:spacing w:before="100" w:beforeAutospacing="1" w:after="100" w:afterAutospacing="1"/>
      <w:jc w:val="left"/>
    </w:pPr>
    <w:rPr>
      <w:rFonts w:cs="Arial"/>
      <w:b/>
      <w:bCs/>
      <w:sz w:val="16"/>
      <w:szCs w:val="16"/>
    </w:rPr>
  </w:style>
  <w:style w:type="paragraph" w:customStyle="1" w:styleId="xl151">
    <w:name w:val="xl151"/>
    <w:basedOn w:val="Normal"/>
    <w:rsid w:val="00B46ECE"/>
    <w:pPr>
      <w:pBdr>
        <w:top w:val="single" w:sz="4" w:space="0" w:color="333399"/>
        <w:left w:val="single" w:sz="4" w:space="0" w:color="333399"/>
        <w:bottom w:val="single" w:sz="4" w:space="0" w:color="333399"/>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152">
    <w:name w:val="xl152"/>
    <w:basedOn w:val="Normal"/>
    <w:rsid w:val="00B46ECE"/>
    <w:pPr>
      <w:pBdr>
        <w:top w:val="single" w:sz="4" w:space="0" w:color="333399"/>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53">
    <w:name w:val="xl153"/>
    <w:basedOn w:val="Normal"/>
    <w:rsid w:val="00B46ECE"/>
    <w:pPr>
      <w:pBdr>
        <w:left w:val="single" w:sz="4" w:space="0" w:color="333399"/>
        <w:bottom w:val="single" w:sz="4" w:space="0" w:color="333399"/>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154">
    <w:name w:val="xl154"/>
    <w:basedOn w:val="Normal"/>
    <w:rsid w:val="00B46ECE"/>
    <w:pPr>
      <w:pBdr>
        <w:bottom w:val="single" w:sz="4" w:space="0" w:color="333399"/>
      </w:pBdr>
      <w:spacing w:before="100" w:beforeAutospacing="1" w:after="100" w:afterAutospacing="1"/>
      <w:jc w:val="left"/>
    </w:pPr>
    <w:rPr>
      <w:rFonts w:cs="Arial"/>
      <w:b/>
      <w:bCs/>
      <w:sz w:val="16"/>
      <w:szCs w:val="16"/>
    </w:rPr>
  </w:style>
  <w:style w:type="paragraph" w:customStyle="1" w:styleId="xl155">
    <w:name w:val="xl155"/>
    <w:basedOn w:val="Normal"/>
    <w:rsid w:val="00B46ECE"/>
    <w:pPr>
      <w:pBdr>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56">
    <w:name w:val="xl156"/>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57">
    <w:name w:val="xl157"/>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58">
    <w:name w:val="xl158"/>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59">
    <w:name w:val="xl159"/>
    <w:basedOn w:val="Normal"/>
    <w:rsid w:val="00B46ECE"/>
    <w:pPr>
      <w:pBdr>
        <w:top w:val="single" w:sz="4" w:space="0" w:color="333399"/>
        <w:bottom w:val="single" w:sz="4" w:space="0" w:color="CCCCFF"/>
      </w:pBdr>
      <w:spacing w:before="100" w:beforeAutospacing="1" w:after="100" w:afterAutospacing="1"/>
      <w:jc w:val="left"/>
    </w:pPr>
    <w:rPr>
      <w:rFonts w:cs="Arial"/>
      <w:b/>
      <w:bCs/>
      <w:color w:val="333399"/>
      <w:sz w:val="16"/>
      <w:szCs w:val="16"/>
    </w:rPr>
  </w:style>
  <w:style w:type="paragraph" w:customStyle="1" w:styleId="xl160">
    <w:name w:val="xl160"/>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61">
    <w:name w:val="xl161"/>
    <w:basedOn w:val="Normal"/>
    <w:rsid w:val="00B46ECE"/>
    <w:pPr>
      <w:pBdr>
        <w:left w:val="single" w:sz="4" w:space="0" w:color="auto"/>
        <w:bottom w:val="single" w:sz="4" w:space="0" w:color="auto"/>
      </w:pBdr>
      <w:shd w:val="clear" w:color="000000" w:fill="CCCCFF"/>
      <w:spacing w:before="100" w:beforeAutospacing="1" w:after="100" w:afterAutospacing="1"/>
      <w:jc w:val="center"/>
    </w:pPr>
    <w:rPr>
      <w:rFonts w:cs="Arial"/>
      <w:sz w:val="16"/>
      <w:szCs w:val="16"/>
    </w:rPr>
  </w:style>
  <w:style w:type="paragraph" w:customStyle="1" w:styleId="xl162">
    <w:name w:val="xl162"/>
    <w:basedOn w:val="Normal"/>
    <w:rsid w:val="00B46ECE"/>
    <w:pPr>
      <w:pBdr>
        <w:bottom w:val="single" w:sz="4" w:space="0" w:color="auto"/>
        <w:right w:val="single" w:sz="4" w:space="0" w:color="auto"/>
      </w:pBdr>
      <w:shd w:val="clear" w:color="000000" w:fill="CCCCFF"/>
      <w:spacing w:before="100" w:beforeAutospacing="1" w:after="100" w:afterAutospacing="1"/>
      <w:jc w:val="center"/>
    </w:pPr>
    <w:rPr>
      <w:rFonts w:cs="Arial"/>
      <w:sz w:val="16"/>
      <w:szCs w:val="16"/>
    </w:rPr>
  </w:style>
  <w:style w:type="character" w:customStyle="1" w:styleId="ttulo1Car3">
    <w:name w:val="título 1 Car3"/>
    <w:aliases w:val="título 1 Car Car1,título 1 Car Car Car Car"/>
    <w:rsid w:val="00B46ECE"/>
    <w:rPr>
      <w:rFonts w:ascii="Arial" w:hAnsi="Arial" w:cs="Arial"/>
      <w:b/>
      <w:bCs/>
      <w:kern w:val="32"/>
      <w:sz w:val="32"/>
      <w:szCs w:val="32"/>
      <w:lang w:val="es-ES" w:eastAsia="es-ES" w:bidi="ar-SA"/>
    </w:rPr>
  </w:style>
  <w:style w:type="character" w:customStyle="1" w:styleId="CarCar26">
    <w:name w:val="Car Car26"/>
    <w:rsid w:val="00B46ECE"/>
    <w:rPr>
      <w:rFonts w:ascii="Arial" w:hAnsi="Arial" w:cs="Arial"/>
      <w:b/>
      <w:bCs/>
      <w:sz w:val="22"/>
      <w:szCs w:val="26"/>
      <w:lang w:val="es-ES" w:eastAsia="es-ES" w:bidi="ar-SA"/>
    </w:rPr>
  </w:style>
  <w:style w:type="character" w:customStyle="1" w:styleId="CarCar11">
    <w:name w:val="Car Car11"/>
    <w:rsid w:val="00B46ECE"/>
    <w:rPr>
      <w:rFonts w:ascii="Arial" w:hAnsi="Arial" w:cs="Arial"/>
      <w:b/>
      <w:bCs/>
      <w:sz w:val="22"/>
      <w:szCs w:val="26"/>
      <w:lang w:val="es-ES" w:eastAsia="es-ES" w:bidi="ar-SA"/>
    </w:rPr>
  </w:style>
  <w:style w:type="character" w:customStyle="1" w:styleId="CarCar10">
    <w:name w:val="Car Car10"/>
    <w:rsid w:val="00B46ECE"/>
    <w:rPr>
      <w:rFonts w:ascii="Arial" w:hAnsi="Arial"/>
      <w:b/>
      <w:bCs/>
      <w:i/>
      <w:iCs/>
      <w:sz w:val="26"/>
      <w:szCs w:val="26"/>
      <w:lang w:val="es-ES" w:eastAsia="es-ES" w:bidi="ar-SA"/>
    </w:rPr>
  </w:style>
  <w:style w:type="character" w:customStyle="1" w:styleId="CarCar9">
    <w:name w:val="Car Car9"/>
    <w:rsid w:val="00B46ECE"/>
    <w:rPr>
      <w:b/>
      <w:bCs/>
      <w:sz w:val="22"/>
      <w:szCs w:val="22"/>
      <w:lang w:val="es-ES" w:eastAsia="es-ES" w:bidi="ar-SA"/>
    </w:rPr>
  </w:style>
  <w:style w:type="character" w:customStyle="1" w:styleId="CarCar">
    <w:name w:val="Car Car"/>
    <w:aliases w:val="e Car Car1"/>
    <w:rsid w:val="00B46ECE"/>
    <w:rPr>
      <w:sz w:val="24"/>
      <w:szCs w:val="24"/>
      <w:lang w:val="es-ES" w:eastAsia="es-ES" w:bidi="ar-SA"/>
    </w:rPr>
  </w:style>
  <w:style w:type="character" w:customStyle="1" w:styleId="SangradetindependienteCarCar">
    <w:name w:val="Sangría de t. independiente Car Car"/>
    <w:rsid w:val="00B46ECE"/>
    <w:rPr>
      <w:rFonts w:ascii="Arial" w:hAnsi="Arial"/>
      <w:sz w:val="22"/>
      <w:lang w:val="es-ES_tradnl" w:eastAsia="es-ES" w:bidi="ar-SA"/>
    </w:rPr>
  </w:style>
  <w:style w:type="character" w:customStyle="1" w:styleId="CarCar12">
    <w:name w:val="Car Car12"/>
    <w:rsid w:val="00B46ECE"/>
    <w:rPr>
      <w:rFonts w:ascii="Arial" w:hAnsi="Arial"/>
      <w:b/>
      <w:sz w:val="18"/>
      <w:szCs w:val="24"/>
    </w:rPr>
  </w:style>
  <w:style w:type="character" w:customStyle="1" w:styleId="CarCar23">
    <w:name w:val="Car Car23"/>
    <w:rsid w:val="00B46ECE"/>
    <w:rPr>
      <w:rFonts w:ascii="Cambria" w:eastAsia="Times New Roman" w:hAnsi="Cambria" w:cs="Times New Roman"/>
      <w:b/>
      <w:bCs/>
      <w:color w:val="365F91"/>
      <w:sz w:val="28"/>
      <w:szCs w:val="28"/>
      <w:lang w:eastAsia="es-ES"/>
    </w:rPr>
  </w:style>
  <w:style w:type="character" w:customStyle="1" w:styleId="CarCar22">
    <w:name w:val="Car Car22"/>
    <w:rsid w:val="00B46ECE"/>
    <w:rPr>
      <w:rFonts w:ascii="Cambria" w:eastAsia="Times New Roman" w:hAnsi="Cambria" w:cs="Times New Roman"/>
      <w:b/>
      <w:bCs/>
      <w:color w:val="4F81BD"/>
      <w:sz w:val="26"/>
      <w:szCs w:val="26"/>
      <w:lang w:eastAsia="es-ES"/>
    </w:rPr>
  </w:style>
  <w:style w:type="character" w:customStyle="1" w:styleId="CarCar21">
    <w:name w:val="Car Car21"/>
    <w:rsid w:val="00B46ECE"/>
    <w:rPr>
      <w:rFonts w:ascii="Cambria" w:eastAsia="Times New Roman" w:hAnsi="Cambria" w:cs="Times New Roman"/>
      <w:b/>
      <w:bCs/>
      <w:color w:val="4F81BD"/>
      <w:sz w:val="20"/>
      <w:szCs w:val="20"/>
      <w:lang w:eastAsia="es-ES"/>
    </w:rPr>
  </w:style>
  <w:style w:type="character" w:customStyle="1" w:styleId="CarCar20">
    <w:name w:val="Car Car20"/>
    <w:rsid w:val="00B46ECE"/>
    <w:rPr>
      <w:rFonts w:ascii="Arial" w:eastAsia="Times New Roman" w:hAnsi="Arial" w:cs="Times New Roman"/>
      <w:b/>
      <w:sz w:val="16"/>
      <w:szCs w:val="20"/>
      <w:lang w:val="en-GB" w:eastAsia="es-ES"/>
    </w:rPr>
  </w:style>
  <w:style w:type="character" w:customStyle="1" w:styleId="CarCar19">
    <w:name w:val="Car Car19"/>
    <w:rsid w:val="00B46ECE"/>
    <w:rPr>
      <w:rFonts w:ascii="Arial" w:eastAsia="Times New Roman" w:hAnsi="Arial" w:cs="Times New Roman"/>
      <w:b/>
      <w:sz w:val="20"/>
      <w:szCs w:val="20"/>
      <w:lang w:val="es-ES_tradnl" w:eastAsia="es-ES"/>
    </w:rPr>
  </w:style>
  <w:style w:type="character" w:customStyle="1" w:styleId="CarCar18">
    <w:name w:val="Car Car18"/>
    <w:rsid w:val="00B46ECE"/>
    <w:rPr>
      <w:rFonts w:ascii="Arial" w:eastAsia="Times New Roman" w:hAnsi="Arial" w:cs="Times New Roman"/>
      <w:b/>
      <w:sz w:val="18"/>
      <w:szCs w:val="20"/>
      <w:lang w:val="es-ES_tradnl" w:eastAsia="es-ES"/>
    </w:rPr>
  </w:style>
  <w:style w:type="character" w:customStyle="1" w:styleId="CarCar17">
    <w:name w:val="Car Car17"/>
    <w:rsid w:val="00B46ECE"/>
    <w:rPr>
      <w:rFonts w:ascii="Arial" w:eastAsia="Times New Roman" w:hAnsi="Arial" w:cs="Times New Roman"/>
      <w:b/>
      <w:sz w:val="18"/>
      <w:szCs w:val="20"/>
      <w:lang w:val="es-ES_tradnl" w:eastAsia="es-ES"/>
    </w:rPr>
  </w:style>
  <w:style w:type="character" w:customStyle="1" w:styleId="CarCar16">
    <w:name w:val="Car Car16"/>
    <w:rsid w:val="00B46ECE"/>
    <w:rPr>
      <w:rFonts w:ascii="Arial" w:eastAsia="Times New Roman" w:hAnsi="Arial" w:cs="Times New Roman"/>
      <w:b/>
      <w:sz w:val="16"/>
      <w:szCs w:val="20"/>
      <w:lang w:eastAsia="es-ES"/>
    </w:rPr>
  </w:style>
  <w:style w:type="character" w:customStyle="1" w:styleId="CarCar15">
    <w:name w:val="Car Car15"/>
    <w:rsid w:val="00B46ECE"/>
    <w:rPr>
      <w:rFonts w:ascii="Cambria" w:eastAsia="Times New Roman" w:hAnsi="Cambria" w:cs="Times New Roman"/>
      <w:i/>
      <w:iCs/>
      <w:color w:val="404040"/>
      <w:sz w:val="20"/>
      <w:szCs w:val="20"/>
      <w:lang w:eastAsia="es-ES"/>
    </w:rPr>
  </w:style>
  <w:style w:type="character" w:customStyle="1" w:styleId="CarCar14">
    <w:name w:val="Car Car14"/>
    <w:rsid w:val="00B46ECE"/>
    <w:rPr>
      <w:rFonts w:ascii="Times New Roman" w:eastAsia="Times New Roman" w:hAnsi="Times New Roman" w:cs="Times New Roman"/>
      <w:sz w:val="20"/>
      <w:szCs w:val="20"/>
      <w:lang w:eastAsia="es-ES"/>
    </w:rPr>
  </w:style>
  <w:style w:type="character" w:customStyle="1" w:styleId="texto31">
    <w:name w:val="texto31"/>
    <w:rsid w:val="00B46ECE"/>
    <w:rPr>
      <w:rFonts w:ascii="Andale Sans UI" w:hAnsi="Andale Sans UI" w:hint="default"/>
      <w:b w:val="0"/>
      <w:bCs w:val="0"/>
      <w:i w:val="0"/>
      <w:iCs w:val="0"/>
      <w:color w:val="000000"/>
      <w:sz w:val="18"/>
      <w:szCs w:val="18"/>
    </w:rPr>
  </w:style>
  <w:style w:type="character" w:customStyle="1" w:styleId="Titulo12pto0">
    <w:name w:val="Titulo 12 pto"/>
    <w:rsid w:val="00B46ECE"/>
    <w:rPr>
      <w:rFonts w:ascii="Arial" w:hAnsi="Arial"/>
      <w:b/>
      <w:bCs/>
      <w:color w:val="0000FF"/>
      <w:sz w:val="24"/>
      <w:u w:val="single"/>
      <w:lang w:val="es-ES_tradnl"/>
    </w:rPr>
  </w:style>
  <w:style w:type="character" w:customStyle="1" w:styleId="Titulo12pCar">
    <w:name w:val="Titulo 12p Car"/>
    <w:rsid w:val="00B46ECE"/>
    <w:rPr>
      <w:rFonts w:ascii="Arial" w:hAnsi="Arial"/>
      <w:b/>
      <w:snapToGrid w:val="0"/>
      <w:color w:val="0000FF"/>
      <w:sz w:val="24"/>
      <w:szCs w:val="24"/>
      <w:u w:val="single"/>
      <w:lang w:val="es-ES" w:eastAsia="es-ES" w:bidi="he-IL"/>
    </w:rPr>
  </w:style>
  <w:style w:type="character" w:customStyle="1" w:styleId="Car">
    <w:name w:val=". Car"/>
    <w:locked/>
    <w:rsid w:val="00B46ECE"/>
    <w:rPr>
      <w:rFonts w:ascii="Century Gothic" w:hAnsi="Century Gothic"/>
      <w:sz w:val="24"/>
      <w:szCs w:val="24"/>
      <w:lang w:val="es-ES_tradnl" w:bidi="ar-SA"/>
    </w:rPr>
  </w:style>
  <w:style w:type="character" w:customStyle="1" w:styleId="Estilo14pt">
    <w:name w:val="Estilo 14 pt"/>
    <w:rsid w:val="00B46ECE"/>
    <w:rPr>
      <w:sz w:val="24"/>
    </w:rPr>
  </w:style>
  <w:style w:type="character" w:customStyle="1" w:styleId="Ttulo4CTECarCarCarCar">
    <w:name w:val="Título4CTE Car Car Car Car"/>
    <w:rsid w:val="00B46ECE"/>
    <w:rPr>
      <w:rFonts w:ascii="Arial" w:hAnsi="Arial"/>
      <w:b/>
      <w:bCs/>
      <w:lang w:val="es-ES_tradnl" w:eastAsia="es-ES" w:bidi="ar-SA"/>
    </w:rPr>
  </w:style>
  <w:style w:type="character" w:customStyle="1" w:styleId="estilo11">
    <w:name w:val="estilo11"/>
    <w:rsid w:val="00B46ECE"/>
    <w:rPr>
      <w:sz w:val="15"/>
      <w:szCs w:val="15"/>
    </w:rPr>
  </w:style>
  <w:style w:type="character" w:customStyle="1" w:styleId="Ttulo4CTECarCar">
    <w:name w:val="Título4CTE Car Car"/>
    <w:rsid w:val="00B46ECE"/>
    <w:rPr>
      <w:rFonts w:ascii="Arial" w:hAnsi="Arial"/>
      <w:b/>
      <w:bCs/>
      <w:lang w:val="es-ES_tradnl" w:eastAsia="es-ES" w:bidi="ar-SA"/>
    </w:rPr>
  </w:style>
  <w:style w:type="character" w:customStyle="1" w:styleId="Ttulo4CTECarCarCarCarCar">
    <w:name w:val="Título4CTE Car Car Car Car Car"/>
    <w:rsid w:val="00B46ECE"/>
    <w:rPr>
      <w:rFonts w:ascii="Arial" w:hAnsi="Arial"/>
      <w:b/>
      <w:bCs/>
      <w:lang w:val="es-ES_tradnl" w:eastAsia="es-ES" w:bidi="ar-SA"/>
    </w:rPr>
  </w:style>
  <w:style w:type="character" w:customStyle="1" w:styleId="CarCar13">
    <w:name w:val="Car Car13"/>
    <w:semiHidden/>
    <w:rsid w:val="00B46ECE"/>
    <w:rPr>
      <w:rFonts w:ascii="Tahoma" w:eastAsia="Times New Roman" w:hAnsi="Tahoma" w:cs="Times New Roman"/>
      <w:sz w:val="16"/>
      <w:szCs w:val="20"/>
      <w:lang w:eastAsia="es-ES"/>
    </w:rPr>
  </w:style>
  <w:style w:type="character" w:customStyle="1" w:styleId="GuionCarCarCarCarCar">
    <w:name w:val="Guion Car Car Car Car Car"/>
    <w:rsid w:val="00B46ECE"/>
    <w:rPr>
      <w:rFonts w:ascii="Arial" w:hAnsi="Arial" w:cs="Arial"/>
      <w:sz w:val="24"/>
      <w:szCs w:val="24"/>
      <w:lang w:val="es-ES" w:eastAsia="es-ES" w:bidi="ar-SA"/>
    </w:rPr>
  </w:style>
  <w:style w:type="character" w:customStyle="1" w:styleId="CarCarCar10">
    <w:name w:val="Car Car Car10"/>
    <w:rsid w:val="00B46ECE"/>
    <w:rPr>
      <w:b/>
      <w:sz w:val="14"/>
    </w:rPr>
  </w:style>
  <w:style w:type="character" w:customStyle="1" w:styleId="CarCar25">
    <w:name w:val="Car Car25"/>
    <w:rsid w:val="00B46ECE"/>
    <w:rPr>
      <w:sz w:val="24"/>
      <w:szCs w:val="24"/>
    </w:rPr>
  </w:style>
  <w:style w:type="character" w:customStyle="1" w:styleId="Heading1Char">
    <w:name w:val="Heading 1 Char"/>
    <w:aliases w:val="título 1 Char,título 1 Car Char,título 1 Car Car Char"/>
    <w:locked/>
    <w:rsid w:val="00B46ECE"/>
    <w:rPr>
      <w:rFonts w:ascii="Arial" w:hAnsi="Arial" w:cs="Arial"/>
      <w:b/>
      <w:bCs/>
      <w:kern w:val="32"/>
      <w:sz w:val="32"/>
      <w:szCs w:val="32"/>
      <w:lang w:val="es-ES" w:eastAsia="es-ES" w:bidi="ar-SA"/>
    </w:rPr>
  </w:style>
  <w:style w:type="character" w:customStyle="1" w:styleId="Heading3Char">
    <w:name w:val="Heading 3 Char"/>
    <w:locked/>
    <w:rsid w:val="00B46ECE"/>
    <w:rPr>
      <w:rFonts w:ascii="Arial" w:hAnsi="Arial" w:cs="Arial"/>
      <w:b/>
      <w:bCs/>
      <w:sz w:val="26"/>
      <w:szCs w:val="26"/>
      <w:lang w:val="es-ES" w:eastAsia="es-ES" w:bidi="ar-SA"/>
    </w:rPr>
  </w:style>
  <w:style w:type="paragraph" w:customStyle="1" w:styleId="BodyText21">
    <w:name w:val="Body Text 21"/>
    <w:basedOn w:val="Normal"/>
    <w:rsid w:val="00B46ECE"/>
    <w:pPr>
      <w:widowControl w:val="0"/>
      <w:tabs>
        <w:tab w:val="left" w:pos="0"/>
        <w:tab w:val="left" w:pos="282"/>
        <w:tab w:val="left" w:pos="565"/>
        <w:tab w:val="left" w:pos="850"/>
        <w:tab w:val="left" w:pos="1134"/>
        <w:tab w:val="left" w:pos="1440"/>
      </w:tabs>
      <w:suppressAutoHyphens/>
      <w:spacing w:line="258" w:lineRule="exact"/>
      <w:ind w:left="1134" w:hanging="1134"/>
    </w:pPr>
    <w:rPr>
      <w:spacing w:val="-3"/>
      <w:sz w:val="24"/>
      <w:szCs w:val="20"/>
      <w:lang w:val="es-ES_tradnl"/>
    </w:rPr>
  </w:style>
  <w:style w:type="character" w:customStyle="1" w:styleId="SubtitleChar">
    <w:name w:val="Subtitle Char"/>
    <w:locked/>
    <w:rsid w:val="00B46ECE"/>
    <w:rPr>
      <w:rFonts w:ascii="Arial" w:hAnsi="Arial"/>
      <w:b/>
      <w:sz w:val="18"/>
      <w:szCs w:val="24"/>
      <w:lang w:val="es-ES" w:eastAsia="es-ES" w:bidi="ar-SA"/>
    </w:rPr>
  </w:style>
  <w:style w:type="paragraph" w:customStyle="1" w:styleId="BodyText31">
    <w:name w:val="Body Text 31"/>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BodyTextIndent31">
    <w:name w:val="Body Text Indent 31"/>
    <w:basedOn w:val="Normal"/>
    <w:rsid w:val="00B46ECE"/>
    <w:pPr>
      <w:tabs>
        <w:tab w:val="left" w:pos="0"/>
        <w:tab w:val="left" w:pos="402"/>
        <w:tab w:val="left" w:pos="720"/>
        <w:tab w:val="left" w:pos="1440"/>
        <w:tab w:val="left" w:pos="1752"/>
        <w:tab w:val="left" w:pos="2160"/>
        <w:tab w:val="left" w:pos="2880"/>
        <w:tab w:val="left" w:pos="3402"/>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val="0"/>
      <w:autoSpaceDE w:val="0"/>
      <w:autoSpaceDN w:val="0"/>
      <w:adjustRightInd w:val="0"/>
      <w:spacing w:line="360" w:lineRule="atLeast"/>
      <w:ind w:hanging="1440"/>
      <w:textAlignment w:val="baseline"/>
    </w:pPr>
    <w:rPr>
      <w:rFonts w:ascii="CG Times (W1)" w:hAnsi="CG Times (W1)"/>
      <w:sz w:val="24"/>
    </w:rPr>
  </w:style>
  <w:style w:type="paragraph" w:customStyle="1" w:styleId="BodyTextIndent21">
    <w:name w:val="Body Text Indent 21"/>
    <w:basedOn w:val="Normal"/>
    <w:rsid w:val="00B46ECE"/>
    <w:pPr>
      <w:overflowPunct w:val="0"/>
      <w:autoSpaceDE w:val="0"/>
      <w:autoSpaceDN w:val="0"/>
      <w:adjustRightInd w:val="0"/>
      <w:ind w:firstLine="708"/>
      <w:textAlignment w:val="baseline"/>
    </w:pPr>
    <w:rPr>
      <w:sz w:val="22"/>
    </w:rPr>
  </w:style>
  <w:style w:type="paragraph" w:customStyle="1" w:styleId="PlainText1">
    <w:name w:val="Plain Text1"/>
    <w:basedOn w:val="Normal"/>
    <w:rsid w:val="00B46ECE"/>
    <w:pPr>
      <w:overflowPunct w:val="0"/>
      <w:autoSpaceDE w:val="0"/>
      <w:autoSpaceDN w:val="0"/>
      <w:adjustRightInd w:val="0"/>
      <w:textAlignment w:val="baseline"/>
    </w:pPr>
    <w:rPr>
      <w:rFonts w:ascii="Courier New" w:hAnsi="Courier New"/>
      <w:sz w:val="20"/>
      <w:szCs w:val="20"/>
    </w:rPr>
  </w:style>
  <w:style w:type="paragraph" w:customStyle="1" w:styleId="DocumentMap1">
    <w:name w:val="Document Map1"/>
    <w:basedOn w:val="Normal"/>
    <w:rsid w:val="00B46ECE"/>
    <w:pPr>
      <w:shd w:val="clear" w:color="auto" w:fill="000080"/>
      <w:jc w:val="left"/>
    </w:pPr>
    <w:rPr>
      <w:rFonts w:ascii="Tahoma" w:hAnsi="Tahoma"/>
      <w:sz w:val="20"/>
      <w:szCs w:val="20"/>
    </w:rPr>
  </w:style>
  <w:style w:type="character" w:customStyle="1" w:styleId="CarCar91">
    <w:name w:val="Car Car91"/>
    <w:locked/>
    <w:rsid w:val="00B46ECE"/>
    <w:rPr>
      <w:lang w:val="es-ES" w:eastAsia="es-ES"/>
    </w:rPr>
  </w:style>
  <w:style w:type="paragraph" w:customStyle="1" w:styleId="ListParagraph1">
    <w:name w:val="List Paragraph1"/>
    <w:basedOn w:val="Normal"/>
    <w:rsid w:val="00B46ECE"/>
    <w:pPr>
      <w:spacing w:before="120" w:after="120" w:line="360" w:lineRule="auto"/>
      <w:ind w:left="720"/>
      <w:contextualSpacing/>
    </w:pPr>
    <w:rPr>
      <w:sz w:val="22"/>
      <w:szCs w:val="22"/>
    </w:rPr>
  </w:style>
  <w:style w:type="paragraph" w:customStyle="1" w:styleId="Cita1">
    <w:name w:val="Cita1"/>
    <w:basedOn w:val="Textoindependiente"/>
    <w:link w:val="QuoteChar"/>
    <w:rsid w:val="00B46ECE"/>
    <w:pPr>
      <w:keepLines/>
      <w:pBdr>
        <w:left w:val="single" w:sz="36" w:space="3" w:color="808080"/>
        <w:bottom w:val="single" w:sz="48" w:space="3" w:color="FFFFFF"/>
      </w:pBdr>
      <w:spacing w:after="60" w:line="220" w:lineRule="atLeast"/>
      <w:ind w:left="1440" w:right="720"/>
      <w:jc w:val="left"/>
    </w:pPr>
    <w:rPr>
      <w:rFonts w:ascii="Times New Roman" w:hAnsi="Times New Roman"/>
      <w:i/>
      <w:sz w:val="20"/>
      <w:szCs w:val="20"/>
      <w:lang w:val="es-ES_tradnl"/>
    </w:rPr>
  </w:style>
  <w:style w:type="character" w:customStyle="1" w:styleId="QuoteChar">
    <w:name w:val="Quote Char"/>
    <w:link w:val="Cita1"/>
    <w:locked/>
    <w:rsid w:val="00B46ECE"/>
    <w:rPr>
      <w:i/>
      <w:lang w:val="es-ES_tradnl"/>
    </w:rPr>
  </w:style>
  <w:style w:type="paragraph" w:customStyle="1" w:styleId="Sinespaciado1">
    <w:name w:val="Sin espaciado1"/>
    <w:link w:val="NoSpacingChar"/>
    <w:rsid w:val="00B46ECE"/>
    <w:rPr>
      <w:rFonts w:ascii="Calibri" w:hAnsi="Calibri"/>
      <w:sz w:val="22"/>
      <w:szCs w:val="22"/>
      <w:lang w:eastAsia="en-US"/>
    </w:rPr>
  </w:style>
  <w:style w:type="character" w:customStyle="1" w:styleId="NoSpacingChar">
    <w:name w:val="No Spacing Char"/>
    <w:link w:val="Sinespaciado1"/>
    <w:locked/>
    <w:rsid w:val="00B46ECE"/>
    <w:rPr>
      <w:rFonts w:ascii="Calibri" w:hAnsi="Calibri"/>
      <w:sz w:val="22"/>
      <w:szCs w:val="22"/>
      <w:lang w:eastAsia="en-US"/>
    </w:rPr>
  </w:style>
  <w:style w:type="character" w:customStyle="1" w:styleId="FooterChar">
    <w:name w:val="Footer Char"/>
    <w:locked/>
    <w:rsid w:val="00B46ECE"/>
    <w:rPr>
      <w:rFonts w:cs="Times New Roman"/>
      <w:sz w:val="24"/>
      <w:szCs w:val="24"/>
    </w:rPr>
  </w:style>
  <w:style w:type="character" w:customStyle="1" w:styleId="Ttulo4ProyectoCar">
    <w:name w:val="Título 4 Proyecto Car"/>
    <w:aliases w:val="titulo 4 Car"/>
    <w:locked/>
    <w:rsid w:val="00B46ECE"/>
    <w:rPr>
      <w:rFonts w:ascii="Verdana" w:hAnsi="Verdana"/>
      <w:b/>
      <w:snapToGrid w:val="0"/>
      <w:sz w:val="16"/>
      <w:szCs w:val="16"/>
      <w:lang w:eastAsia="en-US"/>
    </w:rPr>
  </w:style>
  <w:style w:type="paragraph" w:styleId="Encabezadodelista">
    <w:name w:val="toa heading"/>
    <w:basedOn w:val="Normal"/>
    <w:next w:val="Normal"/>
    <w:uiPriority w:val="99"/>
    <w:rsid w:val="00B46ECE"/>
    <w:pPr>
      <w:spacing w:before="120" w:after="200" w:line="360" w:lineRule="auto"/>
    </w:pPr>
    <w:rPr>
      <w:rFonts w:ascii="Cambria" w:hAnsi="Cambria"/>
      <w:b/>
      <w:bCs/>
      <w:sz w:val="24"/>
      <w:lang w:eastAsia="en-US"/>
    </w:rPr>
  </w:style>
  <w:style w:type="paragraph" w:customStyle="1" w:styleId="Granada1">
    <w:name w:val="Granada 1"/>
    <w:basedOn w:val="Ttulo1"/>
    <w:qFormat/>
    <w:rsid w:val="00B46ECE"/>
    <w:pPr>
      <w:widowControl/>
      <w:numPr>
        <w:numId w:val="20"/>
      </w:numPr>
      <w:spacing w:before="240" w:after="60" w:line="360" w:lineRule="auto"/>
    </w:pPr>
    <w:rPr>
      <w:rFonts w:eastAsia="Calibri"/>
      <w:bCs/>
      <w:caps/>
      <w:snapToGrid/>
      <w:kern w:val="32"/>
      <w:sz w:val="22"/>
      <w:szCs w:val="32"/>
      <w:lang w:eastAsia="en-US"/>
    </w:rPr>
  </w:style>
  <w:style w:type="paragraph" w:customStyle="1" w:styleId="Granada2">
    <w:name w:val="Granada 2"/>
    <w:basedOn w:val="Ttulo2"/>
    <w:next w:val="Normal"/>
    <w:qFormat/>
    <w:rsid w:val="00B46ECE"/>
    <w:pPr>
      <w:widowControl/>
      <w:numPr>
        <w:numId w:val="0"/>
      </w:numPr>
      <w:tabs>
        <w:tab w:val="num" w:pos="426"/>
      </w:tabs>
      <w:spacing w:before="240" w:after="60" w:line="360" w:lineRule="auto"/>
      <w:ind w:left="1002" w:hanging="576"/>
    </w:pPr>
    <w:rPr>
      <w:b/>
      <w:bCs/>
      <w:iCs/>
      <w:caps/>
      <w:snapToGrid/>
      <w:color w:val="000000"/>
      <w:sz w:val="22"/>
      <w:szCs w:val="28"/>
      <w:lang w:eastAsia="en-US"/>
    </w:rPr>
  </w:style>
  <w:style w:type="paragraph" w:customStyle="1" w:styleId="Granada3">
    <w:name w:val="Granada 3"/>
    <w:basedOn w:val="Ttulo3"/>
    <w:next w:val="Normal"/>
    <w:uiPriority w:val="99"/>
    <w:qFormat/>
    <w:rsid w:val="00B46ECE"/>
    <w:pPr>
      <w:keepNext w:val="0"/>
      <w:widowControl/>
      <w:numPr>
        <w:numId w:val="0"/>
      </w:numPr>
      <w:tabs>
        <w:tab w:val="num" w:pos="0"/>
      </w:tabs>
      <w:spacing w:before="240" w:after="60" w:line="360" w:lineRule="auto"/>
      <w:ind w:left="720" w:hanging="720"/>
      <w:jc w:val="left"/>
      <w:outlineLvl w:val="0"/>
    </w:pPr>
    <w:rPr>
      <w:b/>
      <w:bCs/>
      <w:snapToGrid/>
      <w:sz w:val="22"/>
      <w:szCs w:val="26"/>
      <w:lang w:eastAsia="en-US"/>
    </w:rPr>
  </w:style>
  <w:style w:type="paragraph" w:customStyle="1" w:styleId="Granada4">
    <w:name w:val="Granada 4"/>
    <w:basedOn w:val="Ttulo4"/>
    <w:next w:val="Normal"/>
    <w:qFormat/>
    <w:rsid w:val="00B46ECE"/>
    <w:pPr>
      <w:keepNext w:val="0"/>
      <w:widowControl/>
      <w:numPr>
        <w:ilvl w:val="0"/>
        <w:numId w:val="0"/>
      </w:numPr>
      <w:tabs>
        <w:tab w:val="clear" w:pos="2268"/>
      </w:tabs>
      <w:spacing w:after="0" w:line="240" w:lineRule="auto"/>
      <w:jc w:val="center"/>
    </w:pPr>
    <w:rPr>
      <w:rFonts w:ascii="Verdana" w:eastAsia="Calibri" w:hAnsi="Verdana"/>
      <w:b/>
      <w:sz w:val="16"/>
      <w:szCs w:val="16"/>
      <w:u w:val="none"/>
      <w:lang w:eastAsia="en-US"/>
    </w:rPr>
  </w:style>
  <w:style w:type="paragraph" w:customStyle="1" w:styleId="Granada5">
    <w:name w:val="Granada 5"/>
    <w:basedOn w:val="Ttulo5"/>
    <w:next w:val="Normal"/>
    <w:qFormat/>
    <w:rsid w:val="00B46ECE"/>
    <w:pPr>
      <w:keepNext w:val="0"/>
      <w:widowControl/>
      <w:numPr>
        <w:numId w:val="0"/>
      </w:numPr>
      <w:tabs>
        <w:tab w:val="num" w:pos="0"/>
      </w:tabs>
      <w:spacing w:before="240" w:after="60" w:line="360" w:lineRule="auto"/>
      <w:contextualSpacing/>
      <w:outlineLvl w:val="0"/>
    </w:pPr>
    <w:rPr>
      <w:b/>
      <w:snapToGrid/>
      <w:sz w:val="22"/>
      <w:szCs w:val="26"/>
      <w:u w:val="none"/>
    </w:rPr>
  </w:style>
  <w:style w:type="paragraph" w:customStyle="1" w:styleId="Granada6">
    <w:name w:val="Granada 6"/>
    <w:basedOn w:val="Ttulo6"/>
    <w:next w:val="Normal"/>
    <w:qFormat/>
    <w:rsid w:val="00B46ECE"/>
    <w:pPr>
      <w:keepNext w:val="0"/>
      <w:widowControl/>
      <w:numPr>
        <w:numId w:val="0"/>
      </w:numPr>
      <w:tabs>
        <w:tab w:val="clear" w:pos="284"/>
        <w:tab w:val="clear" w:pos="567"/>
        <w:tab w:val="clear" w:pos="1560"/>
        <w:tab w:val="clear" w:pos="1843"/>
        <w:tab w:val="clear" w:pos="2410"/>
        <w:tab w:val="clear" w:pos="6237"/>
        <w:tab w:val="clear" w:pos="7938"/>
        <w:tab w:val="num" w:pos="0"/>
      </w:tabs>
      <w:spacing w:before="240" w:after="60" w:line="360" w:lineRule="auto"/>
      <w:ind w:right="0"/>
      <w:jc w:val="both"/>
      <w:outlineLvl w:val="0"/>
    </w:pPr>
    <w:rPr>
      <w:b w:val="0"/>
      <w:snapToGrid/>
      <w:sz w:val="24"/>
      <w:szCs w:val="24"/>
      <w:u w:val="single"/>
    </w:rPr>
  </w:style>
  <w:style w:type="paragraph" w:customStyle="1" w:styleId="Granada7">
    <w:name w:val="Granada 7"/>
    <w:basedOn w:val="Ttulo7"/>
    <w:next w:val="Normal"/>
    <w:qFormat/>
    <w:rsid w:val="00B46ECE"/>
    <w:pPr>
      <w:keepNext w:val="0"/>
      <w:widowControl/>
      <w:numPr>
        <w:numId w:val="0"/>
      </w:numPr>
      <w:tabs>
        <w:tab w:val="clear" w:pos="284"/>
        <w:tab w:val="clear" w:pos="567"/>
        <w:tab w:val="clear" w:pos="1560"/>
        <w:tab w:val="clear" w:pos="1843"/>
        <w:tab w:val="clear" w:pos="2410"/>
        <w:tab w:val="clear" w:pos="6237"/>
        <w:tab w:val="clear" w:pos="7938"/>
        <w:tab w:val="num" w:pos="0"/>
      </w:tabs>
      <w:spacing w:before="240" w:after="60" w:line="360" w:lineRule="auto"/>
      <w:ind w:right="0"/>
      <w:jc w:val="both"/>
      <w:outlineLvl w:val="0"/>
    </w:pPr>
    <w:rPr>
      <w:b w:val="0"/>
      <w:snapToGrid/>
      <w:sz w:val="22"/>
      <w:szCs w:val="24"/>
      <w:lang w:eastAsia="en-US"/>
    </w:rPr>
  </w:style>
  <w:style w:type="paragraph" w:customStyle="1" w:styleId="Memoria1">
    <w:name w:val="Memoria 1"/>
    <w:basedOn w:val="Granada1"/>
    <w:qFormat/>
    <w:rsid w:val="00B46ECE"/>
    <w:pPr>
      <w:ind w:left="357" w:hanging="357"/>
      <w:jc w:val="left"/>
    </w:pPr>
  </w:style>
  <w:style w:type="paragraph" w:customStyle="1" w:styleId="MEMORIA21">
    <w:name w:val="MEMORIA 2"/>
    <w:basedOn w:val="Granada2"/>
    <w:qFormat/>
    <w:rsid w:val="00B46ECE"/>
  </w:style>
  <w:style w:type="paragraph" w:customStyle="1" w:styleId="MEMORIA31">
    <w:name w:val="MEMORIA 3"/>
    <w:basedOn w:val="Granada3"/>
    <w:qFormat/>
    <w:rsid w:val="00B46ECE"/>
  </w:style>
  <w:style w:type="paragraph" w:customStyle="1" w:styleId="MEMORIA41">
    <w:name w:val="MEMORIA 4"/>
    <w:basedOn w:val="Granada4"/>
    <w:qFormat/>
    <w:rsid w:val="00B46ECE"/>
  </w:style>
  <w:style w:type="paragraph" w:customStyle="1" w:styleId="MEMORIA51">
    <w:name w:val="MEMORIA 5"/>
    <w:basedOn w:val="Granada5"/>
    <w:rsid w:val="00B46ECE"/>
  </w:style>
  <w:style w:type="paragraph" w:customStyle="1" w:styleId="MEMORIA6">
    <w:name w:val="MEMORIA 6"/>
    <w:basedOn w:val="Granada6"/>
    <w:qFormat/>
    <w:rsid w:val="00B46ECE"/>
  </w:style>
  <w:style w:type="paragraph" w:customStyle="1" w:styleId="GATTtexto">
    <w:name w:val="GATT texto"/>
    <w:autoRedefine/>
    <w:rsid w:val="00B46ECE"/>
    <w:pPr>
      <w:widowControl w:val="0"/>
      <w:spacing w:before="120" w:after="120"/>
      <w:ind w:right="397"/>
      <w:jc w:val="both"/>
    </w:pPr>
    <w:rPr>
      <w:rFonts w:ascii="Arial" w:hAnsi="Arial"/>
      <w:sz w:val="22"/>
    </w:rPr>
  </w:style>
  <w:style w:type="paragraph" w:customStyle="1" w:styleId="GATTVIETA1">
    <w:name w:val="GATT VIÑETA1"/>
    <w:autoRedefine/>
    <w:rsid w:val="00B46ECE"/>
    <w:pPr>
      <w:tabs>
        <w:tab w:val="num" w:pos="1644"/>
      </w:tabs>
      <w:spacing w:before="120" w:after="120" w:line="360" w:lineRule="auto"/>
      <w:ind w:left="1644" w:right="397" w:hanging="567"/>
      <w:jc w:val="both"/>
    </w:pPr>
    <w:rPr>
      <w:rFonts w:ascii="Arial" w:hAnsi="Arial"/>
      <w:sz w:val="22"/>
    </w:rPr>
  </w:style>
  <w:style w:type="paragraph" w:customStyle="1" w:styleId="GATTTABLAtexto">
    <w:name w:val="GATT TABLAtexto"/>
    <w:autoRedefine/>
    <w:rsid w:val="00B46ECE"/>
    <w:pPr>
      <w:widowControl w:val="0"/>
      <w:spacing w:before="120" w:after="120" w:line="360" w:lineRule="auto"/>
      <w:jc w:val="center"/>
    </w:pPr>
    <w:rPr>
      <w:rFonts w:ascii="Arial" w:hAnsi="Arial"/>
    </w:rPr>
  </w:style>
  <w:style w:type="character" w:customStyle="1" w:styleId="shorttext">
    <w:name w:val="short_text"/>
    <w:rsid w:val="00B46ECE"/>
    <w:rPr>
      <w:rFonts w:cs="Times New Roman"/>
    </w:rPr>
  </w:style>
  <w:style w:type="character" w:customStyle="1" w:styleId="hps">
    <w:name w:val="hps"/>
    <w:rsid w:val="00B46ECE"/>
    <w:rPr>
      <w:rFonts w:cs="Times New Roman"/>
    </w:rPr>
  </w:style>
  <w:style w:type="character" w:customStyle="1" w:styleId="DocumentMapChar1">
    <w:name w:val="Document Map Char1"/>
    <w:uiPriority w:val="99"/>
    <w:semiHidden/>
    <w:locked/>
    <w:rsid w:val="00B46ECE"/>
    <w:rPr>
      <w:rFonts w:ascii="Times New Roman" w:hAnsi="Times New Roman" w:cs="Times New Roman"/>
      <w:sz w:val="2"/>
      <w:lang w:val="es-ES" w:eastAsia="en-US"/>
    </w:rPr>
  </w:style>
  <w:style w:type="paragraph" w:customStyle="1" w:styleId="DatosTabla">
    <w:name w:val="Datos Tabla"/>
    <w:basedOn w:val="Normal"/>
    <w:rsid w:val="00B46ECE"/>
    <w:pPr>
      <w:widowControl w:val="0"/>
      <w:spacing w:before="120" w:after="120"/>
      <w:jc w:val="center"/>
    </w:pPr>
    <w:rPr>
      <w:sz w:val="24"/>
      <w:szCs w:val="20"/>
      <w:lang w:val="es-ES_tradnl"/>
    </w:rPr>
  </w:style>
  <w:style w:type="paragraph" w:customStyle="1" w:styleId="DatosProyecto">
    <w:name w:val="Datos Proyecto"/>
    <w:basedOn w:val="Normal"/>
    <w:rsid w:val="00B46ECE"/>
    <w:pPr>
      <w:widowControl w:val="0"/>
      <w:spacing w:before="30" w:after="30"/>
      <w:jc w:val="left"/>
    </w:pPr>
    <w:rPr>
      <w:sz w:val="24"/>
      <w:szCs w:val="20"/>
      <w:lang w:val="es-ES_tradnl"/>
    </w:rPr>
  </w:style>
  <w:style w:type="paragraph" w:customStyle="1" w:styleId="CM17">
    <w:name w:val="CM17"/>
    <w:basedOn w:val="Default"/>
    <w:next w:val="Default"/>
    <w:rsid w:val="00B46ECE"/>
    <w:pPr>
      <w:widowControl w:val="0"/>
      <w:spacing w:after="250"/>
    </w:pPr>
    <w:rPr>
      <w:rFonts w:ascii="Times New Roman" w:hAnsi="Times New Roman" w:cs="Times New Roman"/>
      <w:color w:val="auto"/>
    </w:rPr>
  </w:style>
  <w:style w:type="paragraph" w:customStyle="1" w:styleId="CM18">
    <w:name w:val="CM18"/>
    <w:basedOn w:val="Default"/>
    <w:next w:val="Default"/>
    <w:rsid w:val="00B46ECE"/>
    <w:pPr>
      <w:widowControl w:val="0"/>
      <w:spacing w:after="135"/>
    </w:pPr>
    <w:rPr>
      <w:rFonts w:ascii="Times New Roman" w:hAnsi="Times New Roman" w:cs="Times New Roman"/>
      <w:color w:val="auto"/>
    </w:rPr>
  </w:style>
  <w:style w:type="paragraph" w:customStyle="1" w:styleId="CM2">
    <w:name w:val="CM2"/>
    <w:basedOn w:val="Default"/>
    <w:next w:val="Default"/>
    <w:rsid w:val="00B46ECE"/>
    <w:pPr>
      <w:widowControl w:val="0"/>
      <w:spacing w:line="256" w:lineRule="atLeast"/>
    </w:pPr>
    <w:rPr>
      <w:rFonts w:ascii="Times New Roman" w:hAnsi="Times New Roman" w:cs="Times New Roman"/>
      <w:color w:val="auto"/>
    </w:rPr>
  </w:style>
  <w:style w:type="paragraph" w:customStyle="1" w:styleId="CM3">
    <w:name w:val="CM3"/>
    <w:basedOn w:val="Default"/>
    <w:next w:val="Default"/>
    <w:rsid w:val="00B46ECE"/>
    <w:pPr>
      <w:widowControl w:val="0"/>
      <w:spacing w:line="256" w:lineRule="atLeast"/>
    </w:pPr>
    <w:rPr>
      <w:rFonts w:ascii="Times New Roman" w:hAnsi="Times New Roman" w:cs="Times New Roman"/>
      <w:color w:val="auto"/>
    </w:rPr>
  </w:style>
  <w:style w:type="paragraph" w:customStyle="1" w:styleId="CM4">
    <w:name w:val="CM4"/>
    <w:basedOn w:val="Default"/>
    <w:next w:val="Default"/>
    <w:rsid w:val="00B46ECE"/>
    <w:pPr>
      <w:widowControl w:val="0"/>
      <w:spacing w:line="256" w:lineRule="atLeast"/>
    </w:pPr>
    <w:rPr>
      <w:rFonts w:ascii="Times New Roman" w:hAnsi="Times New Roman" w:cs="Times New Roman"/>
      <w:color w:val="auto"/>
    </w:rPr>
  </w:style>
  <w:style w:type="paragraph" w:customStyle="1" w:styleId="1TITULO1">
    <w:name w:val="1. TITULO 1"/>
    <w:basedOn w:val="Normal"/>
    <w:rsid w:val="00B46ECE"/>
    <w:pPr>
      <w:numPr>
        <w:ilvl w:val="2"/>
        <w:numId w:val="21"/>
      </w:numPr>
      <w:tabs>
        <w:tab w:val="clear" w:pos="1224"/>
        <w:tab w:val="num" w:pos="1211"/>
      </w:tabs>
      <w:spacing w:before="240" w:after="240" w:line="360" w:lineRule="auto"/>
      <w:ind w:left="1191" w:hanging="340"/>
      <w:jc w:val="left"/>
    </w:pPr>
    <w:rPr>
      <w:rFonts w:cs="Arial"/>
      <w:b/>
      <w:bCs/>
      <w:sz w:val="22"/>
      <w:szCs w:val="22"/>
    </w:rPr>
  </w:style>
  <w:style w:type="paragraph" w:customStyle="1" w:styleId="EstiloTtulo210ptIzquierda0cmPrimeralnea0cmAnt">
    <w:name w:val="Estilo Título 2 + 10 pt Izquierda:  0 cm Primera línea:  0 cm Ant..."/>
    <w:basedOn w:val="Ttulo2"/>
    <w:rsid w:val="00B46ECE"/>
    <w:pPr>
      <w:widowControl/>
      <w:numPr>
        <w:ilvl w:val="0"/>
        <w:numId w:val="0"/>
      </w:numPr>
      <w:tabs>
        <w:tab w:val="center" w:pos="4382"/>
      </w:tabs>
      <w:suppressAutoHyphens/>
      <w:spacing w:before="240" w:after="240" w:line="360" w:lineRule="auto"/>
      <w:ind w:left="1080" w:hanging="720"/>
    </w:pPr>
    <w:rPr>
      <w:b/>
      <w:bCs/>
      <w:snapToGrid/>
      <w:spacing w:val="-3"/>
      <w:szCs w:val="20"/>
      <w:lang w:val="es-ES_tradnl"/>
    </w:rPr>
  </w:style>
  <w:style w:type="paragraph" w:customStyle="1" w:styleId="EstiloTitulo4">
    <w:name w:val="Estilo Titulo 4"/>
    <w:basedOn w:val="Encabezado"/>
    <w:rsid w:val="00B46ECE"/>
    <w:pPr>
      <w:numPr>
        <w:ilvl w:val="1"/>
        <w:numId w:val="21"/>
      </w:numPr>
      <w:tabs>
        <w:tab w:val="clear" w:pos="4252"/>
        <w:tab w:val="clear" w:pos="8504"/>
      </w:tabs>
    </w:pPr>
    <w:rPr>
      <w:rFonts w:cs="Arial"/>
      <w:b/>
      <w:bCs/>
      <w:sz w:val="20"/>
      <w:szCs w:val="20"/>
      <w:lang w:val="es-ES_tradnl"/>
    </w:rPr>
  </w:style>
  <w:style w:type="paragraph" w:customStyle="1" w:styleId="Textoproyecto">
    <w:name w:val="Texto proyecto"/>
    <w:basedOn w:val="Normal"/>
    <w:rsid w:val="00B46ECE"/>
    <w:pPr>
      <w:spacing w:line="360" w:lineRule="auto"/>
      <w:ind w:firstLine="709"/>
    </w:pPr>
    <w:rPr>
      <w:rFonts w:ascii="Tahoma" w:hAnsi="Tahoma"/>
      <w:sz w:val="22"/>
      <w:szCs w:val="20"/>
    </w:rPr>
  </w:style>
  <w:style w:type="paragraph" w:customStyle="1" w:styleId="OPTIMUSTEXTO">
    <w:name w:val="OPTIMUS_TEXTO"/>
    <w:rsid w:val="00B46ECE"/>
    <w:pPr>
      <w:spacing w:line="360" w:lineRule="auto"/>
      <w:jc w:val="both"/>
    </w:pPr>
    <w:rPr>
      <w:rFonts w:ascii="Arial" w:hAnsi="Arial"/>
      <w:sz w:val="24"/>
      <w:szCs w:val="24"/>
    </w:rPr>
  </w:style>
  <w:style w:type="character" w:customStyle="1" w:styleId="apple-converted-space">
    <w:name w:val="apple-converted-space"/>
    <w:basedOn w:val="Fuentedeprrafopredeter"/>
    <w:rsid w:val="00B46ECE"/>
  </w:style>
  <w:style w:type="paragraph" w:customStyle="1" w:styleId="PGITEXTOPARRAFOS">
    <w:name w:val="PGI TEXTO PARRAFOS"/>
    <w:basedOn w:val="Normal"/>
    <w:rsid w:val="00B46ECE"/>
    <w:pPr>
      <w:keepNext/>
      <w:spacing w:before="120" w:after="120" w:line="300" w:lineRule="exact"/>
    </w:pPr>
    <w:rPr>
      <w:sz w:val="22"/>
      <w:szCs w:val="22"/>
    </w:rPr>
  </w:style>
  <w:style w:type="paragraph" w:customStyle="1" w:styleId="CABEZAPAGfechavalor">
    <w:name w:val="CABEZA_PAG_fecha_valor"/>
    <w:basedOn w:val="Normal"/>
    <w:uiPriority w:val="9"/>
    <w:qFormat/>
    <w:rsid w:val="001C40B2"/>
    <w:pPr>
      <w:jc w:val="left"/>
    </w:pPr>
    <w:rPr>
      <w:rFonts w:ascii="Verdana" w:eastAsiaTheme="minorEastAsia" w:hAnsi="Verdana" w:cs="Verdana"/>
      <w:sz w:val="16"/>
      <w:lang w:val="es-ES_tradnl" w:eastAsia="es-ES_trad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index heading" w:uiPriority="0"/>
    <w:lsdException w:name="caption" w:semiHidden="0" w:uiPriority="0" w:unhideWhenUsed="0" w:qFormat="1"/>
    <w:lsdException w:name="table of figures" w:uiPriority="0"/>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Salutation"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Cite" w:uiPriority="0"/>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2FFF"/>
    <w:pPr>
      <w:jc w:val="both"/>
    </w:pPr>
    <w:rPr>
      <w:rFonts w:ascii="Arial" w:hAnsi="Arial"/>
      <w:sz w:val="18"/>
      <w:szCs w:val="24"/>
    </w:rPr>
  </w:style>
  <w:style w:type="paragraph" w:styleId="Ttulo1">
    <w:name w:val="heading 1"/>
    <w:aliases w:val="título 1,título 1 Car"/>
    <w:basedOn w:val="Normal"/>
    <w:next w:val="Normal"/>
    <w:link w:val="Ttulo1Car1"/>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aliases w:val="h2,TEP 2,Título 2 modificado Car,TEP 2 Car Car Car,TEP 2 Car Car,TEP 2 Car Car Car Car Car,Título 2 modificado Car Car Car,TEP 2 Car Car Car Car Car Car Car"/>
    <w:basedOn w:val="Normal"/>
    <w:next w:val="Normal2"/>
    <w:link w:val="Ttulo2Car1"/>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basedOn w:val="Normal"/>
    <w:next w:val="Normal"/>
    <w:link w:val="Ttulo3Car1"/>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aliases w:val="Car Car Car Car, Car Car Car Car,Título 4 Proyecto,titulo 4"/>
    <w:basedOn w:val="Normal"/>
    <w:next w:val="Normal"/>
    <w:link w:val="Ttulo4Car2"/>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link w:val="Ttulo5Car1"/>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aliases w:val="ANETO 1.1.1.1"/>
    <w:basedOn w:val="Normal"/>
    <w:next w:val="Normal"/>
    <w:link w:val="Ttulo6Car1"/>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link w:val="Ttulo7Car1"/>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link w:val="Ttulo8Car1"/>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link w:val="Ttulo9Car1"/>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aliases w:val="titulo1"/>
    <w:basedOn w:val="Normal"/>
    <w:next w:val="Normal"/>
    <w:autoRedefine/>
    <w:rsid w:val="00B65545"/>
    <w:pPr>
      <w:widowControl w:val="0"/>
      <w:tabs>
        <w:tab w:val="right" w:leader="dot" w:pos="7938"/>
      </w:tabs>
      <w:spacing w:line="408" w:lineRule="auto"/>
      <w:ind w:left="284"/>
    </w:pPr>
    <w:rPr>
      <w:noProof/>
      <w:snapToGrid w:val="0"/>
      <w:sz w:val="20"/>
      <w:szCs w:val="22"/>
    </w:rPr>
  </w:style>
  <w:style w:type="paragraph" w:styleId="Encabezado">
    <w:name w:val="header"/>
    <w:aliases w:val="encabezado,Car,e, Car,Encabezado Car2,Encabezado Car Car1,Encabezado Car1 Car Car,Encabezado Car Car Car Car,Encabezado Car1 Car Car Car Car,Encabezado Car Car Car Car Car Car,Encabezado Car2 Car Car Car Car Car Car Car,e Car Car Car Car"/>
    <w:basedOn w:val="Normal"/>
    <w:link w:val="EncabezadoCar"/>
    <w:uiPriority w:val="99"/>
    <w:rsid w:val="00B65545"/>
    <w:pPr>
      <w:tabs>
        <w:tab w:val="center" w:pos="4252"/>
        <w:tab w:val="right" w:pos="8504"/>
      </w:tabs>
    </w:pPr>
  </w:style>
  <w:style w:type="character" w:customStyle="1" w:styleId="EncabezadoCar">
    <w:name w:val="Encabezado Car"/>
    <w:aliases w:val="encabezado Car,Car Car3,e Car, Car Car,Encabezado Car2 Car,Encabezado Car Car1 Car,Encabezado Car1 Car Car Car,Encabezado Car Car Car Car Car,Encabezado Car1 Car Car Car Car Car,Encabezado Car Car Car Car Car Car Car,e Car Car Car Car Car"/>
    <w:basedOn w:val="Fuentedeprrafopredeter"/>
    <w:link w:val="Encabezado"/>
    <w:uiPriority w:val="99"/>
    <w:rsid w:val="00705190"/>
    <w:rPr>
      <w:rFonts w:ascii="Arial" w:hAnsi="Arial"/>
      <w:sz w:val="18"/>
      <w:szCs w:val="24"/>
    </w:rPr>
  </w:style>
  <w:style w:type="paragraph" w:styleId="Piedepgina">
    <w:name w:val="footer"/>
    <w:basedOn w:val="Normal"/>
    <w:link w:val="PiedepginaCar"/>
    <w:uiPriority w:val="99"/>
    <w:rsid w:val="00B65545"/>
    <w:pPr>
      <w:tabs>
        <w:tab w:val="center" w:pos="4252"/>
        <w:tab w:val="right" w:pos="8504"/>
      </w:tabs>
    </w:pPr>
  </w:style>
  <w:style w:type="character" w:customStyle="1" w:styleId="PiedepginaCar">
    <w:name w:val="Pie de página Car"/>
    <w:basedOn w:val="Fuentedeprrafopredeter"/>
    <w:link w:val="Piedepgina"/>
    <w:uiPriority w:val="99"/>
    <w:rsid w:val="00F158E4"/>
    <w:rPr>
      <w:rFonts w:ascii="Arial" w:hAnsi="Arial"/>
      <w:sz w:val="18"/>
      <w:szCs w:val="24"/>
    </w:rPr>
  </w:style>
  <w:style w:type="character" w:styleId="Nmerodepgina">
    <w:name w:val="page number"/>
    <w:basedOn w:val="Fuentedeprrafopredeter"/>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link w:val="TextocomentarioCar1"/>
    <w:rsid w:val="00B65545"/>
    <w:rPr>
      <w:sz w:val="20"/>
      <w:szCs w:val="20"/>
    </w:rPr>
  </w:style>
  <w:style w:type="paragraph" w:styleId="Asuntodelcomentario">
    <w:name w:val="annotation subject"/>
    <w:basedOn w:val="Textocomentario"/>
    <w:next w:val="Textocomentario"/>
    <w:link w:val="AsuntodelcomentarioCar"/>
    <w:rsid w:val="00B65545"/>
    <w:rPr>
      <w:b/>
      <w:bCs/>
    </w:rPr>
  </w:style>
  <w:style w:type="paragraph" w:styleId="Textodeglobo">
    <w:name w:val="Balloon Text"/>
    <w:basedOn w:val="Normal"/>
    <w:link w:val="TextodegloboCar"/>
    <w:uiPriority w:val="99"/>
    <w:rsid w:val="00B65545"/>
    <w:rPr>
      <w:rFonts w:ascii="Tahoma" w:hAnsi="Tahoma" w:cs="Tahoma"/>
      <w:sz w:val="16"/>
      <w:szCs w:val="16"/>
    </w:rPr>
  </w:style>
  <w:style w:type="character" w:customStyle="1" w:styleId="TextodegloboCar">
    <w:name w:val="Texto de globo Car"/>
    <w:basedOn w:val="Fuentedeprrafopredeter"/>
    <w:link w:val="Textodeglobo"/>
    <w:uiPriority w:val="99"/>
    <w:rsid w:val="00C87599"/>
    <w:rPr>
      <w:rFonts w:ascii="Tahoma" w:hAnsi="Tahoma" w:cs="Tahoma"/>
      <w:sz w:val="16"/>
      <w:szCs w:val="16"/>
    </w:rPr>
  </w:style>
  <w:style w:type="paragraph" w:styleId="Textoindependiente2">
    <w:name w:val="Body Text 2"/>
    <w:aliases w:val="Subrayado"/>
    <w:basedOn w:val="Normal"/>
    <w:link w:val="Textoindependiente2Car1"/>
    <w:rsid w:val="00B65545"/>
    <w:pPr>
      <w:autoSpaceDE w:val="0"/>
      <w:autoSpaceDN w:val="0"/>
      <w:adjustRightInd w:val="0"/>
    </w:pPr>
    <w:rPr>
      <w:rFonts w:ascii="Century Gothic" w:hAnsi="Century Gothic" w:cs="Arial"/>
      <w:szCs w:val="20"/>
    </w:rPr>
  </w:style>
  <w:style w:type="paragraph" w:styleId="Textoindependiente">
    <w:name w:val="Body Text"/>
    <w:basedOn w:val="Normal"/>
    <w:link w:val="TextoindependienteCar"/>
    <w:rsid w:val="00B65545"/>
    <w:pPr>
      <w:spacing w:after="120"/>
    </w:pPr>
  </w:style>
  <w:style w:type="paragraph" w:styleId="TDC2">
    <w:name w:val="toc 2"/>
    <w:aliases w:val="titilo2"/>
    <w:basedOn w:val="Normal"/>
    <w:next w:val="Normal"/>
    <w:autoRedefine/>
    <w:rsid w:val="00B65545"/>
    <w:pPr>
      <w:widowControl w:val="0"/>
      <w:tabs>
        <w:tab w:val="left" w:pos="993"/>
        <w:tab w:val="right" w:leader="dot" w:pos="7938"/>
      </w:tabs>
      <w:spacing w:line="408" w:lineRule="auto"/>
      <w:ind w:left="851" w:right="284" w:hanging="284"/>
    </w:pPr>
    <w:rPr>
      <w:noProof/>
      <w:snapToGrid w:val="0"/>
      <w:sz w:val="20"/>
      <w:szCs w:val="22"/>
    </w:rPr>
  </w:style>
  <w:style w:type="paragraph" w:styleId="Epgrafe">
    <w:name w:val="caption"/>
    <w:basedOn w:val="Normal"/>
    <w:next w:val="Normal"/>
    <w:qFormat/>
    <w:rsid w:val="00B65545"/>
    <w:pPr>
      <w:widowControl w:val="0"/>
      <w:spacing w:after="360"/>
      <w:jc w:val="center"/>
    </w:pPr>
    <w:rPr>
      <w:b/>
      <w:snapToGrid w:val="0"/>
      <w:szCs w:val="22"/>
    </w:rPr>
  </w:style>
  <w:style w:type="paragraph" w:styleId="Ttulo">
    <w:name w:val="Title"/>
    <w:basedOn w:val="Normal"/>
    <w:link w:val="TtuloCar1"/>
    <w:qFormat/>
    <w:rsid w:val="00B65545"/>
    <w:pPr>
      <w:jc w:val="center"/>
    </w:pPr>
    <w:rPr>
      <w:rFonts w:ascii="Times New Roman" w:hAnsi="Times New Roman"/>
      <w:b/>
      <w:bCs/>
      <w:sz w:val="24"/>
    </w:rPr>
  </w:style>
  <w:style w:type="paragraph" w:styleId="Textoindependiente3">
    <w:name w:val="Body Text 3"/>
    <w:basedOn w:val="Normal"/>
    <w:link w:val="Textoindependiente3Car"/>
    <w:rsid w:val="00B65545"/>
    <w:pPr>
      <w:spacing w:after="120"/>
      <w:jc w:val="left"/>
    </w:pPr>
    <w:rPr>
      <w:rFonts w:ascii="Times New Roman" w:hAnsi="Times New Roman"/>
      <w:sz w:val="16"/>
      <w:szCs w:val="16"/>
    </w:rPr>
  </w:style>
  <w:style w:type="paragraph" w:styleId="Sangra3detindependiente">
    <w:name w:val="Body Text Indent 3"/>
    <w:basedOn w:val="Normal"/>
    <w:link w:val="Sangra3detindependienteCar"/>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link w:val="Sangra2detindependienteCar"/>
    <w:rsid w:val="00B65545"/>
    <w:pPr>
      <w:tabs>
        <w:tab w:val="left" w:pos="540"/>
        <w:tab w:val="left" w:pos="900"/>
        <w:tab w:val="left" w:pos="1260"/>
        <w:tab w:val="left" w:pos="1620"/>
      </w:tabs>
      <w:ind w:left="540"/>
      <w:jc w:val="left"/>
    </w:pPr>
    <w:rPr>
      <w:rFonts w:ascii="Futura Md BT" w:hAnsi="Futura Md BT" w:cs="Courier New"/>
      <w:sz w:val="20"/>
      <w:szCs w:val="20"/>
    </w:rPr>
  </w:style>
  <w:style w:type="character" w:customStyle="1" w:styleId="Sangra2detindependienteCar">
    <w:name w:val="Sangría 2 de t. independiente Car"/>
    <w:basedOn w:val="Fuentedeprrafopredeter"/>
    <w:link w:val="Sangra2detindependiente"/>
    <w:rsid w:val="00EE57E4"/>
    <w:rPr>
      <w:rFonts w:ascii="Futura Md BT" w:hAnsi="Futura Md BT" w:cs="Courier New"/>
    </w:rPr>
  </w:style>
  <w:style w:type="paragraph" w:styleId="Subttulo">
    <w:name w:val="Subtitle"/>
    <w:basedOn w:val="Normal"/>
    <w:link w:val="SubttuloCar"/>
    <w:qFormat/>
    <w:rsid w:val="00B65545"/>
    <w:rPr>
      <w:rFonts w:cs="Arial"/>
      <w:b/>
      <w:bCs/>
      <w:szCs w:val="18"/>
    </w:rPr>
  </w:style>
  <w:style w:type="paragraph" w:styleId="Prrafodelista">
    <w:name w:val="List Paragraph"/>
    <w:basedOn w:val="Normal"/>
    <w:uiPriority w:val="34"/>
    <w:qFormat/>
    <w:rsid w:val="00EE57E4"/>
    <w:pPr>
      <w:ind w:left="720"/>
      <w:contextualSpacing/>
    </w:pPr>
  </w:style>
  <w:style w:type="character" w:customStyle="1" w:styleId="CarCar1">
    <w:name w:val="Car Car1"/>
    <w:aliases w:val="Encabezado Car1,e Car1, Car Car27,Encabezado Car2 Car1,Encabezado Car Car1 Car1,Encabezado Car1 Car Car Car1,Encabezado Car Car Car Car Car1,Encabezado Car1 Car Car Car Car Car1,Encabezado Car Car Car Car Car Car Car1"/>
    <w:basedOn w:val="Fuentedeprrafopredeter"/>
    <w:rsid w:val="002C7E88"/>
    <w:rPr>
      <w:sz w:val="24"/>
      <w:szCs w:val="24"/>
      <w:lang w:val="es-ES_tradnl"/>
    </w:rPr>
  </w:style>
  <w:style w:type="paragraph" w:customStyle="1" w:styleId="CAP1">
    <w:name w:val="CAP.1"/>
    <w:basedOn w:val="Normal"/>
    <w:next w:val="CUERPOTEXTO"/>
    <w:uiPriority w:val="9"/>
    <w:qFormat/>
    <w:rsid w:val="00A17E20"/>
    <w:pPr>
      <w:spacing w:before="119" w:after="62"/>
      <w:jc w:val="left"/>
    </w:pPr>
    <w:rPr>
      <w:rFonts w:eastAsiaTheme="minorEastAsia" w:cs="Arial"/>
      <w:b/>
      <w:sz w:val="28"/>
      <w:szCs w:val="22"/>
    </w:rPr>
  </w:style>
  <w:style w:type="paragraph" w:customStyle="1" w:styleId="CUERPOTEXTO">
    <w:name w:val="CUERPO_TEXTO"/>
    <w:basedOn w:val="Normal"/>
    <w:uiPriority w:val="9"/>
    <w:qFormat/>
    <w:rsid w:val="00A17E20"/>
    <w:pPr>
      <w:spacing w:after="120"/>
    </w:pPr>
    <w:rPr>
      <w:rFonts w:eastAsiaTheme="minorEastAsia" w:cs="Arial"/>
      <w:sz w:val="20"/>
      <w:szCs w:val="22"/>
    </w:rPr>
  </w:style>
  <w:style w:type="paragraph" w:customStyle="1" w:styleId="CUERPOTEXTOTABLA">
    <w:name w:val="CUERPO_TEXTO_TABLA"/>
    <w:basedOn w:val="Normal"/>
    <w:uiPriority w:val="9"/>
    <w:qFormat/>
    <w:rsid w:val="00A17E20"/>
    <w:pPr>
      <w:jc w:val="left"/>
    </w:pPr>
    <w:rPr>
      <w:rFonts w:eastAsiaTheme="minorEastAsia" w:cs="Arial"/>
      <w:sz w:val="20"/>
      <w:szCs w:val="22"/>
    </w:rPr>
  </w:style>
  <w:style w:type="paragraph" w:customStyle="1" w:styleId="CAP2">
    <w:name w:val="CAP.2"/>
    <w:basedOn w:val="Normal"/>
    <w:next w:val="CUERPOTEXTO"/>
    <w:uiPriority w:val="9"/>
    <w:qFormat/>
    <w:rsid w:val="00F158E4"/>
    <w:pPr>
      <w:spacing w:before="119" w:after="62"/>
      <w:jc w:val="left"/>
    </w:pPr>
    <w:rPr>
      <w:rFonts w:eastAsiaTheme="minorEastAsia" w:cs="Arial"/>
      <w:b/>
      <w:sz w:val="24"/>
      <w:szCs w:val="22"/>
    </w:rPr>
  </w:style>
  <w:style w:type="paragraph" w:customStyle="1" w:styleId="CAP3">
    <w:name w:val="CAP.3"/>
    <w:basedOn w:val="Normal"/>
    <w:next w:val="CUERPOTEXTO"/>
    <w:uiPriority w:val="9"/>
    <w:qFormat/>
    <w:rsid w:val="00F158E4"/>
    <w:pPr>
      <w:spacing w:before="119" w:after="62"/>
      <w:jc w:val="left"/>
    </w:pPr>
    <w:rPr>
      <w:rFonts w:eastAsiaTheme="minorEastAsia" w:cs="Arial"/>
      <w:b/>
      <w:sz w:val="20"/>
      <w:szCs w:val="22"/>
    </w:rPr>
  </w:style>
  <w:style w:type="paragraph" w:customStyle="1" w:styleId="PIEPAG">
    <w:name w:val="PIE_PAG"/>
    <w:basedOn w:val="Normal"/>
    <w:uiPriority w:val="9"/>
    <w:qFormat/>
    <w:rsid w:val="00991D6E"/>
    <w:pPr>
      <w:jc w:val="right"/>
    </w:pPr>
    <w:rPr>
      <w:rFonts w:eastAsiaTheme="minorEastAsia" w:cs="Arial"/>
      <w:sz w:val="16"/>
      <w:szCs w:val="22"/>
    </w:rPr>
  </w:style>
  <w:style w:type="paragraph" w:customStyle="1" w:styleId="INDCAP1">
    <w:name w:val="IND.CAP.1"/>
    <w:basedOn w:val="Normal"/>
    <w:next w:val="CUERPOTEXTO"/>
    <w:uiPriority w:val="9"/>
    <w:qFormat/>
    <w:rsid w:val="006670AF"/>
    <w:pPr>
      <w:jc w:val="left"/>
    </w:pPr>
    <w:rPr>
      <w:rFonts w:eastAsiaTheme="minorEastAsia" w:cs="Arial"/>
      <w:b/>
      <w:sz w:val="20"/>
      <w:szCs w:val="22"/>
    </w:rPr>
  </w:style>
  <w:style w:type="paragraph" w:customStyle="1" w:styleId="INDCAP2">
    <w:name w:val="IND.CAP.2"/>
    <w:basedOn w:val="Normal"/>
    <w:next w:val="CUERPOTEXTO"/>
    <w:uiPriority w:val="9"/>
    <w:qFormat/>
    <w:rsid w:val="006670AF"/>
    <w:pPr>
      <w:jc w:val="left"/>
    </w:pPr>
    <w:rPr>
      <w:rFonts w:eastAsiaTheme="minorEastAsia" w:cs="Arial"/>
      <w:b/>
      <w:sz w:val="20"/>
      <w:szCs w:val="22"/>
    </w:rPr>
  </w:style>
  <w:style w:type="paragraph" w:customStyle="1" w:styleId="INDCAP3">
    <w:name w:val="IND.CAP.3"/>
    <w:basedOn w:val="Normal"/>
    <w:next w:val="CUERPOTEXTO"/>
    <w:uiPriority w:val="9"/>
    <w:qFormat/>
    <w:rsid w:val="006670AF"/>
    <w:pPr>
      <w:jc w:val="left"/>
    </w:pPr>
    <w:rPr>
      <w:rFonts w:eastAsiaTheme="minorEastAsia" w:cs="Arial"/>
      <w:sz w:val="20"/>
      <w:szCs w:val="22"/>
    </w:rPr>
  </w:style>
  <w:style w:type="paragraph" w:customStyle="1" w:styleId="CABEZAPAGtitulo">
    <w:name w:val="CABEZA_PAG_titulo"/>
    <w:basedOn w:val="Normal"/>
    <w:uiPriority w:val="9"/>
    <w:qFormat/>
    <w:rsid w:val="006670AF"/>
    <w:pPr>
      <w:jc w:val="left"/>
    </w:pPr>
    <w:rPr>
      <w:rFonts w:eastAsiaTheme="minorEastAsia" w:cs="Arial"/>
      <w:b/>
      <w:sz w:val="28"/>
      <w:szCs w:val="22"/>
    </w:rPr>
  </w:style>
  <w:style w:type="paragraph" w:customStyle="1" w:styleId="CABEZAPAGtexto">
    <w:name w:val="CABEZA_PAG_texto"/>
    <w:basedOn w:val="Normal"/>
    <w:uiPriority w:val="9"/>
    <w:qFormat/>
    <w:rsid w:val="006670AF"/>
    <w:pPr>
      <w:jc w:val="left"/>
    </w:pPr>
    <w:rPr>
      <w:rFonts w:eastAsiaTheme="minorEastAsia" w:cs="Arial"/>
      <w:sz w:val="16"/>
      <w:szCs w:val="22"/>
    </w:rPr>
  </w:style>
  <w:style w:type="character" w:customStyle="1" w:styleId="SubttuloCar">
    <w:name w:val="Subtítulo Car"/>
    <w:link w:val="Subttulo"/>
    <w:rsid w:val="00307160"/>
    <w:rPr>
      <w:rFonts w:ascii="Arial" w:hAnsi="Arial" w:cs="Arial"/>
      <w:b/>
      <w:bCs/>
      <w:sz w:val="18"/>
      <w:szCs w:val="18"/>
    </w:rPr>
  </w:style>
  <w:style w:type="paragraph" w:customStyle="1" w:styleId="LAMET01">
    <w:name w:val="LAMET_01"/>
    <w:basedOn w:val="Normal"/>
    <w:qFormat/>
    <w:rsid w:val="00E321CB"/>
    <w:pPr>
      <w:tabs>
        <w:tab w:val="left" w:pos="1800"/>
      </w:tabs>
      <w:ind w:right="3967"/>
    </w:pPr>
    <w:rPr>
      <w:rFonts w:eastAsiaTheme="minorHAnsi" w:cs="Arial"/>
      <w:b/>
      <w:bCs/>
      <w:color w:val="365F91" w:themeColor="accent1" w:themeShade="BF"/>
      <w:spacing w:val="20"/>
      <w:sz w:val="24"/>
      <w:u w:val="single"/>
      <w:lang w:eastAsia="en-US"/>
    </w:rPr>
  </w:style>
  <w:style w:type="paragraph" w:customStyle="1" w:styleId="LAMET02">
    <w:name w:val="LAMET_02"/>
    <w:basedOn w:val="Normal"/>
    <w:qFormat/>
    <w:rsid w:val="00E321CB"/>
    <w:pPr>
      <w:tabs>
        <w:tab w:val="left" w:pos="1800"/>
      </w:tabs>
      <w:ind w:right="-2"/>
    </w:pPr>
    <w:rPr>
      <w:rFonts w:eastAsiaTheme="minorHAnsi" w:cs="Arial"/>
      <w:b/>
      <w:bCs/>
      <w:caps/>
      <w:color w:val="365F91" w:themeColor="accent1" w:themeShade="BF"/>
      <w:spacing w:val="20"/>
      <w:sz w:val="20"/>
      <w:szCs w:val="20"/>
      <w:lang w:eastAsia="en-US"/>
    </w:rPr>
  </w:style>
  <w:style w:type="paragraph" w:customStyle="1" w:styleId="LAMET03">
    <w:name w:val="LAMET_03"/>
    <w:basedOn w:val="LAMET02"/>
    <w:qFormat/>
    <w:rsid w:val="00E321CB"/>
    <w:pPr>
      <w:ind w:right="0"/>
    </w:pPr>
    <w:rPr>
      <w:caps w:val="0"/>
      <w:sz w:val="18"/>
      <w:szCs w:val="18"/>
    </w:rPr>
  </w:style>
  <w:style w:type="numbering" w:customStyle="1" w:styleId="Sinlista1">
    <w:name w:val="Sin lista1"/>
    <w:next w:val="Sinlista"/>
    <w:uiPriority w:val="99"/>
    <w:semiHidden/>
    <w:unhideWhenUsed/>
    <w:rsid w:val="00B46ECE"/>
  </w:style>
  <w:style w:type="paragraph" w:styleId="Sangradetextonormal">
    <w:name w:val="Body Text Indent"/>
    <w:basedOn w:val="Normal"/>
    <w:link w:val="SangradetextonormalCar"/>
    <w:unhideWhenUsed/>
    <w:rsid w:val="00B46ECE"/>
    <w:pPr>
      <w:spacing w:after="120"/>
      <w:ind w:left="283"/>
    </w:pPr>
  </w:style>
  <w:style w:type="character" w:customStyle="1" w:styleId="SangradetextonormalCar">
    <w:name w:val="Sangría de texto normal Car"/>
    <w:basedOn w:val="Fuentedeprrafopredeter"/>
    <w:link w:val="Sangradetextonormal"/>
    <w:rsid w:val="00B46ECE"/>
    <w:rPr>
      <w:rFonts w:ascii="Arial" w:hAnsi="Arial"/>
      <w:sz w:val="18"/>
      <w:szCs w:val="24"/>
    </w:rPr>
  </w:style>
  <w:style w:type="character" w:customStyle="1" w:styleId="WW8Num4z0">
    <w:name w:val="WW8Num4z0"/>
    <w:rsid w:val="00B46ECE"/>
    <w:rPr>
      <w:rFonts w:ascii="Arial" w:hAnsi="Arial" w:cs="Arial"/>
      <w:sz w:val="20"/>
    </w:rPr>
  </w:style>
  <w:style w:type="character" w:customStyle="1" w:styleId="WW8Num4z3">
    <w:name w:val="WW8Num4z3"/>
    <w:rsid w:val="00B46ECE"/>
    <w:rPr>
      <w:rFonts w:ascii="OpenSymbol" w:hAnsi="OpenSymbol" w:cs="OpenSymbol"/>
    </w:rPr>
  </w:style>
  <w:style w:type="character" w:customStyle="1" w:styleId="WW8Num4z4">
    <w:name w:val="WW8Num4z4"/>
    <w:rsid w:val="00B46ECE"/>
    <w:rPr>
      <w:rFonts w:ascii="Times New Roman" w:hAnsi="Times New Roman" w:cs="Times New Roman"/>
    </w:rPr>
  </w:style>
  <w:style w:type="character" w:customStyle="1" w:styleId="WW8Num7z0">
    <w:name w:val="WW8Num7z0"/>
    <w:rsid w:val="00B46ECE"/>
    <w:rPr>
      <w:rFonts w:ascii="Arial" w:hAnsi="Arial" w:cs="Arial"/>
      <w:sz w:val="20"/>
    </w:rPr>
  </w:style>
  <w:style w:type="character" w:customStyle="1" w:styleId="WW8Num7z3">
    <w:name w:val="WW8Num7z3"/>
    <w:rsid w:val="00B46ECE"/>
    <w:rPr>
      <w:rFonts w:ascii="OpenSymbol" w:hAnsi="OpenSymbol" w:cs="OpenSymbol"/>
    </w:rPr>
  </w:style>
  <w:style w:type="character" w:customStyle="1" w:styleId="WW8Num7z4">
    <w:name w:val="WW8Num7z4"/>
    <w:rsid w:val="00B46ECE"/>
    <w:rPr>
      <w:rFonts w:ascii="Times New Roman" w:hAnsi="Times New Roman" w:cs="Times New Roman"/>
    </w:rPr>
  </w:style>
  <w:style w:type="character" w:customStyle="1" w:styleId="WW8Num10z0">
    <w:name w:val="WW8Num10z0"/>
    <w:rsid w:val="00B46ECE"/>
    <w:rPr>
      <w:rFonts w:ascii="Arial" w:hAnsi="Arial" w:cs="Arial"/>
    </w:rPr>
  </w:style>
  <w:style w:type="character" w:customStyle="1" w:styleId="Fuentedeprrafopredeter2">
    <w:name w:val="Fuente de párrafo predeter.2"/>
    <w:rsid w:val="00B46ECE"/>
  </w:style>
  <w:style w:type="character" w:customStyle="1" w:styleId="WW8Num1z0">
    <w:name w:val="WW8Num1z0"/>
    <w:rsid w:val="00B46ECE"/>
    <w:rPr>
      <w:rFonts w:ascii="Times New Roman" w:eastAsia="Times New Roman" w:hAnsi="Times New Roman" w:cs="Times New Roman"/>
    </w:rPr>
  </w:style>
  <w:style w:type="character" w:customStyle="1" w:styleId="WW8Num1z1">
    <w:name w:val="WW8Num1z1"/>
    <w:rsid w:val="00B46ECE"/>
    <w:rPr>
      <w:rFonts w:ascii="Courier New" w:hAnsi="Courier New" w:cs="Courier New"/>
    </w:rPr>
  </w:style>
  <w:style w:type="character" w:customStyle="1" w:styleId="WW8Num1z2">
    <w:name w:val="WW8Num1z2"/>
    <w:rsid w:val="00B46ECE"/>
    <w:rPr>
      <w:rFonts w:ascii="Wingdings" w:hAnsi="Wingdings" w:cs="Wingdings"/>
    </w:rPr>
  </w:style>
  <w:style w:type="character" w:customStyle="1" w:styleId="WW8Num1z3">
    <w:name w:val="WW8Num1z3"/>
    <w:rsid w:val="00B46ECE"/>
    <w:rPr>
      <w:rFonts w:ascii="Symbol" w:hAnsi="Symbol" w:cs="Symbol"/>
    </w:rPr>
  </w:style>
  <w:style w:type="character" w:customStyle="1" w:styleId="WW8Num7z1">
    <w:name w:val="WW8Num7z1"/>
    <w:rsid w:val="00B46ECE"/>
    <w:rPr>
      <w:rFonts w:ascii="Times New Roman" w:eastAsia="Times New Roman" w:hAnsi="Times New Roman" w:cs="Times New Roman"/>
    </w:rPr>
  </w:style>
  <w:style w:type="character" w:customStyle="1" w:styleId="WW8Num8z0">
    <w:name w:val="WW8Num8z0"/>
    <w:rsid w:val="00B46ECE"/>
    <w:rPr>
      <w:rFonts w:ascii="Arial" w:hAnsi="Arial" w:cs="Arial"/>
      <w:sz w:val="20"/>
    </w:rPr>
  </w:style>
  <w:style w:type="character" w:customStyle="1" w:styleId="WW8Num8z4">
    <w:name w:val="WW8Num8z4"/>
    <w:rsid w:val="00B46ECE"/>
    <w:rPr>
      <w:rFonts w:ascii="Times New Roman" w:hAnsi="Times New Roman" w:cs="Times New Roman"/>
    </w:rPr>
  </w:style>
  <w:style w:type="character" w:customStyle="1" w:styleId="WW8Num12z0">
    <w:name w:val="WW8Num12z0"/>
    <w:rsid w:val="00B46ECE"/>
    <w:rPr>
      <w:rFonts w:ascii="Arial" w:hAnsi="Arial" w:cs="Arial"/>
      <w:sz w:val="20"/>
    </w:rPr>
  </w:style>
  <w:style w:type="character" w:customStyle="1" w:styleId="WW8Num12z4">
    <w:name w:val="WW8Num12z4"/>
    <w:rsid w:val="00B46ECE"/>
    <w:rPr>
      <w:rFonts w:ascii="Times New Roman" w:hAnsi="Times New Roman" w:cs="Times New Roman"/>
    </w:rPr>
  </w:style>
  <w:style w:type="character" w:customStyle="1" w:styleId="WW8Num17z0">
    <w:name w:val="WW8Num17z0"/>
    <w:rsid w:val="00B46ECE"/>
    <w:rPr>
      <w:rFonts w:ascii="Arial" w:eastAsia="Times New Roman" w:hAnsi="Arial" w:cs="Arial"/>
    </w:rPr>
  </w:style>
  <w:style w:type="character" w:customStyle="1" w:styleId="WW8Num17z1">
    <w:name w:val="WW8Num17z1"/>
    <w:rsid w:val="00B46ECE"/>
    <w:rPr>
      <w:rFonts w:ascii="Courier New" w:hAnsi="Courier New" w:cs="Courier New"/>
    </w:rPr>
  </w:style>
  <w:style w:type="character" w:customStyle="1" w:styleId="WW8Num17z2">
    <w:name w:val="WW8Num17z2"/>
    <w:rsid w:val="00B46ECE"/>
    <w:rPr>
      <w:rFonts w:ascii="Wingdings" w:hAnsi="Wingdings" w:cs="Wingdings"/>
    </w:rPr>
  </w:style>
  <w:style w:type="character" w:customStyle="1" w:styleId="WW8Num17z3">
    <w:name w:val="WW8Num17z3"/>
    <w:rsid w:val="00B46ECE"/>
    <w:rPr>
      <w:rFonts w:ascii="Symbol" w:hAnsi="Symbol" w:cs="Symbol"/>
    </w:rPr>
  </w:style>
  <w:style w:type="character" w:customStyle="1" w:styleId="Fuentedeprrafopredeter1">
    <w:name w:val="Fuente de párrafo predeter.1"/>
    <w:rsid w:val="00B46ECE"/>
  </w:style>
  <w:style w:type="paragraph" w:customStyle="1" w:styleId="Encabezado2">
    <w:name w:val="Encabezado2"/>
    <w:basedOn w:val="Normal"/>
    <w:next w:val="Textoindependiente"/>
    <w:rsid w:val="00B46ECE"/>
    <w:pPr>
      <w:keepNext/>
      <w:suppressAutoHyphens/>
      <w:spacing w:before="240" w:after="120"/>
    </w:pPr>
    <w:rPr>
      <w:rFonts w:eastAsia="Microsoft YaHei" w:cs="Mangal"/>
      <w:sz w:val="28"/>
      <w:szCs w:val="28"/>
      <w:lang w:eastAsia="ar-SA"/>
    </w:rPr>
  </w:style>
  <w:style w:type="paragraph" w:styleId="Lista">
    <w:name w:val="List"/>
    <w:basedOn w:val="Textoindependiente"/>
    <w:rsid w:val="00B46ECE"/>
    <w:pPr>
      <w:suppressAutoHyphens/>
      <w:spacing w:after="0"/>
    </w:pPr>
    <w:rPr>
      <w:rFonts w:cs="Mangal"/>
      <w:color w:val="000000"/>
      <w:sz w:val="20"/>
      <w:szCs w:val="20"/>
      <w:lang w:eastAsia="ar-SA"/>
    </w:rPr>
  </w:style>
  <w:style w:type="paragraph" w:customStyle="1" w:styleId="Etiqueta">
    <w:name w:val="Etiqueta"/>
    <w:basedOn w:val="Normal"/>
    <w:rsid w:val="00B46ECE"/>
    <w:pPr>
      <w:suppressLineNumbers/>
      <w:suppressAutoHyphens/>
      <w:spacing w:before="120" w:after="120"/>
    </w:pPr>
    <w:rPr>
      <w:rFonts w:cs="Mangal"/>
      <w:i/>
      <w:iCs/>
      <w:sz w:val="24"/>
      <w:lang w:eastAsia="ar-SA"/>
    </w:rPr>
  </w:style>
  <w:style w:type="paragraph" w:customStyle="1" w:styleId="ndice">
    <w:name w:val="Índice"/>
    <w:basedOn w:val="Normal"/>
    <w:rsid w:val="00B46ECE"/>
    <w:pPr>
      <w:suppressLineNumbers/>
      <w:suppressAutoHyphens/>
    </w:pPr>
    <w:rPr>
      <w:rFonts w:cs="Mangal"/>
      <w:lang w:eastAsia="ar-SA"/>
    </w:rPr>
  </w:style>
  <w:style w:type="paragraph" w:customStyle="1" w:styleId="Encabezado1">
    <w:name w:val="Encabezado1"/>
    <w:basedOn w:val="Normal"/>
    <w:next w:val="Textoindependiente"/>
    <w:rsid w:val="00B46ECE"/>
    <w:pPr>
      <w:keepNext/>
      <w:suppressAutoHyphens/>
      <w:spacing w:before="240" w:after="120"/>
    </w:pPr>
    <w:rPr>
      <w:rFonts w:eastAsia="Microsoft YaHei" w:cs="Mangal"/>
      <w:sz w:val="28"/>
      <w:szCs w:val="28"/>
      <w:lang w:eastAsia="ar-SA"/>
    </w:rPr>
  </w:style>
  <w:style w:type="paragraph" w:customStyle="1" w:styleId="Estilopiefiguratablafrmula10pt">
    <w:name w:val="Estilo pie figura/tabla/fórmula + 10 pt"/>
    <w:basedOn w:val="Normal"/>
    <w:rsid w:val="00B46ECE"/>
    <w:pPr>
      <w:tabs>
        <w:tab w:val="left" w:pos="1122"/>
        <w:tab w:val="left" w:pos="1309"/>
      </w:tabs>
      <w:suppressAutoHyphens/>
      <w:jc w:val="center"/>
    </w:pPr>
    <w:rPr>
      <w:rFonts w:cs="Arial"/>
      <w:b/>
      <w:szCs w:val="20"/>
      <w:lang w:eastAsia="ar-SA"/>
    </w:rPr>
  </w:style>
  <w:style w:type="paragraph" w:customStyle="1" w:styleId="CTENormal">
    <w:name w:val="CTE Normal"/>
    <w:basedOn w:val="Normal"/>
    <w:rsid w:val="00B46ECE"/>
    <w:pPr>
      <w:tabs>
        <w:tab w:val="num" w:pos="720"/>
      </w:tabs>
      <w:suppressAutoHyphens/>
      <w:spacing w:before="60" w:after="60"/>
      <w:ind w:left="720" w:hanging="360"/>
    </w:pPr>
    <w:rPr>
      <w:rFonts w:cs="Arial"/>
      <w:sz w:val="20"/>
      <w:szCs w:val="20"/>
      <w:lang w:eastAsia="ar-SA"/>
    </w:rPr>
  </w:style>
  <w:style w:type="paragraph" w:customStyle="1" w:styleId="NumeracinCTE">
    <w:name w:val="NumeraciónCTE"/>
    <w:basedOn w:val="Normal"/>
    <w:rsid w:val="00B46ECE"/>
    <w:pPr>
      <w:numPr>
        <w:numId w:val="2"/>
      </w:numPr>
      <w:suppressAutoHyphens/>
      <w:spacing w:after="60"/>
    </w:pPr>
    <w:rPr>
      <w:rFonts w:cs="Arial"/>
      <w:sz w:val="20"/>
      <w:szCs w:val="20"/>
      <w:lang w:val="es-ES_tradnl" w:eastAsia="ar-SA"/>
    </w:rPr>
  </w:style>
  <w:style w:type="paragraph" w:customStyle="1" w:styleId="Sangra3detindependiente1">
    <w:name w:val="Sangría 3 de t. independiente1"/>
    <w:basedOn w:val="Normal"/>
    <w:rsid w:val="00B46ECE"/>
    <w:pPr>
      <w:widowControl w:val="0"/>
      <w:suppressAutoHyphens/>
      <w:ind w:left="567"/>
    </w:pPr>
    <w:rPr>
      <w:rFonts w:cs="Arial"/>
      <w:sz w:val="22"/>
      <w:szCs w:val="20"/>
      <w:lang w:val="es-ES_tradnl" w:eastAsia="ar-SA"/>
    </w:rPr>
  </w:style>
  <w:style w:type="paragraph" w:customStyle="1" w:styleId="Textoindependiente21">
    <w:name w:val="Texto independiente 21"/>
    <w:basedOn w:val="Normal"/>
    <w:rsid w:val="00B46ECE"/>
    <w:pPr>
      <w:suppressAutoHyphens/>
      <w:spacing w:after="120" w:line="480" w:lineRule="auto"/>
    </w:pPr>
    <w:rPr>
      <w:rFonts w:cs="Arial"/>
      <w:lang w:eastAsia="ar-SA"/>
    </w:rPr>
  </w:style>
  <w:style w:type="paragraph" w:customStyle="1" w:styleId="EstiloTextoindependiente2Negrita">
    <w:name w:val="Estilo Texto independiente 2 + Negrita"/>
    <w:basedOn w:val="Textoindependiente21"/>
    <w:rsid w:val="00B46ECE"/>
    <w:pPr>
      <w:spacing w:after="0"/>
    </w:pPr>
    <w:rPr>
      <w:b/>
      <w:bCs/>
    </w:rPr>
  </w:style>
  <w:style w:type="paragraph" w:customStyle="1" w:styleId="subartculoCTE">
    <w:name w:val="subartículoCTE"/>
    <w:basedOn w:val="Normal"/>
    <w:next w:val="Normal"/>
    <w:rsid w:val="00B46ECE"/>
    <w:pPr>
      <w:keepNext/>
      <w:suppressAutoHyphens/>
    </w:pPr>
    <w:rPr>
      <w:rFonts w:cs="Arial"/>
      <w:sz w:val="16"/>
      <w:szCs w:val="20"/>
      <w:lang w:val="es-ES_tradnl" w:eastAsia="ar-SA"/>
    </w:rPr>
  </w:style>
  <w:style w:type="paragraph" w:customStyle="1" w:styleId="Contenidodelatabla">
    <w:name w:val="Contenido de la tabla"/>
    <w:basedOn w:val="Normal"/>
    <w:rsid w:val="00B46ECE"/>
    <w:pPr>
      <w:suppressLineNumbers/>
      <w:suppressAutoHyphens/>
    </w:pPr>
    <w:rPr>
      <w:rFonts w:cs="Arial"/>
      <w:lang w:eastAsia="ar-SA"/>
    </w:rPr>
  </w:style>
  <w:style w:type="paragraph" w:customStyle="1" w:styleId="Encabezadodelatabla">
    <w:name w:val="Encabezado de la tabla"/>
    <w:basedOn w:val="Contenidodelatabla"/>
    <w:rsid w:val="00B46ECE"/>
    <w:pPr>
      <w:jc w:val="center"/>
    </w:pPr>
    <w:rPr>
      <w:b/>
      <w:bCs/>
    </w:rPr>
  </w:style>
  <w:style w:type="numbering" w:customStyle="1" w:styleId="Sinlista2">
    <w:name w:val="Sin lista2"/>
    <w:next w:val="Sinlista"/>
    <w:semiHidden/>
    <w:rsid w:val="00B46ECE"/>
  </w:style>
  <w:style w:type="character" w:customStyle="1" w:styleId="Ttulo1Car1">
    <w:name w:val="Título 1 Car1"/>
    <w:aliases w:val="título 1 Car4,título 1 Car Car2"/>
    <w:link w:val="Ttulo1"/>
    <w:locked/>
    <w:rsid w:val="00B46ECE"/>
    <w:rPr>
      <w:rFonts w:ascii="Arial" w:hAnsi="Arial"/>
      <w:b/>
      <w:snapToGrid w:val="0"/>
      <w:kern w:val="28"/>
      <w:szCs w:val="22"/>
    </w:rPr>
  </w:style>
  <w:style w:type="character" w:customStyle="1" w:styleId="Ttulo2Car1">
    <w:name w:val="Título 2 Car1"/>
    <w:aliases w:val="h2 Car2,TEP 2 Car2,Título 2 modificado Car Car2,TEP 2 Car Car Car Car2,TEP 2 Car Car Car3,TEP 2 Car Car Car Car Car Car2,Título 2 modificado Car Car Car Car2,TEP 2 Car Car Car Car Car Car Car Car1"/>
    <w:link w:val="Ttulo2"/>
    <w:locked/>
    <w:rsid w:val="00B46ECE"/>
    <w:rPr>
      <w:rFonts w:ascii="Arial" w:hAnsi="Arial"/>
      <w:snapToGrid w:val="0"/>
      <w:szCs w:val="22"/>
    </w:rPr>
  </w:style>
  <w:style w:type="character" w:customStyle="1" w:styleId="Ttulo3Car1">
    <w:name w:val="Título 3 Car1"/>
    <w:link w:val="Ttulo3"/>
    <w:locked/>
    <w:rsid w:val="00B46ECE"/>
    <w:rPr>
      <w:rFonts w:ascii="Arial" w:hAnsi="Arial"/>
      <w:snapToGrid w:val="0"/>
      <w:szCs w:val="22"/>
      <w:u w:val="single"/>
    </w:rPr>
  </w:style>
  <w:style w:type="character" w:customStyle="1" w:styleId="Ttulo4Car2">
    <w:name w:val="Título 4 Car2"/>
    <w:aliases w:val="Car Car Car Car Car1, Car Car Car Car Car,Título 4 Proyecto Car1,titulo 4 Car1"/>
    <w:link w:val="Ttulo4"/>
    <w:locked/>
    <w:rsid w:val="00B46ECE"/>
    <w:rPr>
      <w:rFonts w:ascii="Arial" w:hAnsi="Arial"/>
      <w:snapToGrid w:val="0"/>
      <w:szCs w:val="22"/>
      <w:u w:val="single"/>
    </w:rPr>
  </w:style>
  <w:style w:type="character" w:customStyle="1" w:styleId="Ttulo5Car1">
    <w:name w:val="Título 5 Car1"/>
    <w:link w:val="Ttulo5"/>
    <w:locked/>
    <w:rsid w:val="00B46ECE"/>
    <w:rPr>
      <w:rFonts w:ascii="Arial" w:hAnsi="Arial"/>
      <w:snapToGrid w:val="0"/>
      <w:szCs w:val="22"/>
      <w:u w:val="single"/>
    </w:rPr>
  </w:style>
  <w:style w:type="character" w:customStyle="1" w:styleId="Ttulo6Car1">
    <w:name w:val="Título 6 Car1"/>
    <w:aliases w:val="ANETO 1.1.1.1 Car1"/>
    <w:link w:val="Ttulo6"/>
    <w:locked/>
    <w:rsid w:val="00B46ECE"/>
    <w:rPr>
      <w:rFonts w:ascii="Arial" w:hAnsi="Arial"/>
      <w:b/>
      <w:snapToGrid w:val="0"/>
      <w:szCs w:val="22"/>
    </w:rPr>
  </w:style>
  <w:style w:type="character" w:customStyle="1" w:styleId="Ttulo7Car1">
    <w:name w:val="Título 7 Car1"/>
    <w:link w:val="Ttulo7"/>
    <w:locked/>
    <w:rsid w:val="00B46ECE"/>
    <w:rPr>
      <w:rFonts w:ascii="Arial" w:hAnsi="Arial"/>
      <w:b/>
      <w:snapToGrid w:val="0"/>
      <w:szCs w:val="22"/>
    </w:rPr>
  </w:style>
  <w:style w:type="character" w:customStyle="1" w:styleId="Ttulo8Car1">
    <w:name w:val="Título 8 Car1"/>
    <w:link w:val="Ttulo8"/>
    <w:locked/>
    <w:rsid w:val="00B46ECE"/>
    <w:rPr>
      <w:rFonts w:ascii="Arial" w:hAnsi="Arial"/>
      <w:b/>
      <w:snapToGrid w:val="0"/>
      <w:szCs w:val="22"/>
    </w:rPr>
  </w:style>
  <w:style w:type="character" w:customStyle="1" w:styleId="Ttulo9Car1">
    <w:name w:val="Título 9 Car1"/>
    <w:link w:val="Ttulo9"/>
    <w:locked/>
    <w:rsid w:val="00B46ECE"/>
    <w:rPr>
      <w:rFonts w:ascii="Arial" w:hAnsi="Arial"/>
      <w:b/>
      <w:snapToGrid w:val="0"/>
      <w:sz w:val="24"/>
      <w:szCs w:val="22"/>
    </w:rPr>
  </w:style>
  <w:style w:type="paragraph" w:styleId="Textosinformato">
    <w:name w:val="Plain Text"/>
    <w:basedOn w:val="Normal"/>
    <w:link w:val="TextosinformatoCar"/>
    <w:rsid w:val="00B46ECE"/>
    <w:pPr>
      <w:jc w:val="left"/>
    </w:pPr>
    <w:rPr>
      <w:rFonts w:ascii="Courier New" w:hAnsi="Courier New"/>
      <w:sz w:val="20"/>
      <w:szCs w:val="20"/>
      <w:lang w:val="x-none" w:eastAsia="x-none"/>
    </w:rPr>
  </w:style>
  <w:style w:type="character" w:customStyle="1" w:styleId="TextosinformatoCar">
    <w:name w:val="Texto sin formato Car"/>
    <w:basedOn w:val="Fuentedeprrafopredeter"/>
    <w:link w:val="Textosinformato"/>
    <w:rsid w:val="00B46ECE"/>
    <w:rPr>
      <w:rFonts w:ascii="Courier New" w:hAnsi="Courier New"/>
      <w:lang w:val="x-none" w:eastAsia="x-none"/>
    </w:rPr>
  </w:style>
  <w:style w:type="character" w:customStyle="1" w:styleId="PiedepginaCar1">
    <w:name w:val="Pie de página Car1"/>
    <w:uiPriority w:val="99"/>
    <w:locked/>
    <w:rsid w:val="00B46ECE"/>
    <w:rPr>
      <w:rFonts w:ascii="Courier New" w:hAnsi="Courier New"/>
      <w:sz w:val="22"/>
    </w:rPr>
  </w:style>
  <w:style w:type="character" w:customStyle="1" w:styleId="TextoindependienteCar">
    <w:name w:val="Texto independiente Car"/>
    <w:basedOn w:val="Fuentedeprrafopredeter"/>
    <w:link w:val="Textoindependiente"/>
    <w:rsid w:val="00B46ECE"/>
    <w:rPr>
      <w:rFonts w:ascii="Arial" w:hAnsi="Arial"/>
      <w:sz w:val="18"/>
      <w:szCs w:val="24"/>
    </w:rPr>
  </w:style>
  <w:style w:type="character" w:customStyle="1" w:styleId="Ttulo4Car">
    <w:name w:val="Título 4 Car"/>
    <w:semiHidden/>
    <w:rsid w:val="00B46ECE"/>
    <w:rPr>
      <w:rFonts w:ascii="Calibri" w:eastAsia="Times New Roman" w:hAnsi="Calibri" w:cs="Times New Roman"/>
      <w:b/>
      <w:bCs/>
      <w:sz w:val="28"/>
      <w:szCs w:val="28"/>
    </w:rPr>
  </w:style>
  <w:style w:type="character" w:customStyle="1" w:styleId="Ttulo8Car">
    <w:name w:val="Título 8 Car"/>
    <w:aliases w:val=" Car Car5,Car Car5"/>
    <w:rsid w:val="00B46ECE"/>
    <w:rPr>
      <w:rFonts w:ascii="Calibri" w:eastAsia="Times New Roman" w:hAnsi="Calibri" w:cs="Times New Roman"/>
      <w:i/>
      <w:iCs/>
      <w:sz w:val="24"/>
      <w:szCs w:val="24"/>
    </w:rPr>
  </w:style>
  <w:style w:type="character" w:customStyle="1" w:styleId="Ttulo1Car">
    <w:name w:val="Título 1 Car"/>
    <w:aliases w:val="título 1 Car2,título 1 Car Car,título 1 Car Car Car1,título 1 Car Car Car2"/>
    <w:rsid w:val="00B46ECE"/>
    <w:rPr>
      <w:rFonts w:ascii="Cambria" w:eastAsia="Times New Roman" w:hAnsi="Cambria" w:cs="Times New Roman"/>
      <w:b/>
      <w:bCs/>
      <w:kern w:val="32"/>
      <w:sz w:val="32"/>
      <w:szCs w:val="32"/>
    </w:rPr>
  </w:style>
  <w:style w:type="character" w:customStyle="1" w:styleId="Ttulo2Car">
    <w:name w:val="Título 2 Car"/>
    <w:aliases w:val="h2 Car1,TEP 2 Car1,Título 2 modificado Car Car1,TEP 2 Car Car Car Car1,TEP 2 Car Car Car2,TEP 2 Car Car Car Car Car Car1,Título 2 modificado Car Car Car Car1,TEP 2 Car Car Car Car Car Car Car Car,TEP 2 Car Car Car Car Car Car Car Car Car1"/>
    <w:rsid w:val="00B46ECE"/>
    <w:rPr>
      <w:rFonts w:ascii="Cambria" w:eastAsia="Times New Roman" w:hAnsi="Cambria" w:cs="Times New Roman"/>
      <w:b/>
      <w:bCs/>
      <w:i/>
      <w:iCs/>
      <w:sz w:val="28"/>
      <w:szCs w:val="28"/>
    </w:rPr>
  </w:style>
  <w:style w:type="character" w:customStyle="1" w:styleId="Ttulo3Car">
    <w:name w:val="Título 3 Car"/>
    <w:rsid w:val="00B46ECE"/>
    <w:rPr>
      <w:rFonts w:ascii="Cambria" w:eastAsia="Times New Roman" w:hAnsi="Cambria" w:cs="Times New Roman"/>
      <w:b/>
      <w:bCs/>
      <w:sz w:val="26"/>
      <w:szCs w:val="26"/>
    </w:rPr>
  </w:style>
  <w:style w:type="character" w:customStyle="1" w:styleId="Ttulo5Car">
    <w:name w:val="Título 5 Car"/>
    <w:aliases w:val=" Car Car8,Car Car8"/>
    <w:rsid w:val="00B46ECE"/>
    <w:rPr>
      <w:rFonts w:ascii="Calibri" w:eastAsia="Times New Roman" w:hAnsi="Calibri" w:cs="Times New Roman"/>
      <w:b/>
      <w:bCs/>
      <w:i/>
      <w:iCs/>
      <w:sz w:val="26"/>
      <w:szCs w:val="26"/>
    </w:rPr>
  </w:style>
  <w:style w:type="character" w:customStyle="1" w:styleId="Ttulo6Car">
    <w:name w:val="Título 6 Car"/>
    <w:aliases w:val=" Car Car7,Car Car7,ANETO 1.1.1.1 Car"/>
    <w:rsid w:val="00B46ECE"/>
    <w:rPr>
      <w:rFonts w:ascii="Calibri" w:eastAsia="Times New Roman" w:hAnsi="Calibri" w:cs="Times New Roman"/>
      <w:b/>
      <w:bCs/>
      <w:sz w:val="22"/>
      <w:szCs w:val="22"/>
    </w:rPr>
  </w:style>
  <w:style w:type="character" w:customStyle="1" w:styleId="Ttulo7Car">
    <w:name w:val="Título 7 Car"/>
    <w:aliases w:val=" Car Car6,Car Car6"/>
    <w:rsid w:val="00B46ECE"/>
    <w:rPr>
      <w:rFonts w:ascii="Calibri" w:eastAsia="Times New Roman" w:hAnsi="Calibri" w:cs="Times New Roman"/>
      <w:sz w:val="24"/>
      <w:szCs w:val="24"/>
    </w:rPr>
  </w:style>
  <w:style w:type="character" w:customStyle="1" w:styleId="Ttulo9Car">
    <w:name w:val="Título 9 Car"/>
    <w:aliases w:val=" Car Car4,Car Car4"/>
    <w:rsid w:val="00B46ECE"/>
    <w:rPr>
      <w:rFonts w:ascii="Cambria" w:eastAsia="Times New Roman" w:hAnsi="Cambria" w:cs="Times New Roman"/>
      <w:sz w:val="22"/>
      <w:szCs w:val="22"/>
    </w:rPr>
  </w:style>
  <w:style w:type="character" w:customStyle="1" w:styleId="Ttulo4Car1">
    <w:name w:val="Título 4 Car1"/>
    <w:aliases w:val="Título 4 Car Car1,Car Car Car Car Car, Car Car Car Car Car Car1,Car Car Car Car Car Car1"/>
    <w:rsid w:val="00B46ECE"/>
    <w:rPr>
      <w:rFonts w:cs="Times New Roman"/>
      <w:b/>
      <w:lang w:val="es-ES" w:eastAsia="es-ES" w:bidi="ar-SA"/>
    </w:rPr>
  </w:style>
  <w:style w:type="character" w:styleId="Hipervnculo">
    <w:name w:val="Hyperlink"/>
    <w:rsid w:val="00B46ECE"/>
    <w:rPr>
      <w:rFonts w:cs="Times New Roman"/>
      <w:color w:val="0000FF"/>
      <w:u w:val="single"/>
    </w:rPr>
  </w:style>
  <w:style w:type="paragraph" w:customStyle="1" w:styleId="Titulo4">
    <w:name w:val="Titulo 4"/>
    <w:basedOn w:val="Ttulo3"/>
    <w:rsid w:val="00B46ECE"/>
    <w:pPr>
      <w:widowControl/>
      <w:numPr>
        <w:ilvl w:val="0"/>
        <w:numId w:val="0"/>
      </w:numPr>
      <w:spacing w:before="240" w:after="60" w:line="240" w:lineRule="auto"/>
      <w:jc w:val="left"/>
    </w:pPr>
    <w:rPr>
      <w:rFonts w:ascii="Cambria" w:hAnsi="Cambria"/>
      <w:b/>
      <w:bCs/>
      <w:i/>
      <w:snapToGrid/>
      <w:szCs w:val="26"/>
      <w:u w:val="none"/>
      <w:lang w:val="x-none" w:eastAsia="x-none"/>
    </w:rPr>
  </w:style>
  <w:style w:type="paragraph" w:styleId="TDC3">
    <w:name w:val="toc 3"/>
    <w:basedOn w:val="Normal"/>
    <w:next w:val="Normal"/>
    <w:autoRedefine/>
    <w:rsid w:val="00B46ECE"/>
    <w:pPr>
      <w:ind w:left="480"/>
      <w:jc w:val="left"/>
    </w:pPr>
    <w:rPr>
      <w:rFonts w:ascii="Times New Roman" w:hAnsi="Times New Roman"/>
      <w:sz w:val="24"/>
    </w:rPr>
  </w:style>
  <w:style w:type="paragraph" w:styleId="TDC4">
    <w:name w:val="toc 4"/>
    <w:basedOn w:val="Normal"/>
    <w:next w:val="Normal"/>
    <w:autoRedefine/>
    <w:rsid w:val="00B46ECE"/>
    <w:pPr>
      <w:ind w:left="720"/>
      <w:jc w:val="left"/>
    </w:pPr>
    <w:rPr>
      <w:rFonts w:ascii="Times New Roman" w:hAnsi="Times New Roman"/>
      <w:sz w:val="24"/>
    </w:rPr>
  </w:style>
  <w:style w:type="paragraph" w:styleId="TDC5">
    <w:name w:val="toc 5"/>
    <w:basedOn w:val="Normal"/>
    <w:next w:val="Normal"/>
    <w:autoRedefine/>
    <w:rsid w:val="00B46ECE"/>
    <w:pPr>
      <w:ind w:left="960"/>
      <w:jc w:val="left"/>
    </w:pPr>
    <w:rPr>
      <w:rFonts w:ascii="Times New Roman" w:hAnsi="Times New Roman"/>
      <w:sz w:val="24"/>
    </w:rPr>
  </w:style>
  <w:style w:type="paragraph" w:styleId="TDC6">
    <w:name w:val="toc 6"/>
    <w:basedOn w:val="Normal"/>
    <w:next w:val="Normal"/>
    <w:autoRedefine/>
    <w:rsid w:val="00B46ECE"/>
    <w:pPr>
      <w:ind w:left="1200"/>
      <w:jc w:val="left"/>
    </w:pPr>
    <w:rPr>
      <w:rFonts w:ascii="Times New Roman" w:hAnsi="Times New Roman"/>
      <w:sz w:val="24"/>
    </w:rPr>
  </w:style>
  <w:style w:type="paragraph" w:styleId="TDC7">
    <w:name w:val="toc 7"/>
    <w:basedOn w:val="Normal"/>
    <w:next w:val="Normal"/>
    <w:autoRedefine/>
    <w:rsid w:val="00B46ECE"/>
    <w:pPr>
      <w:ind w:left="1440"/>
      <w:jc w:val="left"/>
    </w:pPr>
    <w:rPr>
      <w:rFonts w:ascii="Times New Roman" w:hAnsi="Times New Roman"/>
      <w:sz w:val="24"/>
    </w:rPr>
  </w:style>
  <w:style w:type="paragraph" w:styleId="TDC8">
    <w:name w:val="toc 8"/>
    <w:basedOn w:val="Normal"/>
    <w:next w:val="Normal"/>
    <w:autoRedefine/>
    <w:rsid w:val="00B46ECE"/>
    <w:pPr>
      <w:ind w:left="1680"/>
      <w:jc w:val="left"/>
    </w:pPr>
    <w:rPr>
      <w:rFonts w:ascii="Times New Roman" w:hAnsi="Times New Roman"/>
      <w:sz w:val="24"/>
    </w:rPr>
  </w:style>
  <w:style w:type="paragraph" w:styleId="TDC9">
    <w:name w:val="toc 9"/>
    <w:basedOn w:val="Normal"/>
    <w:next w:val="Normal"/>
    <w:autoRedefine/>
    <w:rsid w:val="00B46ECE"/>
    <w:pPr>
      <w:ind w:left="1920"/>
      <w:jc w:val="left"/>
    </w:pPr>
    <w:rPr>
      <w:rFonts w:ascii="Times New Roman" w:hAnsi="Times New Roman"/>
      <w:sz w:val="24"/>
    </w:rPr>
  </w:style>
  <w:style w:type="character" w:customStyle="1" w:styleId="TextoindependienteCar1">
    <w:name w:val="Texto independiente Car1"/>
    <w:locked/>
    <w:rsid w:val="00B46ECE"/>
    <w:rPr>
      <w:rFonts w:cs="Times New Roman"/>
      <w:sz w:val="24"/>
      <w:szCs w:val="24"/>
    </w:rPr>
  </w:style>
  <w:style w:type="paragraph" w:customStyle="1" w:styleId="Guion">
    <w:name w:val="Guion"/>
    <w:basedOn w:val="Normal"/>
    <w:autoRedefine/>
    <w:rsid w:val="00B46ECE"/>
    <w:pPr>
      <w:tabs>
        <w:tab w:val="num" w:pos="360"/>
      </w:tabs>
      <w:spacing w:before="120" w:after="120"/>
      <w:ind w:left="360" w:hanging="360"/>
    </w:pPr>
    <w:rPr>
      <w:rFonts w:cs="Arial"/>
      <w:sz w:val="20"/>
      <w:szCs w:val="20"/>
    </w:rPr>
  </w:style>
  <w:style w:type="character" w:customStyle="1" w:styleId="GuionCar">
    <w:name w:val="Guion Car"/>
    <w:rsid w:val="00B46ECE"/>
    <w:rPr>
      <w:rFonts w:ascii="Arial" w:hAnsi="Arial" w:cs="Arial"/>
    </w:rPr>
  </w:style>
  <w:style w:type="paragraph" w:customStyle="1" w:styleId="JCNORMALCar">
    <w:name w:val="JC NORMAL Car"/>
    <w:autoRedefine/>
    <w:rsid w:val="00B46ECE"/>
    <w:pPr>
      <w:widowControl w:val="0"/>
      <w:tabs>
        <w:tab w:val="num" w:pos="-709"/>
      </w:tabs>
      <w:adjustRightInd w:val="0"/>
      <w:spacing w:after="240"/>
      <w:ind w:firstLine="6"/>
      <w:jc w:val="both"/>
      <w:textAlignment w:val="baseline"/>
    </w:pPr>
    <w:rPr>
      <w:rFonts w:ascii="Arial" w:hAnsi="Arial" w:cs="Arial"/>
      <w:bCs/>
    </w:rPr>
  </w:style>
  <w:style w:type="paragraph" w:customStyle="1" w:styleId="JCGUION">
    <w:name w:val="JC GUION"/>
    <w:basedOn w:val="Normal"/>
    <w:autoRedefine/>
    <w:rsid w:val="00B46ECE"/>
    <w:pPr>
      <w:spacing w:before="120" w:after="120"/>
      <w:ind w:left="1440" w:hanging="360"/>
    </w:pPr>
    <w:rPr>
      <w:rFonts w:cs="Arial"/>
      <w:sz w:val="20"/>
      <w:szCs w:val="20"/>
    </w:rPr>
  </w:style>
  <w:style w:type="paragraph" w:customStyle="1" w:styleId="JCTABLA">
    <w:name w:val="JC TABLA"/>
    <w:autoRedefine/>
    <w:rsid w:val="00B46ECE"/>
    <w:pPr>
      <w:widowControl w:val="0"/>
      <w:adjustRightInd w:val="0"/>
      <w:spacing w:before="60" w:after="60" w:line="240" w:lineRule="atLeast"/>
      <w:jc w:val="center"/>
      <w:textAlignment w:val="baseline"/>
    </w:pPr>
    <w:rPr>
      <w:rFonts w:ascii="Arial" w:hAnsi="Arial" w:cs="Arial"/>
      <w:b/>
      <w:sz w:val="18"/>
      <w:szCs w:val="18"/>
      <w:lang w:val="es-ES_tradnl"/>
    </w:rPr>
  </w:style>
  <w:style w:type="paragraph" w:customStyle="1" w:styleId="Prrafodelista1">
    <w:name w:val="Párrafo de lista1"/>
    <w:aliases w:val="PORTADA MEMORIA"/>
    <w:basedOn w:val="Normal"/>
    <w:uiPriority w:val="99"/>
    <w:rsid w:val="00B46ECE"/>
    <w:pPr>
      <w:ind w:left="708"/>
      <w:jc w:val="left"/>
    </w:pPr>
    <w:rPr>
      <w:rFonts w:ascii="Times New Roman" w:hAnsi="Times New Roman"/>
      <w:sz w:val="24"/>
    </w:rPr>
  </w:style>
  <w:style w:type="paragraph" w:customStyle="1" w:styleId="TEPGUION">
    <w:name w:val="TEP GUION"/>
    <w:basedOn w:val="Normal"/>
    <w:autoRedefine/>
    <w:rsid w:val="00B46ECE"/>
    <w:pPr>
      <w:spacing w:before="120" w:after="120"/>
      <w:ind w:left="720" w:hanging="360"/>
    </w:pPr>
    <w:rPr>
      <w:sz w:val="22"/>
      <w:lang w:val="es-ES_tradnl"/>
    </w:rPr>
  </w:style>
  <w:style w:type="character" w:customStyle="1" w:styleId="TtuloCar1">
    <w:name w:val="Título Car1"/>
    <w:link w:val="Ttulo"/>
    <w:locked/>
    <w:rsid w:val="00B46ECE"/>
    <w:rPr>
      <w:b/>
      <w:bCs/>
      <w:sz w:val="24"/>
      <w:szCs w:val="24"/>
    </w:rPr>
  </w:style>
  <w:style w:type="character" w:customStyle="1" w:styleId="TtuloCar">
    <w:name w:val="Título Car"/>
    <w:aliases w:val=" Car Car2,Car Car2"/>
    <w:rsid w:val="00B46ECE"/>
    <w:rPr>
      <w:rFonts w:ascii="Cambria" w:eastAsia="Times New Roman" w:hAnsi="Cambria" w:cs="Times New Roman"/>
      <w:b/>
      <w:bCs/>
      <w:kern w:val="28"/>
      <w:sz w:val="32"/>
      <w:szCs w:val="32"/>
    </w:rPr>
  </w:style>
  <w:style w:type="paragraph" w:customStyle="1" w:styleId="peque">
    <w:name w:val="peque"/>
    <w:basedOn w:val="Normal"/>
    <w:rsid w:val="00B46ECE"/>
    <w:pPr>
      <w:spacing w:before="100" w:beforeAutospacing="1" w:after="100" w:afterAutospacing="1"/>
      <w:jc w:val="left"/>
    </w:pPr>
    <w:rPr>
      <w:rFonts w:eastAsia="Arial Unicode MS" w:cs="Arial"/>
      <w:sz w:val="24"/>
    </w:rPr>
  </w:style>
  <w:style w:type="paragraph" w:customStyle="1" w:styleId="Default">
    <w:name w:val="Default"/>
    <w:rsid w:val="00B46ECE"/>
    <w:pPr>
      <w:autoSpaceDE w:val="0"/>
      <w:autoSpaceDN w:val="0"/>
      <w:adjustRightInd w:val="0"/>
    </w:pPr>
    <w:rPr>
      <w:rFonts w:ascii="GPEFIP+Arial,Bold" w:hAnsi="GPEFIP+Arial,Bold" w:cs="GPEFIP+Arial,Bold"/>
      <w:color w:val="000000"/>
      <w:sz w:val="24"/>
      <w:szCs w:val="24"/>
    </w:rPr>
  </w:style>
  <w:style w:type="character" w:customStyle="1" w:styleId="TextodegloboCar1">
    <w:name w:val="Texto de globo Car1"/>
    <w:semiHidden/>
    <w:locked/>
    <w:rsid w:val="00B46ECE"/>
    <w:rPr>
      <w:rFonts w:cs="Times New Roman"/>
      <w:sz w:val="2"/>
    </w:rPr>
  </w:style>
  <w:style w:type="paragraph" w:styleId="NormalWeb">
    <w:name w:val="Normal (Web)"/>
    <w:basedOn w:val="Normal"/>
    <w:rsid w:val="00B46ECE"/>
    <w:pPr>
      <w:spacing w:before="100" w:beforeAutospacing="1" w:after="100" w:afterAutospacing="1"/>
      <w:jc w:val="left"/>
    </w:pPr>
    <w:rPr>
      <w:rFonts w:ascii="Times New Roman" w:hAnsi="Times New Roman"/>
      <w:sz w:val="24"/>
    </w:rPr>
  </w:style>
  <w:style w:type="paragraph" w:customStyle="1" w:styleId="JCNORMAL">
    <w:name w:val="JC NORMAL"/>
    <w:autoRedefine/>
    <w:rsid w:val="00B46ECE"/>
    <w:pPr>
      <w:tabs>
        <w:tab w:val="num" w:pos="-709"/>
      </w:tabs>
      <w:spacing w:after="360"/>
      <w:jc w:val="both"/>
    </w:pPr>
    <w:rPr>
      <w:rFonts w:ascii="Arial" w:hAnsi="Arial" w:cs="Arial"/>
      <w:bCs/>
      <w:color w:val="000000"/>
    </w:rPr>
  </w:style>
  <w:style w:type="character" w:styleId="nfasis">
    <w:name w:val="Emphasis"/>
    <w:uiPriority w:val="20"/>
    <w:qFormat/>
    <w:rsid w:val="00B46ECE"/>
    <w:rPr>
      <w:rFonts w:cs="Times New Roman"/>
      <w:b/>
      <w:bCs/>
    </w:rPr>
  </w:style>
  <w:style w:type="character" w:customStyle="1" w:styleId="ft">
    <w:name w:val="ft"/>
    <w:rsid w:val="00B46ECE"/>
    <w:rPr>
      <w:rFonts w:cs="Times New Roman"/>
    </w:rPr>
  </w:style>
  <w:style w:type="character" w:customStyle="1" w:styleId="GuionCarCar">
    <w:name w:val="Guion Car Car"/>
    <w:rsid w:val="00B46ECE"/>
    <w:rPr>
      <w:rFonts w:ascii="Arial" w:hAnsi="Arial" w:cs="Arial"/>
    </w:rPr>
  </w:style>
  <w:style w:type="paragraph" w:styleId="Mapadeldocumento">
    <w:name w:val="Document Map"/>
    <w:basedOn w:val="Normal"/>
    <w:link w:val="MapadeldocumentoCar"/>
    <w:rsid w:val="00B46ECE"/>
    <w:pPr>
      <w:jc w:val="left"/>
    </w:pPr>
    <w:rPr>
      <w:rFonts w:ascii="Times New Roman" w:hAnsi="Times New Roman"/>
      <w:sz w:val="2"/>
      <w:szCs w:val="20"/>
      <w:lang w:val="x-none" w:eastAsia="x-none"/>
    </w:rPr>
  </w:style>
  <w:style w:type="character" w:customStyle="1" w:styleId="MapadeldocumentoCar">
    <w:name w:val="Mapa del documento Car"/>
    <w:basedOn w:val="Fuentedeprrafopredeter"/>
    <w:link w:val="Mapadeldocumento"/>
    <w:rsid w:val="00B46ECE"/>
    <w:rPr>
      <w:sz w:val="2"/>
      <w:lang w:val="x-none" w:eastAsia="x-none"/>
    </w:rPr>
  </w:style>
  <w:style w:type="character" w:customStyle="1" w:styleId="h2Car">
    <w:name w:val="h2 Car"/>
    <w:aliases w:val="TEP 2 Car,Título 2 modificado Car Car,TEP 2 Car Car Car Car,TEP 2 Car Car Car1,TEP 2 Car Car Car Car Car Car,Título 2 modificado Car Car Car Car,TEP 2 Car Car Car Car Car Car Car Car Car,TEP 2 Car Car Car Car Car Car Car Car Car Car"/>
    <w:rsid w:val="00B46ECE"/>
    <w:rPr>
      <w:rFonts w:cs="Times New Roman"/>
      <w:b/>
      <w:sz w:val="16"/>
    </w:rPr>
  </w:style>
  <w:style w:type="character" w:customStyle="1" w:styleId="ttulo1Car10">
    <w:name w:val="título 1 Car1"/>
    <w:aliases w:val="título 1 Car Car Car"/>
    <w:rsid w:val="00B46ECE"/>
    <w:rPr>
      <w:rFonts w:ascii="Arial" w:hAnsi="Arial" w:cs="Arial"/>
      <w:b/>
      <w:bCs/>
      <w:caps/>
      <w:kern w:val="32"/>
      <w:sz w:val="24"/>
      <w:szCs w:val="24"/>
      <w:shd w:val="clear" w:color="auto" w:fill="C0C0C0"/>
    </w:rPr>
  </w:style>
  <w:style w:type="character" w:customStyle="1" w:styleId="Textoindependiente2Car1">
    <w:name w:val="Texto independiente 2 Car1"/>
    <w:aliases w:val="Subrayado Car"/>
    <w:link w:val="Textoindependiente2"/>
    <w:locked/>
    <w:rsid w:val="00B46ECE"/>
    <w:rPr>
      <w:rFonts w:ascii="Century Gothic" w:hAnsi="Century Gothic" w:cs="Arial"/>
      <w:sz w:val="18"/>
    </w:rPr>
  </w:style>
  <w:style w:type="character" w:customStyle="1" w:styleId="Textoindependiente2Car">
    <w:name w:val="Texto independiente 2 Car"/>
    <w:aliases w:val=" Car Car1"/>
    <w:rsid w:val="00B46ECE"/>
    <w:rPr>
      <w:rFonts w:ascii="Courier New" w:hAnsi="Courier New"/>
      <w:sz w:val="22"/>
    </w:rPr>
  </w:style>
  <w:style w:type="paragraph" w:customStyle="1" w:styleId="guion2">
    <w:name w:val="guion 2"/>
    <w:basedOn w:val="Normal"/>
    <w:rsid w:val="00B46ECE"/>
    <w:pPr>
      <w:widowControl w:val="0"/>
      <w:tabs>
        <w:tab w:val="num" w:pos="720"/>
      </w:tabs>
      <w:adjustRightInd w:val="0"/>
      <w:spacing w:line="360" w:lineRule="atLeast"/>
      <w:ind w:left="720" w:hanging="360"/>
      <w:textAlignment w:val="baseline"/>
    </w:pPr>
    <w:rPr>
      <w:rFonts w:ascii="Times New Roman" w:hAnsi="Times New Roman"/>
      <w:sz w:val="24"/>
    </w:rPr>
  </w:style>
  <w:style w:type="paragraph" w:customStyle="1" w:styleId="CMTexto">
    <w:name w:val="CM Texto"/>
    <w:basedOn w:val="Normal"/>
    <w:rsid w:val="00B46ECE"/>
    <w:pPr>
      <w:widowControl w:val="0"/>
      <w:autoSpaceDE w:val="0"/>
      <w:autoSpaceDN w:val="0"/>
      <w:adjustRightInd w:val="0"/>
      <w:spacing w:line="260" w:lineRule="exact"/>
    </w:pPr>
    <w:rPr>
      <w:rFonts w:ascii="Franklin Gothic Book" w:hAnsi="Franklin Gothic Book"/>
      <w:color w:val="181412"/>
      <w:sz w:val="20"/>
      <w:szCs w:val="18"/>
      <w:lang w:val="es-ES_tradnl"/>
    </w:rPr>
  </w:style>
  <w:style w:type="paragraph" w:customStyle="1" w:styleId="GuionCarCarCar">
    <w:name w:val="Guion Car Car Car"/>
    <w:basedOn w:val="Normal"/>
    <w:autoRedefine/>
    <w:rsid w:val="00B46ECE"/>
    <w:pPr>
      <w:tabs>
        <w:tab w:val="num" w:pos="360"/>
      </w:tabs>
      <w:spacing w:before="120" w:after="120"/>
      <w:ind w:left="360" w:hanging="360"/>
    </w:pPr>
    <w:rPr>
      <w:rFonts w:cs="Arial"/>
      <w:sz w:val="24"/>
    </w:rPr>
  </w:style>
  <w:style w:type="character" w:customStyle="1" w:styleId="GuionCarCarCarCar">
    <w:name w:val="Guion Car Car Car Car"/>
    <w:rsid w:val="00B46ECE"/>
    <w:rPr>
      <w:rFonts w:ascii="Arial" w:hAnsi="Arial" w:cs="Arial"/>
      <w:sz w:val="24"/>
      <w:szCs w:val="24"/>
      <w:lang w:val="es-ES" w:eastAsia="es-ES" w:bidi="ar-SA"/>
    </w:rPr>
  </w:style>
  <w:style w:type="paragraph" w:customStyle="1" w:styleId="Titulo">
    <w:name w:val="Titulo"/>
    <w:semiHidden/>
    <w:rsid w:val="00B46ECE"/>
    <w:pPr>
      <w:widowControl w:val="0"/>
      <w:autoSpaceDE w:val="0"/>
      <w:autoSpaceDN w:val="0"/>
      <w:adjustRightInd w:val="0"/>
      <w:spacing w:before="227" w:after="283"/>
      <w:jc w:val="center"/>
    </w:pPr>
    <w:rPr>
      <w:rFonts w:ascii="Arial" w:hAnsi="Arial" w:cs="Arial"/>
      <w:b/>
      <w:bCs/>
      <w:sz w:val="28"/>
      <w:szCs w:val="28"/>
      <w:u w:val="single"/>
    </w:rPr>
  </w:style>
  <w:style w:type="character" w:customStyle="1" w:styleId="eCarCar">
    <w:name w:val="e Car Car"/>
    <w:rsid w:val="00B46ECE"/>
    <w:rPr>
      <w:rFonts w:cs="Times New Roman"/>
      <w:sz w:val="24"/>
      <w:szCs w:val="24"/>
      <w:lang w:val="es-ES" w:eastAsia="es-ES" w:bidi="ar-SA"/>
    </w:rPr>
  </w:style>
  <w:style w:type="paragraph" w:customStyle="1" w:styleId="Cabecera">
    <w:name w:val="Cabecera"/>
    <w:rsid w:val="00B46ECE"/>
    <w:pPr>
      <w:widowControl w:val="0"/>
      <w:autoSpaceDE w:val="0"/>
      <w:autoSpaceDN w:val="0"/>
      <w:adjustRightInd w:val="0"/>
      <w:spacing w:after="99"/>
    </w:pPr>
    <w:rPr>
      <w:rFonts w:ascii="Arial" w:hAnsi="Arial" w:cs="Arial"/>
      <w:b/>
      <w:bCs/>
    </w:rPr>
  </w:style>
  <w:style w:type="paragraph" w:customStyle="1" w:styleId="Texto">
    <w:name w:val="Texto"/>
    <w:rsid w:val="00B46ECE"/>
    <w:pPr>
      <w:widowControl w:val="0"/>
      <w:autoSpaceDE w:val="0"/>
      <w:autoSpaceDN w:val="0"/>
      <w:adjustRightInd w:val="0"/>
      <w:jc w:val="both"/>
    </w:pPr>
    <w:rPr>
      <w:rFonts w:ascii="Arial" w:hAnsi="Arial" w:cs="Arial"/>
      <w:color w:val="000000"/>
    </w:rPr>
  </w:style>
  <w:style w:type="paragraph" w:customStyle="1" w:styleId="TablaCabecera">
    <w:name w:val="TablaCabecera"/>
    <w:basedOn w:val="Texto"/>
    <w:rsid w:val="00B46ECE"/>
    <w:rPr>
      <w:b/>
      <w:bCs/>
    </w:rPr>
  </w:style>
  <w:style w:type="paragraph" w:customStyle="1" w:styleId="CabeceraNumerado">
    <w:name w:val="CabeceraNumerado"/>
    <w:rsid w:val="00B46ECE"/>
    <w:pPr>
      <w:widowControl w:val="0"/>
      <w:autoSpaceDE w:val="0"/>
      <w:autoSpaceDN w:val="0"/>
      <w:adjustRightInd w:val="0"/>
      <w:spacing w:before="57" w:after="57"/>
    </w:pPr>
    <w:rPr>
      <w:rFonts w:ascii="Arial" w:hAnsi="Arial" w:cs="Arial"/>
      <w:b/>
      <w:bCs/>
      <w:sz w:val="24"/>
      <w:szCs w:val="24"/>
      <w:u w:val="single"/>
    </w:rPr>
  </w:style>
  <w:style w:type="paragraph" w:customStyle="1" w:styleId="UJUANCARLOS">
    <w:name w:val="UJUANCARLOS"/>
    <w:basedOn w:val="Normal"/>
    <w:rsid w:val="00B46ECE"/>
    <w:pPr>
      <w:suppressAutoHyphens/>
      <w:ind w:left="851" w:right="567"/>
    </w:pPr>
    <w:rPr>
      <w:sz w:val="22"/>
      <w:szCs w:val="20"/>
      <w:lang w:val="es-ES_tradnl"/>
    </w:rPr>
  </w:style>
  <w:style w:type="paragraph" w:customStyle="1" w:styleId="CAJAMADRID">
    <w:name w:val="CAJAMADRID"/>
    <w:basedOn w:val="Normal"/>
    <w:rsid w:val="00B46ECE"/>
    <w:pPr>
      <w:ind w:left="851"/>
    </w:pPr>
    <w:rPr>
      <w:rFonts w:cs="Arial"/>
      <w:b/>
      <w:bCs/>
      <w:sz w:val="22"/>
      <w:szCs w:val="20"/>
      <w:lang w:val="es-ES_tradnl"/>
    </w:rPr>
  </w:style>
  <w:style w:type="character" w:customStyle="1" w:styleId="CarCarCar9">
    <w:name w:val="Car Car Car9"/>
    <w:rsid w:val="00B46ECE"/>
    <w:rPr>
      <w:rFonts w:ascii="Arial Rounded MT Bold" w:hAnsi="Arial Rounded MT Bold" w:cs="Times New Roman"/>
      <w:b/>
      <w:sz w:val="28"/>
      <w:lang w:val="es-ES_tradnl" w:eastAsia="es-ES" w:bidi="ar-SA"/>
    </w:rPr>
  </w:style>
  <w:style w:type="character" w:customStyle="1" w:styleId="CarCarCar8">
    <w:name w:val="Car Car Car8"/>
    <w:rsid w:val="00B46ECE"/>
    <w:rPr>
      <w:rFonts w:cs="Times New Roman"/>
      <w:b/>
      <w:sz w:val="24"/>
      <w:lang w:val="es-ES_tradnl" w:eastAsia="es-ES" w:bidi="ar-SA"/>
    </w:rPr>
  </w:style>
  <w:style w:type="character" w:customStyle="1" w:styleId="CarCarCar7">
    <w:name w:val="Car Car Car7"/>
    <w:rsid w:val="00B46ECE"/>
    <w:rPr>
      <w:rFonts w:cs="Times New Roman"/>
      <w:b/>
      <w:sz w:val="24"/>
      <w:lang w:val="es-ES_tradnl" w:eastAsia="es-ES" w:bidi="ar-SA"/>
    </w:rPr>
  </w:style>
  <w:style w:type="character" w:customStyle="1" w:styleId="Ttulo4CarCar">
    <w:name w:val="Título 4 Car Car"/>
    <w:aliases w:val="Car Car Car Car Car Car, Car Car Car Car Car Car"/>
    <w:rsid w:val="00B46ECE"/>
    <w:rPr>
      <w:rFonts w:cs="Times New Roman"/>
      <w:b/>
      <w:bCs/>
      <w:sz w:val="28"/>
      <w:szCs w:val="28"/>
      <w:lang w:val="es-ES_tradnl" w:eastAsia="es-ES" w:bidi="ar-SA"/>
    </w:rPr>
  </w:style>
  <w:style w:type="character" w:customStyle="1" w:styleId="CarCarCar6">
    <w:name w:val="Car Car Car6"/>
    <w:rsid w:val="00B46ECE"/>
    <w:rPr>
      <w:rFonts w:ascii="Arial" w:hAnsi="Arial" w:cs="Times New Roman"/>
      <w:b/>
      <w:sz w:val="24"/>
      <w:szCs w:val="24"/>
      <w:lang w:val="es-ES" w:eastAsia="es-ES" w:bidi="ar-SA"/>
    </w:rPr>
  </w:style>
  <w:style w:type="character" w:customStyle="1" w:styleId="CarCarCar5">
    <w:name w:val="Car Car Car5"/>
    <w:rsid w:val="00B46ECE"/>
    <w:rPr>
      <w:rFonts w:ascii="Arial" w:hAnsi="Arial" w:cs="Times New Roman"/>
      <w:sz w:val="24"/>
      <w:szCs w:val="24"/>
      <w:lang w:val="es-ES" w:eastAsia="es-ES" w:bidi="ar-SA"/>
    </w:rPr>
  </w:style>
  <w:style w:type="character" w:customStyle="1" w:styleId="CarCarCar4">
    <w:name w:val="Car Car Car4"/>
    <w:rsid w:val="00B46ECE"/>
    <w:rPr>
      <w:rFonts w:ascii="Arial" w:hAnsi="Arial" w:cs="Times New Roman"/>
      <w:b/>
      <w:sz w:val="24"/>
      <w:szCs w:val="24"/>
      <w:lang w:val="es-ES" w:eastAsia="es-ES" w:bidi="ar-SA"/>
    </w:rPr>
  </w:style>
  <w:style w:type="character" w:customStyle="1" w:styleId="Textoindependiente3Car">
    <w:name w:val="Texto independiente 3 Car"/>
    <w:link w:val="Textoindependiente3"/>
    <w:rsid w:val="00B46ECE"/>
    <w:rPr>
      <w:sz w:val="16"/>
      <w:szCs w:val="16"/>
    </w:rPr>
  </w:style>
  <w:style w:type="paragraph" w:customStyle="1" w:styleId="Textodenotaalfinal">
    <w:name w:val="Texto de nota al final"/>
    <w:basedOn w:val="Normal"/>
    <w:rsid w:val="00B46ECE"/>
    <w:pPr>
      <w:widowControl w:val="0"/>
      <w:jc w:val="left"/>
    </w:pPr>
    <w:rPr>
      <w:rFonts w:ascii="Times New Roman" w:hAnsi="Times New Roman"/>
      <w:sz w:val="24"/>
      <w:szCs w:val="20"/>
    </w:rPr>
  </w:style>
  <w:style w:type="paragraph" w:customStyle="1" w:styleId="Encabezadodetda">
    <w:name w:val="Encabezado de tda"/>
    <w:basedOn w:val="Normal"/>
    <w:rsid w:val="00B46ECE"/>
    <w:pPr>
      <w:widowControl w:val="0"/>
      <w:tabs>
        <w:tab w:val="right" w:pos="9360"/>
      </w:tabs>
      <w:suppressAutoHyphens/>
      <w:jc w:val="left"/>
    </w:pPr>
    <w:rPr>
      <w:rFonts w:ascii="Times New Roman" w:hAnsi="Times New Roman"/>
      <w:sz w:val="20"/>
      <w:szCs w:val="20"/>
      <w:lang w:val="en-US"/>
    </w:rPr>
  </w:style>
  <w:style w:type="character" w:customStyle="1" w:styleId="CarCarCar3">
    <w:name w:val="Car Car Car3"/>
    <w:rsid w:val="00B46ECE"/>
    <w:rPr>
      <w:rFonts w:ascii="Arial" w:hAnsi="Arial" w:cs="Times New Roman"/>
      <w:sz w:val="22"/>
      <w:lang w:val="es-ES_tradnl" w:eastAsia="es-ES" w:bidi="ar-SA"/>
    </w:rPr>
  </w:style>
  <w:style w:type="paragraph" w:customStyle="1" w:styleId="Estilo2">
    <w:name w:val="Estilo2"/>
    <w:basedOn w:val="Normal"/>
    <w:rsid w:val="00B46ECE"/>
    <w:pPr>
      <w:tabs>
        <w:tab w:val="left" w:pos="1134"/>
        <w:tab w:val="left" w:pos="1304"/>
        <w:tab w:val="left" w:pos="1474"/>
      </w:tabs>
      <w:spacing w:before="120" w:after="120" w:line="288" w:lineRule="auto"/>
      <w:ind w:left="851"/>
    </w:pPr>
    <w:rPr>
      <w:rFonts w:ascii="Univers" w:hAnsi="Univers"/>
      <w:sz w:val="22"/>
      <w:szCs w:val="20"/>
      <w:lang w:val="es-ES_tradnl"/>
    </w:rPr>
  </w:style>
  <w:style w:type="character" w:styleId="CitaHTML">
    <w:name w:val="HTML Cite"/>
    <w:rsid w:val="00B46ECE"/>
    <w:rPr>
      <w:rFonts w:ascii="Verdana" w:hAnsi="Verdana" w:cs="Times New Roman"/>
      <w:b/>
      <w:bCs/>
      <w:color w:val="75989D"/>
      <w:sz w:val="15"/>
      <w:szCs w:val="15"/>
    </w:rPr>
  </w:style>
  <w:style w:type="character" w:styleId="Hipervnculovisitado">
    <w:name w:val="FollowedHyperlink"/>
    <w:rsid w:val="00B46ECE"/>
    <w:rPr>
      <w:rFonts w:cs="Times New Roman"/>
      <w:color w:val="800080"/>
      <w:u w:val="single"/>
    </w:rPr>
  </w:style>
  <w:style w:type="character" w:customStyle="1" w:styleId="Sangra3detindependienteCar">
    <w:name w:val="Sangría 3 de t. independiente Car"/>
    <w:link w:val="Sangra3detindependiente"/>
    <w:rsid w:val="00B46ECE"/>
    <w:rPr>
      <w:rFonts w:ascii="Futura Lt BT" w:hAnsi="Futura Lt BT" w:cs="Courier New"/>
    </w:rPr>
  </w:style>
  <w:style w:type="character" w:customStyle="1" w:styleId="CarCarCar2">
    <w:name w:val="Car Car Car2"/>
    <w:rsid w:val="00B46ECE"/>
    <w:rPr>
      <w:rFonts w:ascii="Tahoma" w:hAnsi="Tahoma" w:cs="Tahoma"/>
      <w:sz w:val="16"/>
      <w:szCs w:val="16"/>
      <w:lang w:val="es-ES_tradnl" w:eastAsia="es-ES" w:bidi="ar-SA"/>
    </w:rPr>
  </w:style>
  <w:style w:type="paragraph" w:customStyle="1" w:styleId="Ttulo4CTE">
    <w:name w:val="Título4CTE"/>
    <w:basedOn w:val="Normal"/>
    <w:next w:val="Normal"/>
    <w:autoRedefine/>
    <w:rsid w:val="00B46ECE"/>
    <w:pPr>
      <w:autoSpaceDE w:val="0"/>
      <w:autoSpaceDN w:val="0"/>
      <w:adjustRightInd w:val="0"/>
      <w:jc w:val="left"/>
    </w:pPr>
    <w:rPr>
      <w:b/>
      <w:sz w:val="16"/>
      <w:szCs w:val="16"/>
    </w:rPr>
  </w:style>
  <w:style w:type="paragraph" w:styleId="Textodebloque">
    <w:name w:val="Block Text"/>
    <w:basedOn w:val="Normal"/>
    <w:rsid w:val="00B46ECE"/>
    <w:pPr>
      <w:ind w:left="567" w:right="707"/>
    </w:pPr>
    <w:rPr>
      <w:b/>
      <w:sz w:val="20"/>
      <w:szCs w:val="20"/>
      <w:lang w:val="es-ES_tradnl"/>
    </w:rPr>
  </w:style>
  <w:style w:type="character" w:customStyle="1" w:styleId="CarCarCar1">
    <w:name w:val="Car Car Car1"/>
    <w:rsid w:val="00B46ECE"/>
    <w:rPr>
      <w:rFonts w:cs="Times New Roman"/>
      <w:sz w:val="24"/>
      <w:szCs w:val="24"/>
      <w:lang w:val="es-ES" w:eastAsia="es-ES" w:bidi="ar-SA"/>
    </w:rPr>
  </w:style>
  <w:style w:type="paragraph" w:customStyle="1" w:styleId="ZAM-N-texto">
    <w:name w:val="ZAM-N-texto"/>
    <w:basedOn w:val="Normal"/>
    <w:rsid w:val="00B46ECE"/>
    <w:pPr>
      <w:tabs>
        <w:tab w:val="num" w:pos="720"/>
        <w:tab w:val="num" w:pos="1701"/>
        <w:tab w:val="right" w:pos="9066"/>
      </w:tabs>
      <w:ind w:left="1701" w:hanging="283"/>
    </w:pPr>
    <w:rPr>
      <w:sz w:val="24"/>
    </w:rPr>
  </w:style>
  <w:style w:type="paragraph" w:customStyle="1" w:styleId="ZAM-RAY-t-2">
    <w:name w:val="ZAM-RAY-t-2"/>
    <w:rsid w:val="00B46ECE"/>
    <w:pPr>
      <w:tabs>
        <w:tab w:val="num" w:pos="720"/>
        <w:tab w:val="num" w:pos="2127"/>
        <w:tab w:val="right" w:pos="9069"/>
      </w:tabs>
      <w:ind w:left="2127" w:hanging="426"/>
      <w:jc w:val="both"/>
    </w:pPr>
    <w:rPr>
      <w:rFonts w:ascii="Arial" w:hAnsi="Arial"/>
      <w:lang w:val="es-ES_tradnl"/>
    </w:rPr>
  </w:style>
  <w:style w:type="paragraph" w:customStyle="1" w:styleId="ZAM-RAY-texto">
    <w:name w:val="ZAM-RAY-texto"/>
    <w:rsid w:val="00B46ECE"/>
    <w:pPr>
      <w:tabs>
        <w:tab w:val="num" w:pos="720"/>
        <w:tab w:val="left" w:pos="1701"/>
      </w:tabs>
      <w:ind w:left="1701" w:hanging="425"/>
      <w:jc w:val="both"/>
    </w:pPr>
    <w:rPr>
      <w:rFonts w:ascii="Arial" w:hAnsi="Arial"/>
      <w:lang w:val="es-ES_tradnl"/>
    </w:rPr>
  </w:style>
  <w:style w:type="paragraph" w:customStyle="1" w:styleId="ZAM-texto-2">
    <w:name w:val="ZAM-texto-2"/>
    <w:basedOn w:val="ZAM-RAY-t-2"/>
    <w:rsid w:val="00B46ECE"/>
    <w:pPr>
      <w:tabs>
        <w:tab w:val="clear" w:pos="720"/>
      </w:tabs>
      <w:ind w:firstLine="0"/>
    </w:pPr>
  </w:style>
  <w:style w:type="paragraph" w:customStyle="1" w:styleId="ZAM-RAY-t-RAY">
    <w:name w:val="ZAM-RAY-t-RAY"/>
    <w:basedOn w:val="ZAM-RAY-texto"/>
    <w:rsid w:val="00B46ECE"/>
    <w:pPr>
      <w:tabs>
        <w:tab w:val="left" w:pos="5103"/>
      </w:tabs>
      <w:ind w:left="5103" w:hanging="3827"/>
    </w:pPr>
  </w:style>
  <w:style w:type="character" w:customStyle="1" w:styleId="CarCarCar">
    <w:name w:val="Car Car Car"/>
    <w:rsid w:val="00B46ECE"/>
    <w:rPr>
      <w:rFonts w:ascii="Arial" w:hAnsi="Arial" w:cs="Times New Roman"/>
      <w:b/>
      <w:sz w:val="24"/>
      <w:szCs w:val="24"/>
      <w:lang w:val="es-ES" w:eastAsia="es-ES" w:bidi="ar-SA"/>
    </w:rPr>
  </w:style>
  <w:style w:type="paragraph" w:customStyle="1" w:styleId="ZAM-texto">
    <w:name w:val="ZAM-texto"/>
    <w:rsid w:val="00B46ECE"/>
    <w:pPr>
      <w:tabs>
        <w:tab w:val="right" w:pos="9066"/>
      </w:tabs>
      <w:ind w:left="1276"/>
      <w:jc w:val="both"/>
    </w:pPr>
    <w:rPr>
      <w:rFonts w:ascii="Arial" w:hAnsi="Arial"/>
      <w:lang w:val="es-ES_tradnl"/>
    </w:rPr>
  </w:style>
  <w:style w:type="paragraph" w:styleId="Lista2">
    <w:name w:val="List 2"/>
    <w:basedOn w:val="Normal"/>
    <w:rsid w:val="00B46ECE"/>
    <w:pPr>
      <w:ind w:left="566" w:hanging="283"/>
      <w:jc w:val="left"/>
    </w:pPr>
    <w:rPr>
      <w:rFonts w:ascii="Times New Roman" w:hAnsi="Times New Roman"/>
      <w:sz w:val="24"/>
    </w:rPr>
  </w:style>
  <w:style w:type="paragraph" w:styleId="Lista3">
    <w:name w:val="List 3"/>
    <w:basedOn w:val="Normal"/>
    <w:rsid w:val="00B46ECE"/>
    <w:pPr>
      <w:ind w:left="849" w:hanging="283"/>
      <w:jc w:val="left"/>
    </w:pPr>
    <w:rPr>
      <w:rFonts w:ascii="Times New Roman" w:hAnsi="Times New Roman"/>
      <w:sz w:val="24"/>
    </w:rPr>
  </w:style>
  <w:style w:type="paragraph" w:styleId="Listaconvietas">
    <w:name w:val="List Bullet"/>
    <w:basedOn w:val="Normal"/>
    <w:autoRedefine/>
    <w:rsid w:val="00B46ECE"/>
    <w:pPr>
      <w:tabs>
        <w:tab w:val="num" w:pos="720"/>
      </w:tabs>
      <w:ind w:left="720" w:hanging="360"/>
      <w:jc w:val="left"/>
    </w:pPr>
    <w:rPr>
      <w:rFonts w:ascii="Times New Roman" w:hAnsi="Times New Roman"/>
      <w:sz w:val="24"/>
    </w:rPr>
  </w:style>
  <w:style w:type="paragraph" w:styleId="Listaconvietas2">
    <w:name w:val="List Bullet 2"/>
    <w:basedOn w:val="Normal"/>
    <w:autoRedefine/>
    <w:rsid w:val="00B46ECE"/>
    <w:pPr>
      <w:ind w:left="709"/>
    </w:pPr>
    <w:rPr>
      <w:b/>
      <w:sz w:val="24"/>
    </w:rPr>
  </w:style>
  <w:style w:type="paragraph" w:styleId="Listaconvietas3">
    <w:name w:val="List Bullet 3"/>
    <w:basedOn w:val="Normal"/>
    <w:autoRedefine/>
    <w:rsid w:val="00B46ECE"/>
    <w:pPr>
      <w:tabs>
        <w:tab w:val="num" w:pos="720"/>
      </w:tabs>
      <w:ind w:left="720" w:hanging="360"/>
      <w:jc w:val="left"/>
    </w:pPr>
    <w:rPr>
      <w:rFonts w:ascii="Times New Roman" w:hAnsi="Times New Roman"/>
      <w:sz w:val="24"/>
    </w:rPr>
  </w:style>
  <w:style w:type="paragraph" w:styleId="Continuarlista">
    <w:name w:val="List Continue"/>
    <w:basedOn w:val="Normal"/>
    <w:rsid w:val="00B46ECE"/>
    <w:pPr>
      <w:spacing w:after="120"/>
      <w:ind w:left="283"/>
      <w:jc w:val="left"/>
    </w:pPr>
    <w:rPr>
      <w:rFonts w:ascii="Times New Roman" w:hAnsi="Times New Roman"/>
      <w:sz w:val="24"/>
    </w:rPr>
  </w:style>
  <w:style w:type="paragraph" w:styleId="Continuarlista2">
    <w:name w:val="List Continue 2"/>
    <w:basedOn w:val="Normal"/>
    <w:rsid w:val="00B46ECE"/>
    <w:pPr>
      <w:tabs>
        <w:tab w:val="num" w:pos="1778"/>
      </w:tabs>
      <w:spacing w:after="120"/>
      <w:ind w:left="566"/>
      <w:jc w:val="left"/>
    </w:pPr>
    <w:rPr>
      <w:rFonts w:ascii="Times New Roman" w:hAnsi="Times New Roman"/>
      <w:sz w:val="24"/>
    </w:rPr>
  </w:style>
  <w:style w:type="paragraph" w:styleId="Continuarlista3">
    <w:name w:val="List Continue 3"/>
    <w:basedOn w:val="Normal"/>
    <w:rsid w:val="00B46ECE"/>
    <w:pPr>
      <w:spacing w:after="120"/>
      <w:ind w:left="849"/>
      <w:jc w:val="left"/>
    </w:pPr>
    <w:rPr>
      <w:rFonts w:ascii="Times New Roman" w:hAnsi="Times New Roman"/>
      <w:sz w:val="24"/>
    </w:rPr>
  </w:style>
  <w:style w:type="paragraph" w:styleId="Sangranormal">
    <w:name w:val="Normal Indent"/>
    <w:basedOn w:val="Normal"/>
    <w:rsid w:val="00B46ECE"/>
    <w:pPr>
      <w:tabs>
        <w:tab w:val="num" w:pos="2516"/>
      </w:tabs>
      <w:ind w:left="708"/>
      <w:jc w:val="left"/>
    </w:pPr>
    <w:rPr>
      <w:rFonts w:ascii="Times New Roman" w:hAnsi="Times New Roman"/>
      <w:sz w:val="24"/>
    </w:rPr>
  </w:style>
  <w:style w:type="paragraph" w:customStyle="1" w:styleId="Remiteabreviado">
    <w:name w:val="Remite abreviado"/>
    <w:basedOn w:val="Normal"/>
    <w:rsid w:val="00B46ECE"/>
    <w:pPr>
      <w:numPr>
        <w:ilvl w:val="1"/>
        <w:numId w:val="6"/>
      </w:numPr>
      <w:tabs>
        <w:tab w:val="clear" w:pos="792"/>
      </w:tabs>
      <w:ind w:left="0" w:firstLine="0"/>
      <w:jc w:val="left"/>
    </w:pPr>
    <w:rPr>
      <w:rFonts w:ascii="Times New Roman" w:hAnsi="Times New Roman"/>
      <w:sz w:val="24"/>
    </w:rPr>
  </w:style>
  <w:style w:type="paragraph" w:customStyle="1" w:styleId="EstiloTtulo1NegritaSubrayado">
    <w:name w:val="Estilo Título 1 + Negrita Subrayado"/>
    <w:basedOn w:val="Ttulo1"/>
    <w:autoRedefine/>
    <w:rsid w:val="00B46ECE"/>
    <w:pPr>
      <w:widowControl/>
      <w:numPr>
        <w:numId w:val="0"/>
      </w:numPr>
      <w:tabs>
        <w:tab w:val="left" w:pos="357"/>
      </w:tabs>
      <w:spacing w:after="0" w:line="240" w:lineRule="auto"/>
      <w:ind w:left="357" w:hanging="357"/>
    </w:pPr>
    <w:rPr>
      <w:rFonts w:ascii="Verdana" w:hAnsi="Verdana"/>
      <w:b w:val="0"/>
      <w:caps/>
      <w:snapToGrid/>
      <w:color w:val="000000"/>
      <w:kern w:val="32"/>
      <w:sz w:val="22"/>
      <w:szCs w:val="24"/>
      <w:u w:val="single"/>
      <w:lang w:val="x-none" w:eastAsia="x-none"/>
    </w:rPr>
  </w:style>
  <w:style w:type="paragraph" w:customStyle="1" w:styleId="EstiloTitulo2SubrayadoMaysculasCarCarCarCarCarCarCarCar">
    <w:name w:val="Estilo Titulo2 + Subrayado Mayúsculas Car Car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Titulo2">
    <w:name w:val="Titulo2"/>
    <w:basedOn w:val="Normal"/>
    <w:rsid w:val="00B46ECE"/>
    <w:pPr>
      <w:tabs>
        <w:tab w:val="num" w:pos="1440"/>
      </w:tabs>
      <w:ind w:left="1440" w:hanging="360"/>
      <w:jc w:val="left"/>
    </w:pPr>
    <w:rPr>
      <w:rFonts w:ascii="Times New Roman" w:hAnsi="Times New Roman"/>
      <w:sz w:val="24"/>
    </w:rPr>
  </w:style>
  <w:style w:type="character" w:customStyle="1" w:styleId="EstiloTitulo2SubrayadoMaysculasCarCarCarCarCarCarCarCarCar">
    <w:name w:val="Estilo Titulo2 + Subrayado Mayúsculas Car Car Car Car Car Car Car Car Car"/>
    <w:rsid w:val="00B46ECE"/>
    <w:rPr>
      <w:rFonts w:ascii="Berlin Sans FB" w:hAnsi="Berlin Sans FB" w:cs="Times New Roman"/>
      <w:caps/>
      <w:sz w:val="24"/>
      <w:szCs w:val="24"/>
      <w:u w:val="single"/>
      <w:lang w:val="es-ES" w:eastAsia="es-ES" w:bidi="ar-SA"/>
    </w:rPr>
  </w:style>
  <w:style w:type="paragraph" w:customStyle="1" w:styleId="EstiloTitulo2SubrayadoMaysculasCarCarCarCarCarCar">
    <w:name w:val="Estilo Titulo2 + Subrayado Mayúsculas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Estilo3">
    <w:name w:val="Estilo3"/>
    <w:basedOn w:val="Normal"/>
    <w:link w:val="Estilo3Car"/>
    <w:rsid w:val="00B46ECE"/>
    <w:pPr>
      <w:suppressAutoHyphens/>
      <w:ind w:left="357"/>
    </w:pPr>
    <w:rPr>
      <w:rFonts w:ascii="Berlin Sans FB" w:hAnsi="Berlin Sans FB"/>
      <w:b/>
      <w:sz w:val="24"/>
      <w:lang w:val="x-none" w:eastAsia="x-none"/>
    </w:rPr>
  </w:style>
  <w:style w:type="character" w:customStyle="1" w:styleId="Estilo3Car">
    <w:name w:val="Estilo3 Car"/>
    <w:link w:val="Estilo3"/>
    <w:rsid w:val="00B46ECE"/>
    <w:rPr>
      <w:rFonts w:ascii="Berlin Sans FB" w:hAnsi="Berlin Sans FB"/>
      <w:b/>
      <w:sz w:val="24"/>
      <w:szCs w:val="24"/>
      <w:lang w:val="x-none" w:eastAsia="x-none"/>
    </w:rPr>
  </w:style>
  <w:style w:type="paragraph" w:customStyle="1" w:styleId="Estilo4CarCarCar">
    <w:name w:val="Estilo4 Car Car Car"/>
    <w:basedOn w:val="Normal"/>
    <w:rsid w:val="00B46ECE"/>
    <w:pPr>
      <w:tabs>
        <w:tab w:val="num" w:pos="1080"/>
      </w:tabs>
      <w:ind w:firstLine="404"/>
    </w:pPr>
    <w:rPr>
      <w:rFonts w:ascii="Berlin Sans FB" w:hAnsi="Berlin Sans FB" w:cs="Arial"/>
      <w:iCs/>
      <w:sz w:val="24"/>
      <w:u w:val="single"/>
    </w:rPr>
  </w:style>
  <w:style w:type="character" w:customStyle="1" w:styleId="Estilo4CarCarCarCar">
    <w:name w:val="Estilo4 Car Car Car Car"/>
    <w:rsid w:val="00B46ECE"/>
    <w:rPr>
      <w:rFonts w:ascii="Berlin Sans FB" w:hAnsi="Berlin Sans FB" w:cs="Arial"/>
      <w:iCs/>
      <w:sz w:val="24"/>
      <w:szCs w:val="24"/>
      <w:u w:val="single"/>
      <w:lang w:val="es-ES" w:eastAsia="es-ES" w:bidi="ar-SA"/>
    </w:rPr>
  </w:style>
  <w:style w:type="paragraph" w:customStyle="1" w:styleId="MEMORIACar">
    <w:name w:val="MEMORIA Car"/>
    <w:basedOn w:val="Normal"/>
    <w:rsid w:val="00B46ECE"/>
    <w:rPr>
      <w:rFonts w:ascii="Berlin Sans FB" w:hAnsi="Berlin Sans FB"/>
      <w:sz w:val="24"/>
    </w:rPr>
  </w:style>
  <w:style w:type="character" w:customStyle="1" w:styleId="MEMORIACarCar">
    <w:name w:val="MEMORIA Car Car"/>
    <w:rsid w:val="00B46ECE"/>
    <w:rPr>
      <w:rFonts w:ascii="Berlin Sans FB" w:hAnsi="Berlin Sans FB" w:cs="Times New Roman"/>
      <w:snapToGrid w:val="0"/>
      <w:sz w:val="24"/>
      <w:szCs w:val="24"/>
      <w:lang w:val="es-ES" w:eastAsia="es-ES" w:bidi="ar-SA"/>
    </w:rPr>
  </w:style>
  <w:style w:type="paragraph" w:customStyle="1" w:styleId="MEMORIA2">
    <w:name w:val="MEMORIA2"/>
    <w:basedOn w:val="Normal"/>
    <w:rsid w:val="00B46ECE"/>
    <w:pPr>
      <w:ind w:left="357"/>
    </w:pPr>
    <w:rPr>
      <w:rFonts w:ascii="Berlin Sans FB" w:hAnsi="Berlin Sans FB"/>
      <w:sz w:val="24"/>
    </w:rPr>
  </w:style>
  <w:style w:type="paragraph" w:customStyle="1" w:styleId="MEMORIA3Car">
    <w:name w:val="MEMORIA3 Car"/>
    <w:basedOn w:val="Normal"/>
    <w:rsid w:val="00B46ECE"/>
    <w:pPr>
      <w:ind w:left="902"/>
    </w:pPr>
    <w:rPr>
      <w:rFonts w:ascii="Berlin Sans FB" w:hAnsi="Berlin Sans FB"/>
      <w:sz w:val="24"/>
    </w:rPr>
  </w:style>
  <w:style w:type="character" w:customStyle="1" w:styleId="MEMORIA3CarCar">
    <w:name w:val="MEMORIA3 Car Car"/>
    <w:rsid w:val="00B46ECE"/>
    <w:rPr>
      <w:rFonts w:ascii="Berlin Sans FB" w:hAnsi="Berlin Sans FB" w:cs="Times New Roman"/>
      <w:sz w:val="24"/>
      <w:szCs w:val="24"/>
      <w:lang w:val="es-ES" w:eastAsia="es-ES" w:bidi="ar-SA"/>
    </w:rPr>
  </w:style>
  <w:style w:type="character" w:customStyle="1" w:styleId="Fuentedeencabezadopredeter">
    <w:name w:val="Fuente de encabezado predeter."/>
    <w:rsid w:val="00B46ECE"/>
  </w:style>
  <w:style w:type="character" w:customStyle="1" w:styleId="Documento4">
    <w:name w:val="Documento 4"/>
    <w:rsid w:val="00B46ECE"/>
    <w:rPr>
      <w:rFonts w:cs="Times New Roman"/>
      <w:b/>
      <w:i/>
      <w:sz w:val="24"/>
    </w:rPr>
  </w:style>
  <w:style w:type="character" w:customStyle="1" w:styleId="Bibliogr">
    <w:name w:val="Bibliogr."/>
    <w:rsid w:val="00B46ECE"/>
    <w:rPr>
      <w:rFonts w:cs="Times New Roman"/>
    </w:rPr>
  </w:style>
  <w:style w:type="character" w:customStyle="1" w:styleId="Documento5">
    <w:name w:val="Documento 5"/>
    <w:rsid w:val="00B46ECE"/>
    <w:rPr>
      <w:rFonts w:cs="Times New Roman"/>
    </w:rPr>
  </w:style>
  <w:style w:type="character" w:customStyle="1" w:styleId="Documento2">
    <w:name w:val="Documento 2"/>
    <w:rsid w:val="00B46ECE"/>
    <w:rPr>
      <w:rFonts w:ascii="Courier New" w:hAnsi="Courier New" w:cs="Times New Roman"/>
      <w:sz w:val="24"/>
      <w:lang w:val="en-US" w:eastAsia="x-none"/>
    </w:rPr>
  </w:style>
  <w:style w:type="character" w:customStyle="1" w:styleId="Documento6">
    <w:name w:val="Documento 6"/>
    <w:rsid w:val="00B46ECE"/>
    <w:rPr>
      <w:rFonts w:cs="Times New Roman"/>
    </w:rPr>
  </w:style>
  <w:style w:type="character" w:customStyle="1" w:styleId="Documento7">
    <w:name w:val="Documento 7"/>
    <w:rsid w:val="00B46ECE"/>
    <w:rPr>
      <w:rFonts w:cs="Times New Roman"/>
    </w:rPr>
  </w:style>
  <w:style w:type="character" w:customStyle="1" w:styleId="Documento8">
    <w:name w:val="Documento 8"/>
    <w:rsid w:val="00B46ECE"/>
    <w:rPr>
      <w:rFonts w:cs="Times New Roman"/>
    </w:rPr>
  </w:style>
  <w:style w:type="character" w:customStyle="1" w:styleId="Documento3">
    <w:name w:val="Documento 3"/>
    <w:rsid w:val="00B46ECE"/>
    <w:rPr>
      <w:rFonts w:ascii="Courier New" w:hAnsi="Courier New" w:cs="Times New Roman"/>
      <w:sz w:val="24"/>
      <w:lang w:val="en-US" w:eastAsia="x-none"/>
    </w:rPr>
  </w:style>
  <w:style w:type="paragraph" w:customStyle="1" w:styleId="Prder1">
    <w:name w:val="PÀÀr. der. 1"/>
    <w:rsid w:val="00B46ECE"/>
    <w:pPr>
      <w:widowControl w:val="0"/>
      <w:tabs>
        <w:tab w:val="left" w:pos="-720"/>
        <w:tab w:val="left" w:pos="0"/>
        <w:tab w:val="decimal" w:pos="720"/>
      </w:tabs>
      <w:suppressAutoHyphens/>
      <w:ind w:left="720" w:hanging="208"/>
    </w:pPr>
    <w:rPr>
      <w:rFonts w:ascii="Courier New" w:hAnsi="Courier New"/>
      <w:sz w:val="24"/>
      <w:lang w:val="en-US"/>
    </w:rPr>
  </w:style>
  <w:style w:type="paragraph" w:customStyle="1" w:styleId="Prder2">
    <w:name w:val="PÀÀr. der. 2"/>
    <w:rsid w:val="00B46ECE"/>
    <w:pPr>
      <w:widowControl w:val="0"/>
      <w:tabs>
        <w:tab w:val="left" w:pos="-720"/>
        <w:tab w:val="left" w:pos="0"/>
        <w:tab w:val="left" w:pos="720"/>
        <w:tab w:val="decimal" w:pos="1440"/>
      </w:tabs>
      <w:suppressAutoHyphens/>
      <w:ind w:left="1440" w:hanging="294"/>
    </w:pPr>
    <w:rPr>
      <w:rFonts w:ascii="Courier New" w:hAnsi="Courier New"/>
      <w:sz w:val="24"/>
      <w:lang w:val="en-US"/>
    </w:rPr>
  </w:style>
  <w:style w:type="paragraph" w:customStyle="1" w:styleId="PI01rder3">
    <w:name w:val="PÀI01Àr. der. 3"/>
    <w:rsid w:val="00B46ECE"/>
    <w:pPr>
      <w:widowControl w:val="0"/>
      <w:tabs>
        <w:tab w:val="left" w:pos="-720"/>
        <w:tab w:val="left" w:pos="0"/>
        <w:tab w:val="left" w:pos="720"/>
        <w:tab w:val="left" w:pos="1440"/>
        <w:tab w:val="decimal" w:pos="2160"/>
      </w:tabs>
      <w:suppressAutoHyphens/>
      <w:ind w:left="2160" w:hanging="236"/>
    </w:pPr>
    <w:rPr>
      <w:rFonts w:ascii="Courier New" w:hAnsi="Courier New"/>
      <w:sz w:val="24"/>
      <w:lang w:val="en-US"/>
    </w:rPr>
  </w:style>
  <w:style w:type="paragraph" w:customStyle="1" w:styleId="Pbrder4">
    <w:name w:val="PÀ¯bÀr. der. 4"/>
    <w:rsid w:val="00B46ECE"/>
    <w:pPr>
      <w:widowControl w:val="0"/>
      <w:tabs>
        <w:tab w:val="left" w:pos="-720"/>
        <w:tab w:val="left" w:pos="0"/>
        <w:tab w:val="left" w:pos="720"/>
        <w:tab w:val="left" w:pos="1440"/>
        <w:tab w:val="left" w:pos="2160"/>
        <w:tab w:val="decimal" w:pos="2880"/>
      </w:tabs>
      <w:suppressAutoHyphens/>
      <w:ind w:left="2880" w:hanging="236"/>
    </w:pPr>
    <w:rPr>
      <w:rFonts w:ascii="Courier New" w:hAnsi="Courier New"/>
      <w:sz w:val="24"/>
      <w:lang w:val="en-US"/>
    </w:rPr>
  </w:style>
  <w:style w:type="paragraph" w:customStyle="1" w:styleId="Documento1">
    <w:name w:val="Documento 1"/>
    <w:rsid w:val="00B46ECE"/>
    <w:pPr>
      <w:keepNext/>
      <w:keepLines/>
      <w:widowControl w:val="0"/>
      <w:tabs>
        <w:tab w:val="left" w:pos="-720"/>
      </w:tabs>
      <w:suppressAutoHyphens/>
    </w:pPr>
    <w:rPr>
      <w:rFonts w:ascii="Courier New" w:hAnsi="Courier New"/>
      <w:sz w:val="24"/>
      <w:lang w:val="en-US"/>
    </w:rPr>
  </w:style>
  <w:style w:type="paragraph" w:customStyle="1" w:styleId="Prder5">
    <w:name w:val="PÀÀr. der. 5"/>
    <w:rsid w:val="00B46ECE"/>
    <w:pPr>
      <w:widowControl w:val="0"/>
      <w:tabs>
        <w:tab w:val="left" w:pos="-720"/>
        <w:tab w:val="left" w:pos="0"/>
        <w:tab w:val="left" w:pos="720"/>
        <w:tab w:val="left" w:pos="1440"/>
        <w:tab w:val="left" w:pos="2160"/>
        <w:tab w:val="left" w:pos="2880"/>
        <w:tab w:val="decimal" w:pos="3600"/>
      </w:tabs>
      <w:suppressAutoHyphens/>
      <w:ind w:left="3600" w:hanging="356"/>
    </w:pPr>
    <w:rPr>
      <w:rFonts w:ascii="Courier New" w:hAnsi="Courier New"/>
      <w:sz w:val="24"/>
      <w:lang w:val="en-US"/>
    </w:rPr>
  </w:style>
  <w:style w:type="paragraph" w:customStyle="1" w:styleId="Prder6">
    <w:name w:val="PÀÀr. der. 6"/>
    <w:rsid w:val="00B46ECE"/>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New" w:hAnsi="Courier New"/>
      <w:sz w:val="24"/>
      <w:lang w:val="en-US"/>
    </w:rPr>
  </w:style>
  <w:style w:type="paragraph" w:customStyle="1" w:styleId="Prder7">
    <w:name w:val="PÀÀr. der. 7"/>
    <w:rsid w:val="00B46ECE"/>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New" w:hAnsi="Courier New"/>
      <w:sz w:val="24"/>
      <w:lang w:val="en-US"/>
    </w:rPr>
  </w:style>
  <w:style w:type="paragraph" w:customStyle="1" w:styleId="Prder8">
    <w:name w:val="PÀÀr. der. 8"/>
    <w:rsid w:val="00B46ECE"/>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New" w:hAnsi="Courier New"/>
      <w:sz w:val="24"/>
      <w:lang w:val="en-US"/>
    </w:rPr>
  </w:style>
  <w:style w:type="character" w:customStyle="1" w:styleId="Tcnico2">
    <w:name w:val="TÀ)Àcnico 2"/>
    <w:rsid w:val="00B46ECE"/>
    <w:rPr>
      <w:rFonts w:ascii="Courier New" w:hAnsi="Courier New" w:cs="Times New Roman"/>
      <w:sz w:val="24"/>
      <w:lang w:val="en-US" w:eastAsia="x-none"/>
    </w:rPr>
  </w:style>
  <w:style w:type="character" w:customStyle="1" w:styleId="Tcnico3">
    <w:name w:val="TÀ)Àcnico 3"/>
    <w:rsid w:val="00B46ECE"/>
    <w:rPr>
      <w:rFonts w:ascii="Courier New" w:hAnsi="Courier New" w:cs="Times New Roman"/>
      <w:sz w:val="24"/>
      <w:lang w:val="en-US" w:eastAsia="x-none"/>
    </w:rPr>
  </w:style>
  <w:style w:type="paragraph" w:customStyle="1" w:styleId="Tcnico4">
    <w:name w:val="TÀ)Àcnico 4"/>
    <w:rsid w:val="00B46ECE"/>
    <w:pPr>
      <w:widowControl w:val="0"/>
      <w:tabs>
        <w:tab w:val="left" w:pos="-720"/>
      </w:tabs>
      <w:suppressAutoHyphens/>
    </w:pPr>
    <w:rPr>
      <w:rFonts w:ascii="Courier New" w:hAnsi="Courier New"/>
      <w:b/>
      <w:sz w:val="24"/>
      <w:lang w:val="en-US"/>
    </w:rPr>
  </w:style>
  <w:style w:type="character" w:customStyle="1" w:styleId="Tcnico1">
    <w:name w:val="TÀ)Àcnico 1"/>
    <w:rsid w:val="00B46ECE"/>
    <w:rPr>
      <w:rFonts w:ascii="Courier New" w:hAnsi="Courier New" w:cs="Times New Roman"/>
      <w:sz w:val="24"/>
      <w:lang w:val="en-US" w:eastAsia="x-none"/>
    </w:rPr>
  </w:style>
  <w:style w:type="character" w:customStyle="1" w:styleId="Inicdoc">
    <w:name w:val="Inic. doc."/>
    <w:rsid w:val="00B46ECE"/>
    <w:rPr>
      <w:rFonts w:cs="Times New Roman"/>
    </w:rPr>
  </w:style>
  <w:style w:type="paragraph" w:customStyle="1" w:styleId="Tcnico5">
    <w:name w:val="TÀ)Àcnico 5"/>
    <w:rsid w:val="00B46ECE"/>
    <w:pPr>
      <w:widowControl w:val="0"/>
      <w:tabs>
        <w:tab w:val="left" w:pos="-720"/>
      </w:tabs>
      <w:suppressAutoHyphens/>
      <w:ind w:firstLine="720"/>
    </w:pPr>
    <w:rPr>
      <w:rFonts w:ascii="Courier New" w:hAnsi="Courier New"/>
      <w:b/>
      <w:sz w:val="24"/>
      <w:lang w:val="en-US"/>
    </w:rPr>
  </w:style>
  <w:style w:type="paragraph" w:customStyle="1" w:styleId="Tcnico6">
    <w:name w:val="TÀ)Àcnico 6"/>
    <w:rsid w:val="00B46ECE"/>
    <w:pPr>
      <w:widowControl w:val="0"/>
      <w:tabs>
        <w:tab w:val="left" w:pos="-720"/>
      </w:tabs>
      <w:suppressAutoHyphens/>
      <w:ind w:firstLine="720"/>
    </w:pPr>
    <w:rPr>
      <w:rFonts w:ascii="Courier New" w:hAnsi="Courier New"/>
      <w:b/>
      <w:sz w:val="24"/>
      <w:lang w:val="en-US"/>
    </w:rPr>
  </w:style>
  <w:style w:type="paragraph" w:customStyle="1" w:styleId="Tcnico7">
    <w:name w:val="TÀ)Àcnico 7"/>
    <w:rsid w:val="00B46ECE"/>
    <w:pPr>
      <w:widowControl w:val="0"/>
      <w:tabs>
        <w:tab w:val="left" w:pos="-720"/>
      </w:tabs>
      <w:suppressAutoHyphens/>
      <w:ind w:firstLine="720"/>
    </w:pPr>
    <w:rPr>
      <w:rFonts w:ascii="Courier New" w:hAnsi="Courier New"/>
      <w:b/>
      <w:sz w:val="24"/>
      <w:lang w:val="en-US"/>
    </w:rPr>
  </w:style>
  <w:style w:type="paragraph" w:customStyle="1" w:styleId="Tcnico8">
    <w:name w:val="TÀ)Àcnico 8"/>
    <w:rsid w:val="00B46ECE"/>
    <w:pPr>
      <w:widowControl w:val="0"/>
      <w:tabs>
        <w:tab w:val="left" w:pos="-720"/>
      </w:tabs>
      <w:suppressAutoHyphens/>
      <w:ind w:firstLine="720"/>
    </w:pPr>
    <w:rPr>
      <w:rFonts w:ascii="Courier New" w:hAnsi="Courier New"/>
      <w:b/>
      <w:sz w:val="24"/>
      <w:lang w:val="en-US"/>
    </w:rPr>
  </w:style>
  <w:style w:type="character" w:customStyle="1" w:styleId="Inicestt">
    <w:name w:val="Inic. est. t"/>
    <w:rsid w:val="00B46ECE"/>
    <w:rPr>
      <w:rFonts w:ascii="Courier New" w:hAnsi="Courier New" w:cs="Times New Roman"/>
      <w:sz w:val="24"/>
      <w:lang w:val="en-US" w:eastAsia="x-none"/>
    </w:rPr>
  </w:style>
  <w:style w:type="paragraph" w:customStyle="1" w:styleId="Escrlegal">
    <w:name w:val="Escr. legal"/>
    <w:rsid w:val="00B46ECE"/>
    <w:pPr>
      <w:widowControl w:val="0"/>
      <w:tabs>
        <w:tab w:val="left" w:pos="-720"/>
      </w:tabs>
      <w:suppressAutoHyphens/>
      <w:spacing w:line="-240" w:lineRule="auto"/>
    </w:pPr>
    <w:rPr>
      <w:rFonts w:ascii="Courier New" w:hAnsi="Courier New"/>
      <w:sz w:val="24"/>
      <w:lang w:val="en-US"/>
    </w:rPr>
  </w:style>
  <w:style w:type="paragraph" w:customStyle="1" w:styleId="ndice1">
    <w:name w:val="índice 1"/>
    <w:basedOn w:val="Normal"/>
    <w:rsid w:val="00B46ECE"/>
    <w:pPr>
      <w:widowControl w:val="0"/>
      <w:tabs>
        <w:tab w:val="left" w:leader="dot" w:pos="9000"/>
        <w:tab w:val="right" w:pos="9360"/>
      </w:tabs>
      <w:suppressAutoHyphens/>
      <w:ind w:left="1440" w:right="720" w:hanging="1440"/>
      <w:jc w:val="left"/>
    </w:pPr>
    <w:rPr>
      <w:rFonts w:ascii="Courier New" w:hAnsi="Courier New"/>
      <w:sz w:val="24"/>
      <w:lang w:val="en-US"/>
    </w:rPr>
  </w:style>
  <w:style w:type="paragraph" w:customStyle="1" w:styleId="ndice2">
    <w:name w:val="índice 2"/>
    <w:basedOn w:val="Normal"/>
    <w:rsid w:val="00B46ECE"/>
    <w:pPr>
      <w:widowControl w:val="0"/>
      <w:tabs>
        <w:tab w:val="left" w:leader="dot" w:pos="9000"/>
        <w:tab w:val="right" w:pos="9360"/>
      </w:tabs>
      <w:suppressAutoHyphens/>
      <w:ind w:left="1440" w:right="720" w:hanging="720"/>
      <w:jc w:val="left"/>
    </w:pPr>
    <w:rPr>
      <w:rFonts w:ascii="Courier New" w:hAnsi="Courier New"/>
      <w:sz w:val="24"/>
      <w:lang w:val="en-US"/>
    </w:rPr>
  </w:style>
  <w:style w:type="paragraph" w:customStyle="1" w:styleId="toa">
    <w:name w:val="toa"/>
    <w:basedOn w:val="Normal"/>
    <w:rsid w:val="00B46ECE"/>
    <w:pPr>
      <w:widowControl w:val="0"/>
      <w:tabs>
        <w:tab w:val="left" w:pos="9000"/>
        <w:tab w:val="right" w:pos="9360"/>
      </w:tabs>
      <w:suppressAutoHyphens/>
      <w:jc w:val="left"/>
    </w:pPr>
    <w:rPr>
      <w:rFonts w:ascii="Courier New" w:hAnsi="Courier New"/>
      <w:sz w:val="24"/>
      <w:lang w:val="en-US"/>
    </w:rPr>
  </w:style>
  <w:style w:type="paragraph" w:customStyle="1" w:styleId="epgrafe0">
    <w:name w:val="epígrafe"/>
    <w:basedOn w:val="Normal"/>
    <w:rsid w:val="00B46ECE"/>
    <w:pPr>
      <w:widowControl w:val="0"/>
      <w:jc w:val="left"/>
    </w:pPr>
    <w:rPr>
      <w:rFonts w:ascii="Courier New" w:hAnsi="Courier New"/>
      <w:sz w:val="24"/>
    </w:rPr>
  </w:style>
  <w:style w:type="character" w:customStyle="1" w:styleId="EquationCaption">
    <w:name w:val="_Equation Caption"/>
    <w:rsid w:val="00B46ECE"/>
  </w:style>
  <w:style w:type="paragraph" w:customStyle="1" w:styleId="Prder4">
    <w:name w:val="PÀÀr. der. 4"/>
    <w:rsid w:val="00B46ECE"/>
    <w:pPr>
      <w:widowControl w:val="0"/>
      <w:tabs>
        <w:tab w:val="left" w:pos="-720"/>
        <w:tab w:val="left" w:pos="0"/>
        <w:tab w:val="left" w:pos="720"/>
        <w:tab w:val="left" w:pos="1440"/>
        <w:tab w:val="left" w:pos="2160"/>
        <w:tab w:val="decimal" w:pos="2880"/>
      </w:tabs>
      <w:suppressAutoHyphens/>
      <w:ind w:left="2880" w:hanging="236"/>
    </w:pPr>
    <w:rPr>
      <w:rFonts w:ascii="Courier New" w:hAnsi="Courier New"/>
      <w:sz w:val="24"/>
      <w:lang w:val="en-US"/>
    </w:rPr>
  </w:style>
  <w:style w:type="paragraph" w:customStyle="1" w:styleId="Textodenotaalpie">
    <w:name w:val="Texto de nota al pie"/>
    <w:basedOn w:val="Normal"/>
    <w:rsid w:val="00B46ECE"/>
    <w:pPr>
      <w:widowControl w:val="0"/>
      <w:jc w:val="left"/>
    </w:pPr>
    <w:rPr>
      <w:rFonts w:ascii="Courier New" w:hAnsi="Courier New"/>
      <w:sz w:val="24"/>
    </w:rPr>
  </w:style>
  <w:style w:type="paragraph" w:customStyle="1" w:styleId="Tdc10">
    <w:name w:val="Tdc 1"/>
    <w:basedOn w:val="Normal"/>
    <w:rsid w:val="00B46ECE"/>
    <w:pPr>
      <w:widowControl w:val="0"/>
      <w:tabs>
        <w:tab w:val="right" w:leader="dot" w:pos="9360"/>
      </w:tabs>
      <w:suppressAutoHyphens/>
      <w:spacing w:before="480"/>
      <w:ind w:left="720" w:right="720" w:hanging="720"/>
      <w:jc w:val="left"/>
    </w:pPr>
    <w:rPr>
      <w:rFonts w:ascii="Courier New" w:hAnsi="Courier New"/>
      <w:sz w:val="24"/>
      <w:lang w:val="en-US"/>
    </w:rPr>
  </w:style>
  <w:style w:type="paragraph" w:customStyle="1" w:styleId="Tdc20">
    <w:name w:val="Tdc 2"/>
    <w:basedOn w:val="Normal"/>
    <w:rsid w:val="00B46ECE"/>
    <w:pPr>
      <w:widowControl w:val="0"/>
      <w:tabs>
        <w:tab w:val="right" w:leader="dot" w:pos="9360"/>
      </w:tabs>
      <w:suppressAutoHyphens/>
      <w:ind w:left="1440" w:right="720" w:hanging="720"/>
      <w:jc w:val="left"/>
    </w:pPr>
    <w:rPr>
      <w:rFonts w:ascii="Courier New" w:hAnsi="Courier New"/>
      <w:sz w:val="24"/>
      <w:lang w:val="en-US"/>
    </w:rPr>
  </w:style>
  <w:style w:type="paragraph" w:customStyle="1" w:styleId="Tdc30">
    <w:name w:val="Tdc 3"/>
    <w:basedOn w:val="Normal"/>
    <w:rsid w:val="00B46ECE"/>
    <w:pPr>
      <w:widowControl w:val="0"/>
      <w:tabs>
        <w:tab w:val="right" w:leader="dot" w:pos="9360"/>
      </w:tabs>
      <w:suppressAutoHyphens/>
      <w:ind w:left="2160" w:right="720" w:hanging="720"/>
      <w:jc w:val="left"/>
    </w:pPr>
    <w:rPr>
      <w:rFonts w:ascii="Courier New" w:hAnsi="Courier New"/>
      <w:sz w:val="24"/>
      <w:lang w:val="en-US"/>
    </w:rPr>
  </w:style>
  <w:style w:type="paragraph" w:customStyle="1" w:styleId="Tdc40">
    <w:name w:val="Tdc 4"/>
    <w:basedOn w:val="Normal"/>
    <w:rsid w:val="00B46ECE"/>
    <w:pPr>
      <w:widowControl w:val="0"/>
      <w:tabs>
        <w:tab w:val="right" w:leader="dot" w:pos="9360"/>
      </w:tabs>
      <w:suppressAutoHyphens/>
      <w:ind w:left="2880" w:right="720" w:hanging="720"/>
      <w:jc w:val="left"/>
    </w:pPr>
    <w:rPr>
      <w:rFonts w:ascii="Courier New" w:hAnsi="Courier New"/>
      <w:sz w:val="24"/>
      <w:lang w:val="en-US"/>
    </w:rPr>
  </w:style>
  <w:style w:type="paragraph" w:customStyle="1" w:styleId="Tdc50">
    <w:name w:val="Tdc 5"/>
    <w:basedOn w:val="Normal"/>
    <w:rsid w:val="00B46ECE"/>
    <w:pPr>
      <w:widowControl w:val="0"/>
      <w:tabs>
        <w:tab w:val="right" w:leader="dot" w:pos="9360"/>
      </w:tabs>
      <w:suppressAutoHyphens/>
      <w:ind w:left="3600" w:right="720" w:hanging="720"/>
      <w:jc w:val="left"/>
    </w:pPr>
    <w:rPr>
      <w:rFonts w:ascii="Courier New" w:hAnsi="Courier New"/>
      <w:sz w:val="24"/>
      <w:lang w:val="en-US"/>
    </w:rPr>
  </w:style>
  <w:style w:type="paragraph" w:customStyle="1" w:styleId="Tdc60">
    <w:name w:val="Tdc 6"/>
    <w:basedOn w:val="Normal"/>
    <w:rsid w:val="00B46ECE"/>
    <w:pPr>
      <w:widowControl w:val="0"/>
      <w:tabs>
        <w:tab w:val="right" w:pos="9360"/>
      </w:tabs>
      <w:suppressAutoHyphens/>
      <w:ind w:left="720" w:hanging="720"/>
      <w:jc w:val="left"/>
    </w:pPr>
    <w:rPr>
      <w:rFonts w:ascii="Courier New" w:hAnsi="Courier New"/>
      <w:sz w:val="24"/>
      <w:lang w:val="en-US"/>
    </w:rPr>
  </w:style>
  <w:style w:type="paragraph" w:customStyle="1" w:styleId="Tdc70">
    <w:name w:val="Tdc 7"/>
    <w:basedOn w:val="Normal"/>
    <w:rsid w:val="00B46ECE"/>
    <w:pPr>
      <w:widowControl w:val="0"/>
      <w:suppressAutoHyphens/>
      <w:ind w:left="720" w:hanging="720"/>
      <w:jc w:val="left"/>
    </w:pPr>
    <w:rPr>
      <w:rFonts w:ascii="Courier New" w:hAnsi="Courier New"/>
      <w:sz w:val="24"/>
      <w:lang w:val="en-US"/>
    </w:rPr>
  </w:style>
  <w:style w:type="paragraph" w:customStyle="1" w:styleId="Tdc80">
    <w:name w:val="Tdc 8"/>
    <w:basedOn w:val="Normal"/>
    <w:rsid w:val="00B46ECE"/>
    <w:pPr>
      <w:widowControl w:val="0"/>
      <w:tabs>
        <w:tab w:val="right" w:pos="9360"/>
      </w:tabs>
      <w:suppressAutoHyphens/>
      <w:ind w:left="720" w:hanging="720"/>
      <w:jc w:val="left"/>
    </w:pPr>
    <w:rPr>
      <w:rFonts w:ascii="Courier New" w:hAnsi="Courier New"/>
      <w:sz w:val="24"/>
      <w:lang w:val="en-US"/>
    </w:rPr>
  </w:style>
  <w:style w:type="paragraph" w:customStyle="1" w:styleId="Tdc90">
    <w:name w:val="Tdc 9"/>
    <w:basedOn w:val="Normal"/>
    <w:rsid w:val="00B46ECE"/>
    <w:pPr>
      <w:widowControl w:val="0"/>
      <w:tabs>
        <w:tab w:val="right" w:leader="dot" w:pos="9360"/>
      </w:tabs>
      <w:suppressAutoHyphens/>
      <w:ind w:left="720" w:hanging="720"/>
      <w:jc w:val="left"/>
    </w:pPr>
    <w:rPr>
      <w:rFonts w:ascii="Courier New" w:hAnsi="Courier New"/>
      <w:sz w:val="24"/>
      <w:lang w:val="en-US"/>
    </w:rPr>
  </w:style>
  <w:style w:type="paragraph" w:customStyle="1" w:styleId="Prder3">
    <w:name w:val="PÀÀr. der. 3"/>
    <w:rsid w:val="00B46ECE"/>
    <w:pPr>
      <w:tabs>
        <w:tab w:val="left" w:pos="-720"/>
        <w:tab w:val="left" w:pos="0"/>
        <w:tab w:val="left" w:pos="720"/>
        <w:tab w:val="left" w:pos="1440"/>
        <w:tab w:val="decimal" w:pos="2160"/>
      </w:tabs>
      <w:suppressAutoHyphens/>
      <w:ind w:left="2160" w:hanging="236"/>
    </w:pPr>
    <w:rPr>
      <w:rFonts w:ascii="Courier New" w:hAnsi="Courier New"/>
      <w:sz w:val="24"/>
      <w:lang w:val="en-US"/>
    </w:rPr>
  </w:style>
  <w:style w:type="paragraph" w:customStyle="1" w:styleId="Textopredeterminado">
    <w:name w:val="Texto predeterminado"/>
    <w:basedOn w:val="Normal"/>
    <w:rsid w:val="00B46ECE"/>
    <w:pPr>
      <w:jc w:val="left"/>
    </w:pPr>
    <w:rPr>
      <w:rFonts w:ascii="Times New Roman" w:hAnsi="Times New Roman"/>
      <w:sz w:val="24"/>
    </w:rPr>
  </w:style>
  <w:style w:type="paragraph" w:customStyle="1" w:styleId="Memoria20">
    <w:name w:val="Memoria 2"/>
    <w:basedOn w:val="Normal"/>
    <w:rsid w:val="00B46ECE"/>
    <w:pPr>
      <w:ind w:left="357"/>
    </w:pPr>
    <w:rPr>
      <w:rFonts w:ascii="Berlin Sans FB" w:hAnsi="Berlin Sans FB"/>
      <w:sz w:val="24"/>
    </w:rPr>
  </w:style>
  <w:style w:type="paragraph" w:customStyle="1" w:styleId="Textoindependiente31">
    <w:name w:val="Texto independiente 31"/>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Cuerpodetexto02CarCarCarCarCar">
    <w:name w:val="Cuerpo_de_texto_02 Car Car Car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character" w:customStyle="1" w:styleId="Cuerpodetexto02CarCarCarCarCarCar">
    <w:name w:val="Cuerpo_de_texto_02 Car Car Car Car Car Car"/>
    <w:rsid w:val="00B46ECE"/>
    <w:rPr>
      <w:rFonts w:ascii="Berlin Sans FB" w:hAnsi="Berlin Sans FB" w:cs="Arial"/>
      <w:snapToGrid w:val="0"/>
      <w:sz w:val="24"/>
      <w:szCs w:val="24"/>
      <w:lang w:val="es-ES" w:eastAsia="es-ES" w:bidi="ar-SA"/>
    </w:rPr>
  </w:style>
  <w:style w:type="paragraph" w:customStyle="1" w:styleId="Cuerpodetexto02">
    <w:name w:val="Cuerpo_de_texto_02"/>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CuerpotextoCar1Car">
    <w:name w:val="Cuerpo_texto Car1 Car"/>
    <w:basedOn w:val="Normal"/>
    <w:rsid w:val="00B46ECE"/>
    <w:pPr>
      <w:overflowPunct w:val="0"/>
      <w:autoSpaceDE w:val="0"/>
      <w:autoSpaceDN w:val="0"/>
      <w:adjustRightInd w:val="0"/>
      <w:textAlignment w:val="baseline"/>
    </w:pPr>
    <w:rPr>
      <w:rFonts w:ascii="Berlin Sans FB" w:hAnsi="Berlin Sans FB" w:cs="Arial"/>
      <w:sz w:val="24"/>
    </w:rPr>
  </w:style>
  <w:style w:type="character" w:customStyle="1" w:styleId="CuerpotextoCar1CarCar">
    <w:name w:val="Cuerpo_texto Car1 Car Car"/>
    <w:rsid w:val="00B46ECE"/>
    <w:rPr>
      <w:rFonts w:ascii="Berlin Sans FB" w:hAnsi="Berlin Sans FB" w:cs="Arial"/>
      <w:snapToGrid w:val="0"/>
      <w:sz w:val="24"/>
      <w:szCs w:val="24"/>
      <w:lang w:val="es-ES" w:eastAsia="es-ES" w:bidi="ar-SA"/>
    </w:rPr>
  </w:style>
  <w:style w:type="paragraph" w:customStyle="1" w:styleId="Indice01Car">
    <w:name w:val="Indice_01 Car"/>
    <w:basedOn w:val="CuerpotextoCar1Car"/>
    <w:next w:val="CuerpotextoCar1Car"/>
    <w:rsid w:val="00B46ECE"/>
    <w:pPr>
      <w:tabs>
        <w:tab w:val="num" w:pos="720"/>
      </w:tabs>
      <w:ind w:left="720" w:hanging="360"/>
    </w:pPr>
    <w:rPr>
      <w:b/>
      <w:caps/>
    </w:rPr>
  </w:style>
  <w:style w:type="character" w:customStyle="1" w:styleId="Indice01CarCar">
    <w:name w:val="Indice_01 Car Car"/>
    <w:rsid w:val="00B46ECE"/>
    <w:rPr>
      <w:rFonts w:ascii="Berlin Sans FB" w:hAnsi="Berlin Sans FB" w:cs="Arial"/>
      <w:b/>
      <w:caps/>
      <w:sz w:val="24"/>
      <w:szCs w:val="24"/>
      <w:lang w:val="es-ES" w:eastAsia="es-ES" w:bidi="ar-SA"/>
    </w:rPr>
  </w:style>
  <w:style w:type="paragraph" w:customStyle="1" w:styleId="Indice02">
    <w:name w:val="Indice_02"/>
    <w:basedOn w:val="Indice01Car"/>
    <w:next w:val="CuerpotextoCar1Car"/>
    <w:rsid w:val="00B46ECE"/>
    <w:pPr>
      <w:tabs>
        <w:tab w:val="clear" w:pos="720"/>
        <w:tab w:val="left" w:pos="-720"/>
        <w:tab w:val="num" w:pos="1440"/>
      </w:tabs>
      <w:suppressAutoHyphens/>
      <w:ind w:left="1440"/>
    </w:pPr>
    <w:rPr>
      <w:b w:val="0"/>
    </w:rPr>
  </w:style>
  <w:style w:type="paragraph" w:customStyle="1" w:styleId="Indice03">
    <w:name w:val="Indice_03"/>
    <w:basedOn w:val="Indice01Car"/>
    <w:next w:val="CuerpotextoCar1Car"/>
    <w:rsid w:val="00B46ECE"/>
    <w:pPr>
      <w:tabs>
        <w:tab w:val="clear" w:pos="720"/>
        <w:tab w:val="num" w:pos="2160"/>
      </w:tabs>
      <w:ind w:left="2160" w:hanging="180"/>
    </w:pPr>
    <w:rPr>
      <w:b w:val="0"/>
      <w:caps w:val="0"/>
      <w:smallCaps/>
    </w:rPr>
  </w:style>
  <w:style w:type="paragraph" w:customStyle="1" w:styleId="Indice04">
    <w:name w:val="Indice_04"/>
    <w:basedOn w:val="Indice03"/>
    <w:next w:val="CuerpotextoCar1Car"/>
    <w:autoRedefine/>
    <w:rsid w:val="00B46ECE"/>
    <w:pPr>
      <w:numPr>
        <w:ilvl w:val="3"/>
      </w:numPr>
      <w:tabs>
        <w:tab w:val="num" w:pos="864"/>
        <w:tab w:val="left" w:pos="1418"/>
        <w:tab w:val="num" w:pos="2160"/>
      </w:tabs>
      <w:ind w:left="864" w:hanging="864"/>
    </w:pPr>
    <w:rPr>
      <w:smallCaps w:val="0"/>
    </w:rPr>
  </w:style>
  <w:style w:type="paragraph" w:customStyle="1" w:styleId="Indice05">
    <w:name w:val="Indice_05"/>
    <w:basedOn w:val="Indice04"/>
    <w:autoRedefine/>
    <w:rsid w:val="00B46ECE"/>
    <w:pPr>
      <w:numPr>
        <w:ilvl w:val="0"/>
      </w:numPr>
      <w:tabs>
        <w:tab w:val="num" w:pos="864"/>
      </w:tabs>
      <w:ind w:left="426" w:hanging="864"/>
    </w:pPr>
  </w:style>
  <w:style w:type="paragraph" w:customStyle="1" w:styleId="Cuerpodetexto02CarCar">
    <w:name w:val="Cuerpo_de_texto_02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character" w:customStyle="1" w:styleId="Cuerpodetexto02CarCarCar">
    <w:name w:val="Cuerpo_de_texto_02 Car Car Car"/>
    <w:rsid w:val="00B46ECE"/>
    <w:rPr>
      <w:rFonts w:ascii="Berlin Sans FB" w:hAnsi="Berlin Sans FB" w:cs="Arial"/>
      <w:snapToGrid w:val="0"/>
      <w:sz w:val="24"/>
      <w:szCs w:val="24"/>
      <w:lang w:val="es-ES" w:eastAsia="es-ES" w:bidi="ar-SA"/>
    </w:rPr>
  </w:style>
  <w:style w:type="paragraph" w:customStyle="1" w:styleId="Cuerpodetexto05">
    <w:name w:val="Cuerpo_de_texto_05"/>
    <w:basedOn w:val="Normal"/>
    <w:autoRedefine/>
    <w:rsid w:val="00B46ECE"/>
    <w:pPr>
      <w:overflowPunct w:val="0"/>
      <w:autoSpaceDE w:val="0"/>
      <w:autoSpaceDN w:val="0"/>
      <w:adjustRightInd w:val="0"/>
      <w:ind w:left="2138"/>
      <w:textAlignment w:val="baseline"/>
    </w:pPr>
    <w:rPr>
      <w:rFonts w:ascii="Berlin Sans FB" w:hAnsi="Berlin Sans FB" w:cs="Arial"/>
      <w:sz w:val="24"/>
    </w:rPr>
  </w:style>
  <w:style w:type="character" w:customStyle="1" w:styleId="CuerpotextoCar1Car1">
    <w:name w:val="Cuerpo_texto Car1 Car1"/>
    <w:rsid w:val="00B46ECE"/>
    <w:rPr>
      <w:rFonts w:ascii="Berlin Sans FB" w:hAnsi="Berlin Sans FB" w:cs="Arial"/>
      <w:sz w:val="24"/>
      <w:lang w:val="es-ES_tradnl" w:eastAsia="es-ES" w:bidi="ar-SA"/>
    </w:rPr>
  </w:style>
  <w:style w:type="paragraph" w:customStyle="1" w:styleId="p4">
    <w:name w:val="p4"/>
    <w:basedOn w:val="Normal"/>
    <w:rsid w:val="00B46ECE"/>
    <w:pPr>
      <w:tabs>
        <w:tab w:val="left" w:pos="720"/>
      </w:tabs>
      <w:spacing w:line="380" w:lineRule="atLeast"/>
    </w:pPr>
    <w:rPr>
      <w:rFonts w:ascii="Times New Roman" w:hAnsi="Times New Roman"/>
      <w:sz w:val="24"/>
    </w:rPr>
  </w:style>
  <w:style w:type="paragraph" w:customStyle="1" w:styleId="Titulo10">
    <w:name w:val="Titulo1"/>
    <w:basedOn w:val="MEMORIACar"/>
    <w:next w:val="MEMORIACar"/>
    <w:rsid w:val="00B46ECE"/>
    <w:pPr>
      <w:tabs>
        <w:tab w:val="left" w:pos="357"/>
        <w:tab w:val="num" w:pos="720"/>
      </w:tabs>
      <w:outlineLvl w:val="0"/>
    </w:pPr>
    <w:rPr>
      <w:b/>
      <w:caps/>
    </w:rPr>
  </w:style>
  <w:style w:type="paragraph" w:customStyle="1" w:styleId="Titulo3">
    <w:name w:val="Titulo3"/>
    <w:basedOn w:val="MEMORIACar"/>
    <w:next w:val="Normal"/>
    <w:rsid w:val="00B46ECE"/>
    <w:pPr>
      <w:tabs>
        <w:tab w:val="num" w:pos="360"/>
        <w:tab w:val="left" w:pos="1701"/>
      </w:tabs>
      <w:ind w:left="902"/>
      <w:outlineLvl w:val="2"/>
    </w:pPr>
    <w:rPr>
      <w:b/>
    </w:rPr>
  </w:style>
  <w:style w:type="paragraph" w:customStyle="1" w:styleId="Titulo40">
    <w:name w:val="Titulo4"/>
    <w:basedOn w:val="MEMORIACar"/>
    <w:next w:val="Normal"/>
    <w:rsid w:val="00B46ECE"/>
    <w:pPr>
      <w:tabs>
        <w:tab w:val="num" w:pos="360"/>
        <w:tab w:val="left" w:pos="2342"/>
      </w:tabs>
      <w:ind w:left="1440"/>
      <w:outlineLvl w:val="3"/>
    </w:pPr>
    <w:rPr>
      <w:u w:val="single"/>
    </w:rPr>
  </w:style>
  <w:style w:type="paragraph" w:customStyle="1" w:styleId="Titulo5">
    <w:name w:val="Titulo5"/>
    <w:basedOn w:val="MEMORIACar"/>
    <w:next w:val="Normal"/>
    <w:rsid w:val="00B46ECE"/>
    <w:pPr>
      <w:tabs>
        <w:tab w:val="num" w:pos="360"/>
        <w:tab w:val="left" w:pos="3119"/>
      </w:tabs>
      <w:ind w:left="1985"/>
      <w:outlineLvl w:val="4"/>
    </w:pPr>
    <w:rPr>
      <w:i/>
    </w:rPr>
  </w:style>
  <w:style w:type="paragraph" w:customStyle="1" w:styleId="MEMORIA4Car">
    <w:name w:val="MEMORIA4 Car"/>
    <w:basedOn w:val="Normal"/>
    <w:rsid w:val="00B46ECE"/>
    <w:pPr>
      <w:ind w:left="1440"/>
    </w:pPr>
    <w:rPr>
      <w:rFonts w:ascii="Berlin Sans FB" w:hAnsi="Berlin Sans FB"/>
      <w:sz w:val="24"/>
      <w:lang w:val="es-ES_tradnl"/>
    </w:rPr>
  </w:style>
  <w:style w:type="character" w:customStyle="1" w:styleId="MEMORIA4CarCar">
    <w:name w:val="MEMORIA4 Car Car"/>
    <w:rsid w:val="00B46ECE"/>
    <w:rPr>
      <w:rFonts w:ascii="Berlin Sans FB" w:hAnsi="Berlin Sans FB" w:cs="Times New Roman"/>
      <w:snapToGrid w:val="0"/>
      <w:sz w:val="24"/>
      <w:szCs w:val="24"/>
      <w:lang w:val="es-ES_tradnl" w:eastAsia="es-ES" w:bidi="ar-SA"/>
    </w:rPr>
  </w:style>
  <w:style w:type="paragraph" w:customStyle="1" w:styleId="MEMORIA2CarCar">
    <w:name w:val="MEMORIA2 Car Car"/>
    <w:basedOn w:val="Normal"/>
    <w:rsid w:val="00B46ECE"/>
    <w:pPr>
      <w:ind w:left="357"/>
    </w:pPr>
    <w:rPr>
      <w:rFonts w:ascii="Berlin Sans FB" w:hAnsi="Berlin Sans FB"/>
      <w:sz w:val="24"/>
    </w:rPr>
  </w:style>
  <w:style w:type="paragraph" w:customStyle="1" w:styleId="MEMORIA">
    <w:name w:val="MEMORIA"/>
    <w:basedOn w:val="Normal"/>
    <w:rsid w:val="00B46ECE"/>
    <w:rPr>
      <w:rFonts w:ascii="Berlin Sans FB" w:hAnsi="Berlin Sans FB"/>
      <w:sz w:val="24"/>
      <w:lang w:val="es-ES_tradnl"/>
    </w:rPr>
  </w:style>
  <w:style w:type="paragraph" w:customStyle="1" w:styleId="Negritaparrafo">
    <w:name w:val="Negritaparrafo"/>
    <w:basedOn w:val="Normal"/>
    <w:next w:val="Normal"/>
    <w:rsid w:val="00B46ECE"/>
    <w:pPr>
      <w:widowControl w:val="0"/>
      <w:spacing w:after="360"/>
    </w:pPr>
    <w:rPr>
      <w:rFonts w:ascii="Times New Roman" w:hAnsi="Times New Roman"/>
      <w:b/>
      <w:sz w:val="22"/>
    </w:rPr>
  </w:style>
  <w:style w:type="paragraph" w:customStyle="1" w:styleId="000TITULO2Car">
    <w:name w:val="000_TITULO_2 Car"/>
    <w:basedOn w:val="Normal"/>
    <w:next w:val="Normal"/>
    <w:autoRedefine/>
    <w:rsid w:val="00B46ECE"/>
    <w:pPr>
      <w:tabs>
        <w:tab w:val="left" w:pos="902"/>
      </w:tabs>
      <w:outlineLvl w:val="1"/>
    </w:pPr>
    <w:rPr>
      <w:rFonts w:cs="Arial"/>
      <w:b/>
      <w:caps/>
      <w:sz w:val="24"/>
      <w:u w:val="single"/>
    </w:rPr>
  </w:style>
  <w:style w:type="character" w:customStyle="1" w:styleId="000TITULO2CarCar">
    <w:name w:val="000_TITULO_2 Car Car"/>
    <w:rsid w:val="00B46ECE"/>
    <w:rPr>
      <w:rFonts w:ascii="Arial" w:hAnsi="Arial" w:cs="Arial"/>
      <w:b/>
      <w:caps/>
      <w:sz w:val="24"/>
      <w:szCs w:val="24"/>
      <w:u w:val="single"/>
      <w:lang w:val="es-ES" w:eastAsia="es-ES" w:bidi="ar-SA"/>
    </w:rPr>
  </w:style>
  <w:style w:type="paragraph" w:customStyle="1" w:styleId="Listaconletras">
    <w:name w:val="Lista con letras"/>
    <w:basedOn w:val="Normal"/>
    <w:rsid w:val="00B46ECE"/>
    <w:pPr>
      <w:tabs>
        <w:tab w:val="num" w:pos="720"/>
      </w:tabs>
      <w:spacing w:line="360" w:lineRule="auto"/>
      <w:ind w:left="720" w:hanging="360"/>
    </w:pPr>
    <w:rPr>
      <w:rFonts w:ascii="Garamond" w:hAnsi="Garamond"/>
      <w:sz w:val="22"/>
    </w:rPr>
  </w:style>
  <w:style w:type="paragraph" w:customStyle="1" w:styleId="TITULO0">
    <w:name w:val="TITULO0"/>
    <w:basedOn w:val="Encabezado"/>
    <w:rsid w:val="00B46ECE"/>
    <w:pPr>
      <w:numPr>
        <w:numId w:val="7"/>
      </w:numPr>
      <w:tabs>
        <w:tab w:val="clear" w:pos="1065"/>
        <w:tab w:val="clear" w:pos="4252"/>
        <w:tab w:val="clear" w:pos="8504"/>
      </w:tabs>
      <w:spacing w:line="360" w:lineRule="auto"/>
      <w:ind w:left="357" w:firstLine="0"/>
      <w:jc w:val="center"/>
    </w:pPr>
    <w:rPr>
      <w:rFonts w:ascii="Berlin Sans FB" w:hAnsi="Berlin Sans FB"/>
      <w:b/>
      <w:bCs/>
      <w:caps/>
      <w:sz w:val="32"/>
      <w:szCs w:val="16"/>
      <w:lang w:val="x-none" w:eastAsia="x-none"/>
    </w:rPr>
  </w:style>
  <w:style w:type="paragraph" w:customStyle="1" w:styleId="vietas2">
    <w:name w:val="viñetas2"/>
    <w:basedOn w:val="Vietas1"/>
    <w:rsid w:val="00B46ECE"/>
    <w:pPr>
      <w:ind w:left="720" w:hanging="360"/>
    </w:pPr>
  </w:style>
  <w:style w:type="paragraph" w:customStyle="1" w:styleId="Vietas1">
    <w:name w:val="Viñetas1"/>
    <w:basedOn w:val="Normal"/>
    <w:rsid w:val="00B46ECE"/>
    <w:pPr>
      <w:numPr>
        <w:numId w:val="8"/>
      </w:numPr>
      <w:tabs>
        <w:tab w:val="clear" w:pos="360"/>
        <w:tab w:val="num" w:pos="1778"/>
      </w:tabs>
      <w:spacing w:line="360" w:lineRule="auto"/>
      <w:ind w:left="714" w:hanging="357"/>
    </w:pPr>
    <w:rPr>
      <w:rFonts w:ascii="Garamond" w:hAnsi="Garamond"/>
      <w:noProof/>
      <w:sz w:val="22"/>
    </w:rPr>
  </w:style>
  <w:style w:type="paragraph" w:customStyle="1" w:styleId="p5">
    <w:name w:val="p5"/>
    <w:basedOn w:val="Normal"/>
    <w:next w:val="Normal"/>
    <w:rsid w:val="00B46ECE"/>
    <w:pPr>
      <w:widowControl w:val="0"/>
      <w:numPr>
        <w:numId w:val="9"/>
      </w:numPr>
      <w:tabs>
        <w:tab w:val="left" w:pos="720"/>
      </w:tabs>
      <w:spacing w:line="280" w:lineRule="atLeast"/>
      <w:ind w:left="227" w:firstLine="0"/>
    </w:pPr>
    <w:rPr>
      <w:sz w:val="22"/>
    </w:rPr>
  </w:style>
  <w:style w:type="paragraph" w:customStyle="1" w:styleId="VIETAS10">
    <w:name w:val="VIÑETAS 1"/>
    <w:basedOn w:val="Normal"/>
    <w:rsid w:val="00B46ECE"/>
    <w:pPr>
      <w:tabs>
        <w:tab w:val="num" w:pos="720"/>
      </w:tabs>
      <w:spacing w:line="360" w:lineRule="auto"/>
      <w:ind w:left="720" w:right="284" w:hanging="360"/>
    </w:pPr>
    <w:rPr>
      <w:rFonts w:ascii="Garamond" w:hAnsi="Garamond"/>
      <w:sz w:val="22"/>
    </w:rPr>
  </w:style>
  <w:style w:type="paragraph" w:customStyle="1" w:styleId="normal20">
    <w:name w:val="normal 2"/>
    <w:basedOn w:val="Normal"/>
    <w:rsid w:val="00B46ECE"/>
    <w:pPr>
      <w:tabs>
        <w:tab w:val="num" w:pos="360"/>
      </w:tabs>
      <w:spacing w:line="360" w:lineRule="auto"/>
      <w:ind w:right="284"/>
    </w:pPr>
    <w:rPr>
      <w:b/>
      <w:sz w:val="22"/>
      <w:u w:val="single"/>
    </w:rPr>
  </w:style>
  <w:style w:type="paragraph" w:customStyle="1" w:styleId="texto0">
    <w:name w:val="texto"/>
    <w:basedOn w:val="Normal"/>
    <w:rsid w:val="00B46ECE"/>
    <w:pPr>
      <w:spacing w:line="360" w:lineRule="auto"/>
      <w:ind w:right="284" w:firstLine="567"/>
    </w:pPr>
    <w:rPr>
      <w:rFonts w:ascii="Garamond" w:hAnsi="Garamond"/>
      <w:sz w:val="22"/>
    </w:rPr>
  </w:style>
  <w:style w:type="paragraph" w:customStyle="1" w:styleId="vieta1">
    <w:name w:val="viñeta 1"/>
    <w:basedOn w:val="Normal"/>
    <w:rsid w:val="00B46ECE"/>
    <w:pPr>
      <w:widowControl w:val="0"/>
      <w:tabs>
        <w:tab w:val="num" w:pos="720"/>
      </w:tabs>
      <w:spacing w:line="360" w:lineRule="auto"/>
      <w:ind w:left="720" w:hanging="360"/>
      <w:jc w:val="left"/>
    </w:pPr>
    <w:rPr>
      <w:rFonts w:ascii="Garamond" w:hAnsi="Garamond"/>
      <w:sz w:val="22"/>
      <w:lang w:val="en-US"/>
    </w:rPr>
  </w:style>
  <w:style w:type="paragraph" w:customStyle="1" w:styleId="c34">
    <w:name w:val="c34"/>
    <w:basedOn w:val="Normal"/>
    <w:rsid w:val="00B46ECE"/>
    <w:pPr>
      <w:spacing w:line="240" w:lineRule="atLeast"/>
      <w:jc w:val="center"/>
    </w:pPr>
    <w:rPr>
      <w:rFonts w:ascii="Times New Roman" w:hAnsi="Times New Roman"/>
      <w:sz w:val="22"/>
    </w:rPr>
  </w:style>
  <w:style w:type="paragraph" w:customStyle="1" w:styleId="p3">
    <w:name w:val="p3"/>
    <w:basedOn w:val="Normal"/>
    <w:rsid w:val="00B46ECE"/>
    <w:pPr>
      <w:tabs>
        <w:tab w:val="left" w:pos="440"/>
      </w:tabs>
      <w:spacing w:line="240" w:lineRule="atLeast"/>
      <w:ind w:left="1008" w:hanging="432"/>
    </w:pPr>
    <w:rPr>
      <w:rFonts w:ascii="Times New Roman" w:hAnsi="Times New Roman"/>
      <w:sz w:val="22"/>
    </w:rPr>
  </w:style>
  <w:style w:type="paragraph" w:customStyle="1" w:styleId="p57">
    <w:name w:val="p57"/>
    <w:basedOn w:val="Normal"/>
    <w:rsid w:val="00B46ECE"/>
    <w:pPr>
      <w:tabs>
        <w:tab w:val="num" w:pos="360"/>
        <w:tab w:val="left" w:pos="720"/>
      </w:tabs>
      <w:spacing w:line="240" w:lineRule="atLeast"/>
      <w:ind w:left="360"/>
      <w:jc w:val="left"/>
    </w:pPr>
    <w:rPr>
      <w:rFonts w:ascii="Times New Roman" w:hAnsi="Times New Roman"/>
      <w:sz w:val="22"/>
    </w:rPr>
  </w:style>
  <w:style w:type="paragraph" w:customStyle="1" w:styleId="Estilo4">
    <w:name w:val="Estilo4"/>
    <w:rsid w:val="00B46ECE"/>
    <w:pPr>
      <w:tabs>
        <w:tab w:val="num" w:pos="720"/>
      </w:tabs>
      <w:spacing w:before="120" w:after="240"/>
      <w:ind w:left="357" w:hanging="357"/>
    </w:pPr>
    <w:rPr>
      <w:b/>
      <w:caps/>
      <w:noProof/>
      <w:sz w:val="24"/>
      <w:u w:val="single"/>
    </w:rPr>
  </w:style>
  <w:style w:type="paragraph" w:customStyle="1" w:styleId="Sangra2detindependiente1">
    <w:name w:val="Sangría 2 de t. independiente1"/>
    <w:basedOn w:val="Normal"/>
    <w:rsid w:val="00B46ECE"/>
    <w:pPr>
      <w:overflowPunct w:val="0"/>
      <w:autoSpaceDE w:val="0"/>
      <w:autoSpaceDN w:val="0"/>
      <w:adjustRightInd w:val="0"/>
      <w:ind w:firstLine="708"/>
      <w:textAlignment w:val="baseline"/>
    </w:pPr>
    <w:rPr>
      <w:sz w:val="22"/>
    </w:rPr>
  </w:style>
  <w:style w:type="paragraph" w:customStyle="1" w:styleId="p6">
    <w:name w:val="p6"/>
    <w:basedOn w:val="Normal"/>
    <w:rsid w:val="00B46ECE"/>
    <w:pPr>
      <w:tabs>
        <w:tab w:val="left" w:pos="740"/>
      </w:tabs>
      <w:spacing w:line="240" w:lineRule="atLeast"/>
      <w:ind w:left="700"/>
    </w:pPr>
    <w:rPr>
      <w:rFonts w:ascii="Times New Roman" w:hAnsi="Times New Roman"/>
      <w:sz w:val="22"/>
    </w:rPr>
  </w:style>
  <w:style w:type="paragraph" w:customStyle="1" w:styleId="p8">
    <w:name w:val="p8"/>
    <w:basedOn w:val="Normal"/>
    <w:rsid w:val="00B46ECE"/>
    <w:pPr>
      <w:tabs>
        <w:tab w:val="left" w:pos="460"/>
      </w:tabs>
      <w:spacing w:line="240" w:lineRule="atLeast"/>
      <w:ind w:left="720" w:hanging="288"/>
      <w:jc w:val="left"/>
    </w:pPr>
    <w:rPr>
      <w:rFonts w:ascii="Times New Roman" w:hAnsi="Times New Roman"/>
      <w:sz w:val="22"/>
    </w:rPr>
  </w:style>
  <w:style w:type="paragraph" w:customStyle="1" w:styleId="p9">
    <w:name w:val="p9"/>
    <w:basedOn w:val="Normal"/>
    <w:rsid w:val="00B46ECE"/>
    <w:pPr>
      <w:tabs>
        <w:tab w:val="left" w:pos="740"/>
      </w:tabs>
      <w:spacing w:line="240" w:lineRule="atLeast"/>
      <w:ind w:left="700"/>
      <w:jc w:val="left"/>
    </w:pPr>
    <w:rPr>
      <w:rFonts w:ascii="Times New Roman" w:hAnsi="Times New Roman"/>
      <w:sz w:val="22"/>
    </w:rPr>
  </w:style>
  <w:style w:type="paragraph" w:customStyle="1" w:styleId="p12">
    <w:name w:val="p12"/>
    <w:basedOn w:val="Normal"/>
    <w:rsid w:val="00B46ECE"/>
    <w:pPr>
      <w:tabs>
        <w:tab w:val="left" w:pos="460"/>
      </w:tabs>
      <w:spacing w:line="240" w:lineRule="atLeast"/>
      <w:ind w:left="980"/>
      <w:jc w:val="left"/>
    </w:pPr>
    <w:rPr>
      <w:rFonts w:ascii="Times New Roman" w:hAnsi="Times New Roman"/>
      <w:sz w:val="22"/>
    </w:rPr>
  </w:style>
  <w:style w:type="paragraph" w:customStyle="1" w:styleId="t16">
    <w:name w:val="t16"/>
    <w:basedOn w:val="Normal"/>
    <w:rsid w:val="00B46ECE"/>
    <w:pPr>
      <w:spacing w:line="240" w:lineRule="atLeast"/>
      <w:jc w:val="left"/>
    </w:pPr>
    <w:rPr>
      <w:rFonts w:ascii="Times New Roman" w:hAnsi="Times New Roman"/>
      <w:sz w:val="22"/>
    </w:rPr>
  </w:style>
  <w:style w:type="paragraph" w:customStyle="1" w:styleId="p18">
    <w:name w:val="p18"/>
    <w:basedOn w:val="Normal"/>
    <w:rsid w:val="00B46ECE"/>
    <w:pPr>
      <w:tabs>
        <w:tab w:val="left" w:pos="720"/>
      </w:tabs>
      <w:spacing w:line="240" w:lineRule="atLeast"/>
    </w:pPr>
    <w:rPr>
      <w:rFonts w:ascii="Times New Roman" w:hAnsi="Times New Roman"/>
      <w:sz w:val="22"/>
    </w:rPr>
  </w:style>
  <w:style w:type="paragraph" w:customStyle="1" w:styleId="p28">
    <w:name w:val="p28"/>
    <w:basedOn w:val="Normal"/>
    <w:rsid w:val="00B46ECE"/>
    <w:pPr>
      <w:tabs>
        <w:tab w:val="left" w:pos="1160"/>
      </w:tabs>
      <w:spacing w:line="240" w:lineRule="atLeast"/>
      <w:ind w:left="280"/>
      <w:jc w:val="left"/>
    </w:pPr>
    <w:rPr>
      <w:rFonts w:ascii="Times New Roman" w:hAnsi="Times New Roman"/>
      <w:sz w:val="22"/>
    </w:rPr>
  </w:style>
  <w:style w:type="paragraph" w:customStyle="1" w:styleId="p30">
    <w:name w:val="p30"/>
    <w:basedOn w:val="Normal"/>
    <w:rsid w:val="00B46ECE"/>
    <w:pPr>
      <w:tabs>
        <w:tab w:val="left" w:pos="720"/>
      </w:tabs>
      <w:spacing w:line="240" w:lineRule="atLeast"/>
      <w:jc w:val="left"/>
    </w:pPr>
    <w:rPr>
      <w:rFonts w:ascii="Times New Roman" w:hAnsi="Times New Roman"/>
      <w:sz w:val="22"/>
    </w:rPr>
  </w:style>
  <w:style w:type="paragraph" w:customStyle="1" w:styleId="p32">
    <w:name w:val="p32"/>
    <w:basedOn w:val="Normal"/>
    <w:rsid w:val="00B46ECE"/>
    <w:pPr>
      <w:tabs>
        <w:tab w:val="left" w:pos="720"/>
      </w:tabs>
      <w:spacing w:line="240" w:lineRule="atLeast"/>
      <w:jc w:val="left"/>
    </w:pPr>
    <w:rPr>
      <w:rFonts w:ascii="Times New Roman" w:hAnsi="Times New Roman"/>
      <w:sz w:val="22"/>
    </w:rPr>
  </w:style>
  <w:style w:type="paragraph" w:customStyle="1" w:styleId="p33">
    <w:name w:val="p33"/>
    <w:basedOn w:val="Normal"/>
    <w:rsid w:val="00B46ECE"/>
    <w:pPr>
      <w:spacing w:line="240" w:lineRule="atLeast"/>
      <w:ind w:left="420"/>
      <w:jc w:val="left"/>
    </w:pPr>
    <w:rPr>
      <w:rFonts w:ascii="Times New Roman" w:hAnsi="Times New Roman"/>
      <w:sz w:val="22"/>
    </w:rPr>
  </w:style>
  <w:style w:type="paragraph" w:customStyle="1" w:styleId="p36">
    <w:name w:val="p36"/>
    <w:basedOn w:val="Normal"/>
    <w:rsid w:val="00B46ECE"/>
    <w:pPr>
      <w:tabs>
        <w:tab w:val="left" w:pos="200"/>
      </w:tabs>
      <w:spacing w:line="240" w:lineRule="atLeast"/>
      <w:ind w:left="1240"/>
    </w:pPr>
    <w:rPr>
      <w:rFonts w:ascii="Times New Roman" w:hAnsi="Times New Roman"/>
      <w:sz w:val="22"/>
    </w:rPr>
  </w:style>
  <w:style w:type="paragraph" w:customStyle="1" w:styleId="p22">
    <w:name w:val="p22"/>
    <w:basedOn w:val="Normal"/>
    <w:rsid w:val="00B46ECE"/>
    <w:pPr>
      <w:tabs>
        <w:tab w:val="left" w:pos="1340"/>
      </w:tabs>
      <w:spacing w:line="240" w:lineRule="atLeast"/>
      <w:ind w:left="100"/>
      <w:jc w:val="left"/>
    </w:pPr>
    <w:rPr>
      <w:rFonts w:ascii="Times New Roman" w:hAnsi="Times New Roman"/>
      <w:sz w:val="22"/>
    </w:rPr>
  </w:style>
  <w:style w:type="paragraph" w:customStyle="1" w:styleId="p42">
    <w:name w:val="p42"/>
    <w:basedOn w:val="Normal"/>
    <w:rsid w:val="00B46ECE"/>
    <w:pPr>
      <w:tabs>
        <w:tab w:val="left" w:pos="420"/>
      </w:tabs>
      <w:spacing w:line="240" w:lineRule="atLeast"/>
      <w:ind w:left="1008"/>
    </w:pPr>
    <w:rPr>
      <w:rFonts w:ascii="Times New Roman" w:hAnsi="Times New Roman"/>
      <w:sz w:val="22"/>
    </w:rPr>
  </w:style>
  <w:style w:type="paragraph" w:customStyle="1" w:styleId="p47">
    <w:name w:val="p47"/>
    <w:basedOn w:val="Normal"/>
    <w:rsid w:val="00B46ECE"/>
    <w:pPr>
      <w:tabs>
        <w:tab w:val="left" w:pos="1860"/>
        <w:tab w:val="left" w:pos="2040"/>
      </w:tabs>
      <w:spacing w:line="240" w:lineRule="atLeast"/>
      <w:ind w:left="576" w:hanging="144"/>
      <w:jc w:val="left"/>
    </w:pPr>
    <w:rPr>
      <w:rFonts w:ascii="Times New Roman" w:hAnsi="Times New Roman"/>
      <w:sz w:val="22"/>
    </w:rPr>
  </w:style>
  <w:style w:type="paragraph" w:customStyle="1" w:styleId="p48">
    <w:name w:val="p48"/>
    <w:basedOn w:val="Normal"/>
    <w:rsid w:val="00B46ECE"/>
    <w:pPr>
      <w:tabs>
        <w:tab w:val="left" w:pos="740"/>
        <w:tab w:val="left" w:pos="900"/>
      </w:tabs>
      <w:spacing w:line="240" w:lineRule="atLeast"/>
      <w:ind w:left="576" w:hanging="144"/>
      <w:jc w:val="left"/>
    </w:pPr>
    <w:rPr>
      <w:rFonts w:ascii="Times New Roman" w:hAnsi="Times New Roman"/>
      <w:sz w:val="22"/>
    </w:rPr>
  </w:style>
  <w:style w:type="paragraph" w:customStyle="1" w:styleId="p2">
    <w:name w:val="p2"/>
    <w:basedOn w:val="Normal"/>
    <w:rsid w:val="00B46ECE"/>
    <w:pPr>
      <w:tabs>
        <w:tab w:val="left" w:pos="720"/>
      </w:tabs>
    </w:pPr>
    <w:rPr>
      <w:rFonts w:ascii="Technic" w:hAnsi="Technic"/>
      <w:sz w:val="22"/>
    </w:rPr>
  </w:style>
  <w:style w:type="paragraph" w:customStyle="1" w:styleId="p49">
    <w:name w:val="p49"/>
    <w:basedOn w:val="Normal"/>
    <w:rsid w:val="00B46ECE"/>
    <w:pPr>
      <w:tabs>
        <w:tab w:val="left" w:pos="920"/>
      </w:tabs>
      <w:spacing w:line="240" w:lineRule="atLeast"/>
      <w:ind w:left="576" w:hanging="144"/>
      <w:jc w:val="left"/>
    </w:pPr>
    <w:rPr>
      <w:rFonts w:ascii="Times New Roman" w:hAnsi="Times New Roman"/>
      <w:sz w:val="22"/>
    </w:rPr>
  </w:style>
  <w:style w:type="paragraph" w:customStyle="1" w:styleId="p58">
    <w:name w:val="p58"/>
    <w:basedOn w:val="Normal"/>
    <w:rsid w:val="00B46ECE"/>
    <w:pPr>
      <w:tabs>
        <w:tab w:val="left" w:pos="700"/>
      </w:tabs>
      <w:spacing w:line="240" w:lineRule="atLeast"/>
      <w:ind w:left="740"/>
      <w:jc w:val="left"/>
    </w:pPr>
    <w:rPr>
      <w:rFonts w:ascii="Times New Roman" w:hAnsi="Times New Roman"/>
      <w:sz w:val="22"/>
    </w:rPr>
  </w:style>
  <w:style w:type="paragraph" w:customStyle="1" w:styleId="p66">
    <w:name w:val="p66"/>
    <w:basedOn w:val="Normal"/>
    <w:rsid w:val="00B46ECE"/>
    <w:pPr>
      <w:tabs>
        <w:tab w:val="left" w:pos="700"/>
      </w:tabs>
      <w:spacing w:line="500" w:lineRule="atLeast"/>
      <w:ind w:left="740"/>
      <w:jc w:val="left"/>
    </w:pPr>
    <w:rPr>
      <w:rFonts w:ascii="Times New Roman" w:hAnsi="Times New Roman"/>
      <w:sz w:val="22"/>
    </w:rPr>
  </w:style>
  <w:style w:type="paragraph" w:customStyle="1" w:styleId="p64">
    <w:name w:val="p64"/>
    <w:basedOn w:val="Normal"/>
    <w:rsid w:val="00B46ECE"/>
    <w:pPr>
      <w:spacing w:line="240" w:lineRule="atLeast"/>
      <w:ind w:left="540"/>
      <w:jc w:val="left"/>
    </w:pPr>
    <w:rPr>
      <w:rFonts w:ascii="Times New Roman" w:hAnsi="Times New Roman"/>
      <w:sz w:val="22"/>
    </w:rPr>
  </w:style>
  <w:style w:type="paragraph" w:customStyle="1" w:styleId="p50">
    <w:name w:val="p50"/>
    <w:basedOn w:val="Normal"/>
    <w:rsid w:val="00B46ECE"/>
    <w:pPr>
      <w:tabs>
        <w:tab w:val="left" w:pos="700"/>
        <w:tab w:val="left" w:pos="920"/>
      </w:tabs>
      <w:spacing w:line="240" w:lineRule="atLeast"/>
      <w:ind w:left="576" w:hanging="144"/>
      <w:jc w:val="left"/>
    </w:pPr>
    <w:rPr>
      <w:rFonts w:ascii="Times New Roman" w:hAnsi="Times New Roman"/>
      <w:sz w:val="22"/>
    </w:rPr>
  </w:style>
  <w:style w:type="paragraph" w:customStyle="1" w:styleId="p79">
    <w:name w:val="p79"/>
    <w:basedOn w:val="Normal"/>
    <w:rsid w:val="00B46ECE"/>
    <w:pPr>
      <w:numPr>
        <w:numId w:val="10"/>
      </w:numPr>
      <w:tabs>
        <w:tab w:val="clear" w:pos="1800"/>
        <w:tab w:val="left" w:pos="720"/>
      </w:tabs>
      <w:spacing w:line="240" w:lineRule="atLeast"/>
      <w:ind w:left="0" w:firstLine="0"/>
      <w:jc w:val="left"/>
    </w:pPr>
    <w:rPr>
      <w:rFonts w:ascii="Times New Roman" w:hAnsi="Times New Roman"/>
      <w:sz w:val="22"/>
    </w:rPr>
  </w:style>
  <w:style w:type="paragraph" w:customStyle="1" w:styleId="p81">
    <w:name w:val="p81"/>
    <w:basedOn w:val="Normal"/>
    <w:rsid w:val="00B46ECE"/>
    <w:pPr>
      <w:tabs>
        <w:tab w:val="left" w:pos="700"/>
        <w:tab w:val="left" w:pos="900"/>
      </w:tabs>
      <w:spacing w:line="260" w:lineRule="atLeast"/>
      <w:ind w:left="576" w:hanging="144"/>
      <w:jc w:val="left"/>
    </w:pPr>
    <w:rPr>
      <w:rFonts w:ascii="Times New Roman" w:hAnsi="Times New Roman"/>
      <w:sz w:val="22"/>
    </w:rPr>
  </w:style>
  <w:style w:type="paragraph" w:customStyle="1" w:styleId="xl41">
    <w:name w:val="xl41"/>
    <w:basedOn w:val="Normal"/>
    <w:rsid w:val="00B46ECE"/>
    <w:pPr>
      <w:pBdr>
        <w:left w:val="single" w:sz="4" w:space="0" w:color="auto"/>
        <w:right w:val="single" w:sz="4" w:space="0" w:color="auto"/>
      </w:pBdr>
      <w:spacing w:before="100" w:beforeAutospacing="1" w:after="100" w:afterAutospacing="1"/>
      <w:jc w:val="left"/>
    </w:pPr>
    <w:rPr>
      <w:rFonts w:ascii="Times New Roman" w:hAnsi="Times New Roman"/>
      <w:sz w:val="22"/>
    </w:rPr>
  </w:style>
  <w:style w:type="paragraph" w:customStyle="1" w:styleId="Vieta2">
    <w:name w:val="* Viñeta 2"/>
    <w:basedOn w:val="Estilo1"/>
    <w:autoRedefine/>
    <w:rsid w:val="00B46ECE"/>
    <w:pPr>
      <w:tabs>
        <w:tab w:val="left" w:pos="851"/>
        <w:tab w:val="num" w:pos="1069"/>
      </w:tabs>
      <w:ind w:left="1069" w:hanging="360"/>
    </w:pPr>
    <w:rPr>
      <w:lang w:val="es-ES_tradnl"/>
    </w:rPr>
  </w:style>
  <w:style w:type="paragraph" w:customStyle="1" w:styleId="Estilo1">
    <w:name w:val="Estilo 1"/>
    <w:basedOn w:val="Normal"/>
    <w:rsid w:val="00B46ECE"/>
    <w:pPr>
      <w:spacing w:before="240" w:line="360" w:lineRule="auto"/>
      <w:ind w:left="340"/>
    </w:pPr>
    <w:rPr>
      <w:sz w:val="22"/>
    </w:rPr>
  </w:style>
  <w:style w:type="paragraph" w:customStyle="1" w:styleId="xl29">
    <w:name w:val="xl29"/>
    <w:basedOn w:val="Normal"/>
    <w:rsid w:val="00B46ECE"/>
    <w:pPr>
      <w:spacing w:before="100" w:beforeAutospacing="1" w:after="100" w:afterAutospacing="1" w:line="360" w:lineRule="auto"/>
      <w:ind w:left="340"/>
    </w:pPr>
    <w:rPr>
      <w:rFonts w:cs="Arial"/>
      <w:sz w:val="22"/>
    </w:rPr>
  </w:style>
  <w:style w:type="paragraph" w:customStyle="1" w:styleId="Memoria3">
    <w:name w:val="Memoria 3"/>
    <w:basedOn w:val="Normal"/>
    <w:rsid w:val="00B46ECE"/>
    <w:pPr>
      <w:ind w:left="902"/>
    </w:pPr>
    <w:rPr>
      <w:rFonts w:ascii="Berlin Sans FB" w:hAnsi="Berlin Sans FB"/>
      <w:sz w:val="24"/>
    </w:rPr>
  </w:style>
  <w:style w:type="character" w:customStyle="1" w:styleId="MEMORIA2Car">
    <w:name w:val="MEMORIA2 Car"/>
    <w:basedOn w:val="MEMORIACarCar"/>
    <w:rsid w:val="00B46ECE"/>
    <w:rPr>
      <w:rFonts w:ascii="Berlin Sans FB" w:hAnsi="Berlin Sans FB" w:cs="Times New Roman"/>
      <w:snapToGrid w:val="0"/>
      <w:sz w:val="24"/>
      <w:szCs w:val="24"/>
      <w:lang w:val="es-ES" w:eastAsia="es-ES" w:bidi="ar-SA"/>
    </w:rPr>
  </w:style>
  <w:style w:type="paragraph" w:customStyle="1" w:styleId="CuerpotextoCar2">
    <w:name w:val="Cuerpo_texto Car2"/>
    <w:basedOn w:val="Normal"/>
    <w:rsid w:val="00B46ECE"/>
    <w:pPr>
      <w:overflowPunct w:val="0"/>
      <w:autoSpaceDE w:val="0"/>
      <w:autoSpaceDN w:val="0"/>
      <w:adjustRightInd w:val="0"/>
      <w:textAlignment w:val="baseline"/>
    </w:pPr>
    <w:rPr>
      <w:rFonts w:ascii="Berlin Sans FB" w:eastAsia="SimSun" w:hAnsi="Berlin Sans FB" w:cs="Arial"/>
      <w:sz w:val="24"/>
    </w:rPr>
  </w:style>
  <w:style w:type="paragraph" w:customStyle="1" w:styleId="Elemento1">
    <w:name w:val="Elemento 1"/>
    <w:rsid w:val="00B46ECE"/>
    <w:pPr>
      <w:widowControl w:val="0"/>
      <w:autoSpaceDE w:val="0"/>
      <w:autoSpaceDN w:val="0"/>
      <w:adjustRightInd w:val="0"/>
    </w:pPr>
    <w:rPr>
      <w:rFonts w:ascii="Arial" w:hAnsi="Arial" w:cs="Arial"/>
      <w:b/>
      <w:bCs/>
    </w:rPr>
  </w:style>
  <w:style w:type="paragraph" w:customStyle="1" w:styleId="Elemento7">
    <w:name w:val="Elemento 7"/>
    <w:rsid w:val="00B46ECE"/>
    <w:pPr>
      <w:widowControl w:val="0"/>
      <w:autoSpaceDE w:val="0"/>
      <w:autoSpaceDN w:val="0"/>
      <w:adjustRightInd w:val="0"/>
      <w:spacing w:before="42" w:after="42"/>
    </w:pPr>
    <w:rPr>
      <w:rFonts w:ascii="Arial" w:hAnsi="Arial" w:cs="Arial"/>
      <w:b/>
      <w:bCs/>
    </w:rPr>
  </w:style>
  <w:style w:type="paragraph" w:customStyle="1" w:styleId="Finelemento8">
    <w:name w:val="Fin elemento 8"/>
    <w:rsid w:val="00B46ECE"/>
    <w:pPr>
      <w:widowControl w:val="0"/>
      <w:autoSpaceDE w:val="0"/>
      <w:autoSpaceDN w:val="0"/>
      <w:adjustRightInd w:val="0"/>
      <w:spacing w:before="42"/>
    </w:pPr>
    <w:rPr>
      <w:rFonts w:ascii="Arial" w:hAnsi="Arial" w:cs="Arial"/>
    </w:rPr>
  </w:style>
  <w:style w:type="paragraph" w:customStyle="1" w:styleId="Finelemento2">
    <w:name w:val="Fin elemento 2"/>
    <w:rsid w:val="00B46ECE"/>
    <w:pPr>
      <w:widowControl w:val="0"/>
      <w:autoSpaceDE w:val="0"/>
      <w:autoSpaceDN w:val="0"/>
      <w:adjustRightInd w:val="0"/>
      <w:spacing w:before="42"/>
    </w:pPr>
    <w:rPr>
      <w:rFonts w:ascii="Arial" w:hAnsi="Arial" w:cs="Arial"/>
      <w:b/>
      <w:bCs/>
    </w:rPr>
  </w:style>
  <w:style w:type="paragraph" w:customStyle="1" w:styleId="Final">
    <w:name w:val="Final"/>
    <w:uiPriority w:val="99"/>
    <w:rsid w:val="00B46ECE"/>
    <w:pPr>
      <w:widowControl w:val="0"/>
      <w:autoSpaceDE w:val="0"/>
      <w:autoSpaceDN w:val="0"/>
      <w:adjustRightInd w:val="0"/>
      <w:spacing w:before="42"/>
    </w:pPr>
    <w:rPr>
      <w:rFonts w:ascii="Arial" w:hAnsi="Arial" w:cs="Arial"/>
      <w:b/>
      <w:bCs/>
    </w:rPr>
  </w:style>
  <w:style w:type="paragraph" w:customStyle="1" w:styleId="Finelemento1">
    <w:name w:val="Fin elemento 1"/>
    <w:rsid w:val="00B46ECE"/>
    <w:pPr>
      <w:widowControl w:val="0"/>
      <w:autoSpaceDE w:val="0"/>
      <w:autoSpaceDN w:val="0"/>
      <w:adjustRightInd w:val="0"/>
      <w:spacing w:before="42"/>
    </w:pPr>
    <w:rPr>
      <w:rFonts w:ascii="Arial" w:hAnsi="Arial" w:cs="Arial"/>
      <w:b/>
      <w:bCs/>
    </w:rPr>
  </w:style>
  <w:style w:type="paragraph" w:customStyle="1" w:styleId="Indice1">
    <w:name w:val="Indice1"/>
    <w:basedOn w:val="Titulo10"/>
    <w:rsid w:val="00B46ECE"/>
    <w:pPr>
      <w:numPr>
        <w:ilvl w:val="2"/>
      </w:numPr>
      <w:tabs>
        <w:tab w:val="num" w:pos="720"/>
      </w:tabs>
    </w:pPr>
    <w:rPr>
      <w:bCs/>
      <w:szCs w:val="20"/>
      <w:lang w:val="es-ES_tradnl"/>
    </w:rPr>
  </w:style>
  <w:style w:type="paragraph" w:customStyle="1" w:styleId="Indice2">
    <w:name w:val="Indice2"/>
    <w:basedOn w:val="Titulo2"/>
    <w:rsid w:val="00B46ECE"/>
    <w:pPr>
      <w:numPr>
        <w:ilvl w:val="3"/>
      </w:numPr>
      <w:tabs>
        <w:tab w:val="num" w:pos="576"/>
        <w:tab w:val="left" w:pos="902"/>
        <w:tab w:val="num" w:pos="1440"/>
      </w:tabs>
      <w:ind w:left="576" w:hanging="576"/>
      <w:jc w:val="both"/>
      <w:outlineLvl w:val="1"/>
    </w:pPr>
    <w:rPr>
      <w:rFonts w:ascii="Berlin Sans FB" w:hAnsi="Berlin Sans FB"/>
      <w:bCs/>
      <w:caps/>
      <w:u w:val="single"/>
    </w:rPr>
  </w:style>
  <w:style w:type="paragraph" w:customStyle="1" w:styleId="Indice3">
    <w:name w:val="Indice3"/>
    <w:basedOn w:val="Titulo3"/>
    <w:rsid w:val="00B46ECE"/>
    <w:pPr>
      <w:numPr>
        <w:ilvl w:val="4"/>
      </w:numPr>
      <w:tabs>
        <w:tab w:val="num" w:pos="360"/>
        <w:tab w:val="num" w:pos="720"/>
      </w:tabs>
      <w:ind w:left="720" w:hanging="720"/>
    </w:pPr>
    <w:rPr>
      <w:bCs/>
      <w:szCs w:val="20"/>
      <w:lang w:val="es-ES_tradnl"/>
    </w:rPr>
  </w:style>
  <w:style w:type="paragraph" w:customStyle="1" w:styleId="Indice4">
    <w:name w:val="Indice4"/>
    <w:basedOn w:val="Titulo40"/>
    <w:rsid w:val="00B46ECE"/>
    <w:rPr>
      <w:bCs/>
      <w:szCs w:val="20"/>
      <w:lang w:val="es-ES_tradnl"/>
    </w:rPr>
  </w:style>
  <w:style w:type="paragraph" w:customStyle="1" w:styleId="cuerpoparrafos">
    <w:name w:val="cuerpo parrafos"/>
    <w:basedOn w:val="Normal"/>
    <w:rsid w:val="00B46ECE"/>
    <w:pPr>
      <w:autoSpaceDE w:val="0"/>
      <w:autoSpaceDN w:val="0"/>
      <w:adjustRightInd w:val="0"/>
    </w:pPr>
    <w:rPr>
      <w:rFonts w:ascii="Berlin Sans FB" w:hAnsi="Berlin Sans FB"/>
      <w:sz w:val="24"/>
    </w:rPr>
  </w:style>
  <w:style w:type="paragraph" w:customStyle="1" w:styleId="Indice00">
    <w:name w:val="Indice_00"/>
    <w:basedOn w:val="Indice01Car"/>
    <w:next w:val="Indice01Car"/>
    <w:autoRedefine/>
    <w:rsid w:val="00B46ECE"/>
    <w:pPr>
      <w:tabs>
        <w:tab w:val="clear" w:pos="720"/>
      </w:tabs>
      <w:ind w:left="0" w:firstLine="0"/>
    </w:pPr>
    <w:rPr>
      <w:bCs/>
      <w:caps w:val="0"/>
    </w:rPr>
  </w:style>
  <w:style w:type="paragraph" w:customStyle="1" w:styleId="Nivel02">
    <w:name w:val="Nivel_02"/>
    <w:autoRedefine/>
    <w:rsid w:val="00B46ECE"/>
    <w:pPr>
      <w:spacing w:line="280" w:lineRule="exact"/>
      <w:jc w:val="both"/>
    </w:pPr>
    <w:rPr>
      <w:rFonts w:ascii="Arial" w:hAnsi="Arial"/>
      <w:b/>
      <w:caps/>
    </w:rPr>
  </w:style>
  <w:style w:type="paragraph" w:customStyle="1" w:styleId="MEMORIA5">
    <w:name w:val="MEMORIA5"/>
    <w:basedOn w:val="Normal"/>
    <w:rsid w:val="00B46ECE"/>
    <w:pPr>
      <w:ind w:left="1985"/>
    </w:pPr>
    <w:rPr>
      <w:rFonts w:ascii="Berlin Sans FB" w:hAnsi="Berlin Sans FB"/>
      <w:sz w:val="24"/>
      <w:lang w:val="es-ES_tradnl"/>
    </w:rPr>
  </w:style>
  <w:style w:type="paragraph" w:customStyle="1" w:styleId="VIETA10">
    <w:name w:val="VIÑETA 1"/>
    <w:basedOn w:val="Normal"/>
    <w:rsid w:val="00B46ECE"/>
    <w:pPr>
      <w:tabs>
        <w:tab w:val="num" w:pos="1429"/>
      </w:tabs>
      <w:autoSpaceDE w:val="0"/>
      <w:autoSpaceDN w:val="0"/>
      <w:adjustRightInd w:val="0"/>
      <w:spacing w:line="360" w:lineRule="auto"/>
      <w:ind w:left="1429" w:hanging="360"/>
    </w:pPr>
    <w:rPr>
      <w:rFonts w:ascii="Garamond" w:hAnsi="Garamond" w:cs="Courier New"/>
      <w:sz w:val="24"/>
    </w:rPr>
  </w:style>
  <w:style w:type="paragraph" w:customStyle="1" w:styleId="Titulo50">
    <w:name w:val="Titulo 5"/>
    <w:basedOn w:val="MEMORIA"/>
    <w:next w:val="MEMORIA5"/>
    <w:rsid w:val="00B46ECE"/>
    <w:pPr>
      <w:tabs>
        <w:tab w:val="num" w:pos="927"/>
        <w:tab w:val="left" w:pos="2835"/>
      </w:tabs>
      <w:ind w:left="927" w:hanging="360"/>
    </w:pPr>
    <w:rPr>
      <w:i/>
    </w:rPr>
  </w:style>
  <w:style w:type="paragraph" w:customStyle="1" w:styleId="Tabla">
    <w:name w:val="Tabla"/>
    <w:basedOn w:val="MEMORIA"/>
    <w:rsid w:val="00B46ECE"/>
    <w:rPr>
      <w:rFonts w:ascii="Futura Lt BT" w:hAnsi="Futura Lt BT"/>
    </w:rPr>
  </w:style>
  <w:style w:type="paragraph" w:customStyle="1" w:styleId="Ttulo3Izquierda">
    <w:name w:val="Título 3 + Izquierda"/>
    <w:aliases w:val="Izquierda:  0 cm,Primera línea:  0 cm,Dernormal"/>
    <w:basedOn w:val="Ttulo3"/>
    <w:rsid w:val="00B46ECE"/>
    <w:pPr>
      <w:widowControl/>
      <w:numPr>
        <w:ilvl w:val="0"/>
        <w:numId w:val="0"/>
      </w:numPr>
      <w:tabs>
        <w:tab w:val="left" w:pos="1701"/>
      </w:tabs>
      <w:spacing w:after="0" w:line="240" w:lineRule="auto"/>
    </w:pPr>
    <w:rPr>
      <w:rFonts w:ascii="Berlin Sans FB" w:hAnsi="Berlin Sans FB"/>
      <w:caps/>
      <w:snapToGrid/>
      <w:sz w:val="26"/>
      <w:szCs w:val="24"/>
      <w:lang w:val="x-none" w:eastAsia="x-none"/>
    </w:rPr>
  </w:style>
  <w:style w:type="paragraph" w:customStyle="1" w:styleId="TABLA0">
    <w:name w:val="TABLA"/>
    <w:basedOn w:val="Normal"/>
    <w:rsid w:val="00B46ECE"/>
    <w:pPr>
      <w:jc w:val="left"/>
    </w:pPr>
    <w:rPr>
      <w:rFonts w:ascii="Futura Lt BT" w:hAnsi="Futura Lt BT"/>
      <w:sz w:val="20"/>
      <w:lang w:val="es-ES_tradnl"/>
    </w:rPr>
  </w:style>
  <w:style w:type="paragraph" w:customStyle="1" w:styleId="TITULOGENERAL">
    <w:name w:val="TITULO GENERAL"/>
    <w:basedOn w:val="Normal"/>
    <w:next w:val="MEMORIA"/>
    <w:rsid w:val="00B46ECE"/>
    <w:rPr>
      <w:rFonts w:ascii="Verdana" w:hAnsi="Verdana"/>
      <w:b/>
      <w:caps/>
      <w:sz w:val="26"/>
      <w:szCs w:val="28"/>
      <w:lang w:val="es-ES_tradnl"/>
    </w:rPr>
  </w:style>
  <w:style w:type="paragraph" w:customStyle="1" w:styleId="INDICE">
    <w:name w:val="INDICE"/>
    <w:basedOn w:val="Normal"/>
    <w:rsid w:val="00B46ECE"/>
    <w:pPr>
      <w:jc w:val="center"/>
    </w:pPr>
    <w:rPr>
      <w:rFonts w:ascii="Verdana" w:hAnsi="Verdana"/>
      <w:b/>
      <w:caps/>
      <w:sz w:val="26"/>
      <w:szCs w:val="28"/>
      <w:u w:val="single"/>
    </w:rPr>
  </w:style>
  <w:style w:type="character" w:customStyle="1" w:styleId="texto1">
    <w:name w:val="texto1"/>
    <w:rsid w:val="00B46ECE"/>
    <w:rPr>
      <w:rFonts w:ascii="Times New Roman" w:hAnsi="Times New Roman" w:cs="Times New Roman"/>
      <w:b/>
      <w:bCs/>
      <w:color w:val="000000"/>
      <w:sz w:val="24"/>
      <w:szCs w:val="24"/>
    </w:rPr>
  </w:style>
  <w:style w:type="paragraph" w:customStyle="1" w:styleId="p7">
    <w:name w:val="p7"/>
    <w:basedOn w:val="Normal"/>
    <w:rsid w:val="00B46ECE"/>
    <w:pPr>
      <w:tabs>
        <w:tab w:val="left" w:pos="9020"/>
      </w:tabs>
      <w:spacing w:line="240" w:lineRule="atLeast"/>
      <w:ind w:left="7580"/>
      <w:jc w:val="left"/>
    </w:pPr>
    <w:rPr>
      <w:rFonts w:ascii="Times New Roman" w:hAnsi="Times New Roman"/>
      <w:sz w:val="24"/>
      <w:szCs w:val="20"/>
    </w:rPr>
  </w:style>
  <w:style w:type="paragraph" w:customStyle="1" w:styleId="p10">
    <w:name w:val="p10"/>
    <w:basedOn w:val="Normal"/>
    <w:rsid w:val="00B46ECE"/>
    <w:pPr>
      <w:spacing w:line="780" w:lineRule="atLeast"/>
      <w:jc w:val="left"/>
    </w:pPr>
    <w:rPr>
      <w:rFonts w:ascii="Times New Roman" w:hAnsi="Times New Roman"/>
      <w:sz w:val="24"/>
      <w:szCs w:val="20"/>
    </w:rPr>
  </w:style>
  <w:style w:type="paragraph" w:customStyle="1" w:styleId="t17">
    <w:name w:val="t17"/>
    <w:basedOn w:val="Normal"/>
    <w:rsid w:val="00B46ECE"/>
    <w:pPr>
      <w:spacing w:line="240" w:lineRule="atLeast"/>
      <w:jc w:val="left"/>
    </w:pPr>
    <w:rPr>
      <w:rFonts w:ascii="Times New Roman" w:hAnsi="Times New Roman"/>
      <w:sz w:val="24"/>
      <w:szCs w:val="20"/>
    </w:rPr>
  </w:style>
  <w:style w:type="paragraph" w:customStyle="1" w:styleId="p15">
    <w:name w:val="p15"/>
    <w:basedOn w:val="Normal"/>
    <w:rsid w:val="00B46ECE"/>
    <w:pPr>
      <w:widowControl w:val="0"/>
      <w:tabs>
        <w:tab w:val="left" w:pos="640"/>
        <w:tab w:val="left" w:pos="840"/>
      </w:tabs>
      <w:autoSpaceDE w:val="0"/>
      <w:autoSpaceDN w:val="0"/>
      <w:adjustRightInd w:val="0"/>
      <w:spacing w:line="220" w:lineRule="atLeast"/>
      <w:ind w:left="864" w:firstLine="288"/>
      <w:jc w:val="left"/>
    </w:pPr>
    <w:rPr>
      <w:rFonts w:ascii="Berlin Sans FB" w:hAnsi="Berlin Sans FB"/>
      <w:sz w:val="24"/>
    </w:rPr>
  </w:style>
  <w:style w:type="paragraph" w:customStyle="1" w:styleId="t15">
    <w:name w:val="t15"/>
    <w:basedOn w:val="Normal"/>
    <w:rsid w:val="00B46ECE"/>
    <w:pPr>
      <w:spacing w:line="240" w:lineRule="atLeast"/>
      <w:jc w:val="left"/>
    </w:pPr>
    <w:rPr>
      <w:rFonts w:ascii="Times New Roman" w:hAnsi="Times New Roman"/>
      <w:sz w:val="24"/>
      <w:szCs w:val="20"/>
    </w:rPr>
  </w:style>
  <w:style w:type="paragraph" w:customStyle="1" w:styleId="Memoria4">
    <w:name w:val="Memoria 4"/>
    <w:basedOn w:val="MEMORIACar"/>
    <w:rsid w:val="00B46ECE"/>
    <w:pPr>
      <w:ind w:left="1440"/>
    </w:pPr>
  </w:style>
  <w:style w:type="paragraph" w:customStyle="1" w:styleId="Memoria50">
    <w:name w:val="Memoria 5"/>
    <w:basedOn w:val="MEMORIACar"/>
    <w:rsid w:val="00B46ECE"/>
    <w:pPr>
      <w:ind w:left="1985"/>
    </w:pPr>
  </w:style>
  <w:style w:type="paragraph" w:customStyle="1" w:styleId="MEMORIACarCar1CarCar">
    <w:name w:val="MEMORIA Car Car1 Car Car"/>
    <w:basedOn w:val="Normal"/>
    <w:rsid w:val="00B46ECE"/>
    <w:rPr>
      <w:rFonts w:ascii="Bangle" w:hAnsi="Bangle"/>
      <w:sz w:val="22"/>
    </w:rPr>
  </w:style>
  <w:style w:type="character" w:customStyle="1" w:styleId="MEMORIACarCar1CarCarCar">
    <w:name w:val="MEMORIA Car Car1 Car Car Car"/>
    <w:rsid w:val="00B46ECE"/>
    <w:rPr>
      <w:rFonts w:ascii="Bangle" w:hAnsi="Bangle" w:cs="Times New Roman"/>
      <w:sz w:val="24"/>
      <w:szCs w:val="24"/>
      <w:lang w:val="es-ES" w:eastAsia="es-ES" w:bidi="ar-SA"/>
    </w:rPr>
  </w:style>
  <w:style w:type="paragraph" w:customStyle="1" w:styleId="Indice03Car">
    <w:name w:val="Indice_03 Car"/>
    <w:basedOn w:val="Indice01Car"/>
    <w:next w:val="Normal"/>
    <w:rsid w:val="00B46ECE"/>
    <w:pPr>
      <w:tabs>
        <w:tab w:val="clear" w:pos="720"/>
        <w:tab w:val="num" w:pos="360"/>
        <w:tab w:val="num" w:pos="2160"/>
      </w:tabs>
      <w:ind w:left="2160" w:hanging="180"/>
    </w:pPr>
    <w:rPr>
      <w:b w:val="0"/>
      <w:caps w:val="0"/>
      <w:smallCaps/>
      <w:lang w:val="es-ES_tradnl"/>
    </w:rPr>
  </w:style>
  <w:style w:type="character" w:customStyle="1" w:styleId="MEMORIACarCarCar">
    <w:name w:val="MEMORIA Car Car Car"/>
    <w:rsid w:val="00B46ECE"/>
    <w:rPr>
      <w:rFonts w:ascii="Berlin Sans FB" w:hAnsi="Berlin Sans FB" w:cs="Times New Roman"/>
      <w:sz w:val="24"/>
      <w:szCs w:val="24"/>
      <w:lang w:val="es-ES" w:eastAsia="es-ES" w:bidi="ar-SA"/>
    </w:rPr>
  </w:style>
  <w:style w:type="paragraph" w:customStyle="1" w:styleId="CuerpotextoCar">
    <w:name w:val="Cuerpo_texto Car"/>
    <w:basedOn w:val="Normal"/>
    <w:rsid w:val="00B46ECE"/>
    <w:pPr>
      <w:overflowPunct w:val="0"/>
      <w:autoSpaceDE w:val="0"/>
      <w:autoSpaceDN w:val="0"/>
      <w:adjustRightInd w:val="0"/>
      <w:textAlignment w:val="baseline"/>
    </w:pPr>
    <w:rPr>
      <w:rFonts w:ascii="Berlin Sans FB" w:eastAsia="SimSun" w:hAnsi="Berlin Sans FB" w:cs="Arial"/>
      <w:sz w:val="24"/>
      <w:lang w:val="es-ES_tradnl"/>
    </w:rPr>
  </w:style>
  <w:style w:type="character" w:customStyle="1" w:styleId="CuerpotextoCarCar">
    <w:name w:val="Cuerpo_texto Car Car"/>
    <w:rsid w:val="00B46ECE"/>
    <w:rPr>
      <w:rFonts w:ascii="Berlin Sans FB" w:eastAsia="SimSun" w:hAnsi="Berlin Sans FB" w:cs="Arial"/>
      <w:sz w:val="24"/>
      <w:szCs w:val="24"/>
      <w:lang w:val="es-ES_tradnl" w:eastAsia="es-ES" w:bidi="ar-SA"/>
    </w:rPr>
  </w:style>
  <w:style w:type="character" w:customStyle="1" w:styleId="Indice01Car2">
    <w:name w:val="Indice_01 Car2"/>
    <w:rsid w:val="00B46ECE"/>
    <w:rPr>
      <w:rFonts w:ascii="Berlin Sans FB" w:eastAsia="SimSun" w:hAnsi="Berlin Sans FB" w:cs="Arial"/>
      <w:b/>
      <w:caps/>
      <w:sz w:val="24"/>
      <w:lang w:val="es-ES_tradnl" w:eastAsia="es-ES" w:bidi="ar-SA"/>
    </w:rPr>
  </w:style>
  <w:style w:type="paragraph" w:customStyle="1" w:styleId="Ttulo1CTE">
    <w:name w:val="Título1CTE"/>
    <w:basedOn w:val="Default"/>
    <w:next w:val="Default"/>
    <w:rsid w:val="00B46ECE"/>
    <w:pPr>
      <w:spacing w:before="480" w:after="160"/>
    </w:pPr>
    <w:rPr>
      <w:rFonts w:ascii="MHBFGD+Arial,Bold" w:hAnsi="MHBFGD+Arial,Bold" w:cs="Times New Roman"/>
      <w:color w:val="auto"/>
    </w:rPr>
  </w:style>
  <w:style w:type="paragraph" w:customStyle="1" w:styleId="piefiguratablafrmula">
    <w:name w:val="pie figura/tabla/fórmula"/>
    <w:basedOn w:val="Default"/>
    <w:next w:val="Default"/>
    <w:rsid w:val="00B46ECE"/>
    <w:rPr>
      <w:rFonts w:ascii="MHBFGD+Arial,Bold" w:hAnsi="MHBFGD+Arial,Bold" w:cs="Times New Roman"/>
      <w:color w:val="auto"/>
    </w:rPr>
  </w:style>
  <w:style w:type="paragraph" w:customStyle="1" w:styleId="notapietablafigura0">
    <w:name w:val="nota pie tabla/figura"/>
    <w:basedOn w:val="Default"/>
    <w:next w:val="Default"/>
    <w:rsid w:val="00B46ECE"/>
    <w:rPr>
      <w:rFonts w:ascii="MHBFGD+Arial,Bold" w:hAnsi="MHBFGD+Arial,Bold" w:cs="Times New Roman"/>
      <w:color w:val="auto"/>
    </w:rPr>
  </w:style>
  <w:style w:type="paragraph" w:customStyle="1" w:styleId="Ttulo2CTE">
    <w:name w:val="Título2CTE"/>
    <w:basedOn w:val="Default"/>
    <w:next w:val="Default"/>
    <w:rsid w:val="00B46ECE"/>
    <w:pPr>
      <w:spacing w:before="280" w:after="100"/>
    </w:pPr>
    <w:rPr>
      <w:rFonts w:ascii="MHBFGD+Arial,Bold" w:hAnsi="MHBFGD+Arial,Bold" w:cs="Times New Roman"/>
      <w:color w:val="auto"/>
    </w:rPr>
  </w:style>
  <w:style w:type="paragraph" w:customStyle="1" w:styleId="Ttulo3CTE">
    <w:name w:val="Título3CTE"/>
    <w:basedOn w:val="Default"/>
    <w:next w:val="Default"/>
    <w:rsid w:val="00B46ECE"/>
    <w:pPr>
      <w:spacing w:before="200" w:after="100"/>
    </w:pPr>
    <w:rPr>
      <w:rFonts w:ascii="MHBFGD+Arial,Bold" w:hAnsi="MHBFGD+Arial,Bold" w:cs="Times New Roman"/>
      <w:color w:val="auto"/>
    </w:rPr>
  </w:style>
  <w:style w:type="paragraph" w:customStyle="1" w:styleId="ttulofiguratablafrmulaCTE">
    <w:name w:val="título figura/tabla/fórmulaCTE"/>
    <w:basedOn w:val="Default"/>
    <w:next w:val="Default"/>
    <w:rsid w:val="00B46ECE"/>
    <w:rPr>
      <w:rFonts w:ascii="MHBFGD+Arial,Bold" w:hAnsi="MHBFGD+Arial,Bold" w:cs="Times New Roman"/>
      <w:color w:val="auto"/>
    </w:rPr>
  </w:style>
  <w:style w:type="paragraph" w:customStyle="1" w:styleId="pp">
    <w:name w:val="pp"/>
    <w:basedOn w:val="Default"/>
    <w:next w:val="Default"/>
    <w:rsid w:val="00B46ECE"/>
    <w:pPr>
      <w:numPr>
        <w:numId w:val="11"/>
      </w:numPr>
      <w:tabs>
        <w:tab w:val="clear" w:pos="2138"/>
      </w:tabs>
      <w:ind w:left="0" w:firstLine="0"/>
    </w:pPr>
    <w:rPr>
      <w:rFonts w:ascii="MHBFGD+Arial,Bold" w:hAnsi="MHBFGD+Arial,Bold" w:cs="Times New Roman"/>
      <w:color w:val="auto"/>
    </w:rPr>
  </w:style>
  <w:style w:type="paragraph" w:customStyle="1" w:styleId="Cuerpodetexto04">
    <w:name w:val="Cuerpo_de_texto_04"/>
    <w:basedOn w:val="Normal"/>
    <w:autoRedefine/>
    <w:rsid w:val="00B46ECE"/>
    <w:pPr>
      <w:tabs>
        <w:tab w:val="num" w:pos="1571"/>
      </w:tabs>
      <w:overflowPunct w:val="0"/>
      <w:autoSpaceDE w:val="0"/>
      <w:autoSpaceDN w:val="0"/>
      <w:adjustRightInd w:val="0"/>
      <w:ind w:left="1571" w:hanging="360"/>
      <w:textAlignment w:val="baseline"/>
    </w:pPr>
    <w:rPr>
      <w:rFonts w:ascii="Berlin Sans FB" w:hAnsi="Berlin Sans FB" w:cs="Arial"/>
      <w:sz w:val="24"/>
      <w:szCs w:val="20"/>
      <w:lang w:val="es-ES_tradnl"/>
    </w:rPr>
  </w:style>
  <w:style w:type="paragraph" w:customStyle="1" w:styleId="MEMORIA2Car1Car">
    <w:name w:val="MEMORIA2 Car1 Car"/>
    <w:basedOn w:val="MEMORIA"/>
    <w:rsid w:val="00B46ECE"/>
    <w:pPr>
      <w:overflowPunct w:val="0"/>
      <w:autoSpaceDE w:val="0"/>
      <w:autoSpaceDN w:val="0"/>
      <w:adjustRightInd w:val="0"/>
      <w:ind w:left="357"/>
      <w:textAlignment w:val="baseline"/>
    </w:pPr>
  </w:style>
  <w:style w:type="character" w:customStyle="1" w:styleId="MEMORIA2Car1CarCar">
    <w:name w:val="MEMORIA2 Car1 Car Car"/>
    <w:rsid w:val="00B46ECE"/>
    <w:rPr>
      <w:rFonts w:ascii="Berlin Sans FB" w:hAnsi="Berlin Sans FB" w:cs="Times New Roman"/>
      <w:sz w:val="24"/>
      <w:szCs w:val="24"/>
      <w:lang w:val="es-ES_tradnl" w:eastAsia="es-ES" w:bidi="ar-SA"/>
    </w:rPr>
  </w:style>
  <w:style w:type="paragraph" w:customStyle="1" w:styleId="textonormal">
    <w:name w:val="textonormal"/>
    <w:basedOn w:val="Normal"/>
    <w:rsid w:val="00B46ECE"/>
    <w:pPr>
      <w:spacing w:before="100" w:beforeAutospacing="1" w:after="100" w:afterAutospacing="1"/>
      <w:jc w:val="left"/>
    </w:pPr>
    <w:rPr>
      <w:rFonts w:cs="Arial"/>
      <w:sz w:val="20"/>
      <w:szCs w:val="20"/>
    </w:rPr>
  </w:style>
  <w:style w:type="character" w:styleId="Textoennegrita">
    <w:name w:val="Strong"/>
    <w:uiPriority w:val="22"/>
    <w:qFormat/>
    <w:rsid w:val="00B46ECE"/>
    <w:rPr>
      <w:rFonts w:cs="Times New Roman"/>
      <w:b/>
      <w:bCs/>
    </w:rPr>
  </w:style>
  <w:style w:type="paragraph" w:customStyle="1" w:styleId="GDNORMALCar">
    <w:name w:val="GD NORMAL Car"/>
    <w:autoRedefine/>
    <w:rsid w:val="00B46ECE"/>
    <w:pPr>
      <w:spacing w:before="120" w:after="120"/>
      <w:ind w:left="851"/>
      <w:jc w:val="both"/>
    </w:pPr>
    <w:rPr>
      <w:rFonts w:ascii="Arial" w:hAnsi="Arial"/>
      <w:bCs/>
      <w:sz w:val="22"/>
      <w:szCs w:val="22"/>
    </w:rPr>
  </w:style>
  <w:style w:type="character" w:customStyle="1" w:styleId="GDNORMALCarCar">
    <w:name w:val="GD NORMAL Car Car"/>
    <w:rsid w:val="00B46ECE"/>
    <w:rPr>
      <w:rFonts w:ascii="Arial" w:hAnsi="Arial" w:cs="Times New Roman"/>
      <w:bCs/>
      <w:snapToGrid w:val="0"/>
      <w:sz w:val="22"/>
      <w:szCs w:val="22"/>
      <w:lang w:val="es-ES" w:eastAsia="es-ES" w:bidi="ar-SA"/>
    </w:rPr>
  </w:style>
  <w:style w:type="paragraph" w:customStyle="1" w:styleId="GDFORMULA">
    <w:name w:val="GD FORMULA"/>
    <w:basedOn w:val="GDNORMALCar"/>
    <w:autoRedefine/>
    <w:rsid w:val="00B46ECE"/>
    <w:pPr>
      <w:numPr>
        <w:numId w:val="12"/>
      </w:numPr>
      <w:tabs>
        <w:tab w:val="clear" w:pos="2968"/>
      </w:tabs>
      <w:ind w:left="0" w:firstLine="0"/>
      <w:jc w:val="center"/>
    </w:pPr>
  </w:style>
  <w:style w:type="paragraph" w:customStyle="1" w:styleId="GDGUION2">
    <w:name w:val="GD GUION 2"/>
    <w:basedOn w:val="GDNORMALCar"/>
    <w:autoRedefine/>
    <w:rsid w:val="00B46ECE"/>
    <w:pPr>
      <w:tabs>
        <w:tab w:val="num" w:pos="360"/>
        <w:tab w:val="num" w:pos="1560"/>
      </w:tabs>
      <w:ind w:left="1560" w:hanging="352"/>
    </w:pPr>
  </w:style>
  <w:style w:type="paragraph" w:customStyle="1" w:styleId="GDGUIONCar">
    <w:name w:val="GD GUION Car"/>
    <w:basedOn w:val="GDNORMALCar"/>
    <w:autoRedefine/>
    <w:rsid w:val="00B46ECE"/>
    <w:rPr>
      <w:lang w:val="es-ES_tradnl"/>
    </w:rPr>
  </w:style>
  <w:style w:type="character" w:customStyle="1" w:styleId="GDGUIONCarCar">
    <w:name w:val="GD GUION Car Car"/>
    <w:rsid w:val="00B46ECE"/>
    <w:rPr>
      <w:rFonts w:ascii="Arial" w:hAnsi="Arial" w:cs="Times New Roman"/>
      <w:bCs/>
      <w:snapToGrid w:val="0"/>
      <w:sz w:val="22"/>
      <w:szCs w:val="22"/>
      <w:lang w:val="es-ES_tradnl" w:eastAsia="es-ES" w:bidi="ar-SA"/>
    </w:rPr>
  </w:style>
  <w:style w:type="paragraph" w:customStyle="1" w:styleId="GDTABLACar">
    <w:name w:val="GD TABLA Car"/>
    <w:basedOn w:val="GDNORMALCar"/>
    <w:autoRedefine/>
    <w:rsid w:val="00B46ECE"/>
    <w:pPr>
      <w:spacing w:before="0" w:after="0" w:line="200" w:lineRule="exact"/>
      <w:ind w:left="-60" w:right="-145"/>
      <w:jc w:val="center"/>
    </w:pPr>
    <w:rPr>
      <w:sz w:val="18"/>
      <w:szCs w:val="18"/>
      <w:lang w:val="es-ES_tradnl"/>
    </w:rPr>
  </w:style>
  <w:style w:type="character" w:customStyle="1" w:styleId="GDTABLACarCar">
    <w:name w:val="GD TABLA Car Car"/>
    <w:rsid w:val="00B46ECE"/>
    <w:rPr>
      <w:rFonts w:ascii="Arial" w:hAnsi="Arial" w:cs="Times New Roman"/>
      <w:bCs/>
      <w:snapToGrid w:val="0"/>
      <w:sz w:val="18"/>
      <w:szCs w:val="18"/>
      <w:lang w:val="es-ES_tradnl" w:eastAsia="es-ES" w:bidi="ar-SA"/>
    </w:rPr>
  </w:style>
  <w:style w:type="paragraph" w:customStyle="1" w:styleId="GDTITULO1">
    <w:name w:val="GD TITULO 1"/>
    <w:basedOn w:val="GDNORMALCar"/>
    <w:next w:val="GDNORMALCar"/>
    <w:autoRedefine/>
    <w:rsid w:val="00B46ECE"/>
    <w:rPr>
      <w:b/>
    </w:rPr>
  </w:style>
  <w:style w:type="character" w:customStyle="1" w:styleId="GDTITULO1Car">
    <w:name w:val="GD TITULO 1 Car"/>
    <w:rsid w:val="00B46ECE"/>
    <w:rPr>
      <w:rFonts w:ascii="Arial" w:hAnsi="Arial" w:cs="Times New Roman"/>
      <w:b/>
      <w:bCs/>
      <w:snapToGrid w:val="0"/>
      <w:sz w:val="22"/>
      <w:szCs w:val="22"/>
      <w:lang w:val="es-ES" w:eastAsia="es-ES" w:bidi="ar-SA"/>
    </w:rPr>
  </w:style>
  <w:style w:type="paragraph" w:customStyle="1" w:styleId="GDTITULO2Car">
    <w:name w:val="GD TITULO 2 Car"/>
    <w:basedOn w:val="GDTITULO1"/>
    <w:next w:val="GDNORMALCar"/>
    <w:autoRedefine/>
    <w:rsid w:val="00B46ECE"/>
    <w:pPr>
      <w:spacing w:line="340" w:lineRule="exact"/>
    </w:pPr>
  </w:style>
  <w:style w:type="character" w:customStyle="1" w:styleId="GDTITULO2CarCar">
    <w:name w:val="GD TITULO 2 Car Car"/>
    <w:basedOn w:val="GDTITULO1Car"/>
    <w:rsid w:val="00B46ECE"/>
    <w:rPr>
      <w:rFonts w:ascii="Arial" w:hAnsi="Arial" w:cs="Times New Roman"/>
      <w:b/>
      <w:bCs/>
      <w:snapToGrid w:val="0"/>
      <w:sz w:val="22"/>
      <w:szCs w:val="22"/>
      <w:lang w:val="es-ES" w:eastAsia="es-ES" w:bidi="ar-SA"/>
    </w:rPr>
  </w:style>
  <w:style w:type="paragraph" w:customStyle="1" w:styleId="GDTITULO3Car">
    <w:name w:val="GD TITULO 3 Car"/>
    <w:basedOn w:val="GDTITULO2Car"/>
    <w:next w:val="GDNORMALCar"/>
    <w:autoRedefine/>
    <w:rsid w:val="00B46ECE"/>
    <w:pPr>
      <w:numPr>
        <w:ilvl w:val="4"/>
        <w:numId w:val="13"/>
      </w:numPr>
      <w:spacing w:line="240" w:lineRule="auto"/>
      <w:ind w:left="851" w:firstLine="0"/>
    </w:pPr>
    <w:rPr>
      <w:rFonts w:cs="Arial"/>
    </w:rPr>
  </w:style>
  <w:style w:type="character" w:customStyle="1" w:styleId="GDTITULO3CarCar">
    <w:name w:val="GD TITULO 3 Car Car"/>
    <w:rsid w:val="00B46ECE"/>
    <w:rPr>
      <w:rFonts w:ascii="Arial" w:hAnsi="Arial" w:cs="Arial"/>
      <w:b/>
      <w:bCs/>
      <w:snapToGrid w:val="0"/>
      <w:sz w:val="22"/>
      <w:szCs w:val="22"/>
      <w:lang w:val="es-ES" w:eastAsia="es-ES" w:bidi="ar-SA"/>
    </w:rPr>
  </w:style>
  <w:style w:type="paragraph" w:customStyle="1" w:styleId="GDTITULO4Car">
    <w:name w:val="GD TITULO 4 Car"/>
    <w:basedOn w:val="GDTITULO3Car"/>
    <w:next w:val="GDNORMALCar"/>
    <w:autoRedefine/>
    <w:rsid w:val="00B46ECE"/>
  </w:style>
  <w:style w:type="character" w:customStyle="1" w:styleId="GDTITULO4CarCar">
    <w:name w:val="GD TITULO 4 Car Car"/>
    <w:basedOn w:val="GDTITULO3CarCar"/>
    <w:rsid w:val="00B46ECE"/>
    <w:rPr>
      <w:rFonts w:ascii="Arial" w:hAnsi="Arial" w:cs="Arial"/>
      <w:b/>
      <w:bCs/>
      <w:snapToGrid w:val="0"/>
      <w:sz w:val="22"/>
      <w:szCs w:val="22"/>
      <w:lang w:val="es-ES" w:eastAsia="es-ES" w:bidi="ar-SA"/>
    </w:rPr>
  </w:style>
  <w:style w:type="paragraph" w:customStyle="1" w:styleId="GD-LISTADO">
    <w:name w:val="GD-LISTADO"/>
    <w:basedOn w:val="GDNORMALCar"/>
    <w:autoRedefine/>
    <w:rsid w:val="00B46ECE"/>
    <w:pPr>
      <w:contextualSpacing/>
    </w:pPr>
  </w:style>
  <w:style w:type="paragraph" w:customStyle="1" w:styleId="GDTITULO5Car">
    <w:name w:val="GD TITULO 5 Car"/>
    <w:basedOn w:val="GDTITULO4Car"/>
    <w:autoRedefine/>
    <w:rsid w:val="00B46ECE"/>
    <w:pPr>
      <w:numPr>
        <w:ilvl w:val="0"/>
        <w:numId w:val="0"/>
      </w:numPr>
      <w:tabs>
        <w:tab w:val="left" w:pos="-4500"/>
        <w:tab w:val="num" w:pos="360"/>
        <w:tab w:val="num" w:pos="926"/>
        <w:tab w:val="num" w:pos="5396"/>
      </w:tabs>
    </w:pPr>
  </w:style>
  <w:style w:type="character" w:customStyle="1" w:styleId="GDTITULO5CarCar">
    <w:name w:val="GD TITULO 5 Car Car"/>
    <w:basedOn w:val="GDTITULO4CarCar"/>
    <w:rsid w:val="00B46ECE"/>
    <w:rPr>
      <w:rFonts w:ascii="Arial" w:hAnsi="Arial" w:cs="Arial"/>
      <w:b/>
      <w:bCs/>
      <w:snapToGrid w:val="0"/>
      <w:sz w:val="22"/>
      <w:szCs w:val="22"/>
      <w:lang w:val="es-ES" w:eastAsia="es-ES" w:bidi="ar-SA"/>
    </w:rPr>
  </w:style>
  <w:style w:type="paragraph" w:customStyle="1" w:styleId="GDPORTADA">
    <w:name w:val="GD PORTADA"/>
    <w:basedOn w:val="GDNORMALCar"/>
    <w:autoRedefine/>
    <w:rsid w:val="00B46ECE"/>
    <w:pPr>
      <w:pBdr>
        <w:bottom w:val="thinThickSmallGap" w:sz="24" w:space="0" w:color="3366FF"/>
      </w:pBdr>
      <w:ind w:left="0"/>
      <w:jc w:val="center"/>
    </w:pPr>
    <w:rPr>
      <w:rFonts w:cs="Arial"/>
      <w:color w:val="3366FF"/>
      <w:sz w:val="40"/>
      <w:szCs w:val="40"/>
    </w:rPr>
  </w:style>
  <w:style w:type="paragraph" w:customStyle="1" w:styleId="GDENCABEZADO">
    <w:name w:val="GD ENCABEZADO"/>
    <w:basedOn w:val="GDNORMALCar"/>
    <w:autoRedefine/>
    <w:rsid w:val="00B46ECE"/>
    <w:pPr>
      <w:spacing w:before="0" w:after="0"/>
      <w:ind w:left="567"/>
      <w:jc w:val="left"/>
    </w:pPr>
    <w:rPr>
      <w:sz w:val="18"/>
      <w:szCs w:val="20"/>
    </w:rPr>
  </w:style>
  <w:style w:type="paragraph" w:customStyle="1" w:styleId="GDPIEPAGINA">
    <w:name w:val="GD PIEPAGINA"/>
    <w:basedOn w:val="GDNORMALCar"/>
    <w:autoRedefine/>
    <w:rsid w:val="00B46ECE"/>
    <w:pPr>
      <w:pBdr>
        <w:top w:val="single" w:sz="8" w:space="1" w:color="C0C0C0"/>
      </w:pBdr>
      <w:spacing w:before="0" w:after="0"/>
      <w:ind w:left="0"/>
      <w:jc w:val="right"/>
    </w:pPr>
    <w:rPr>
      <w:sz w:val="18"/>
      <w:szCs w:val="20"/>
    </w:rPr>
  </w:style>
  <w:style w:type="paragraph" w:customStyle="1" w:styleId="GDSUBRAYADO">
    <w:name w:val="GD SUBRAYADO"/>
    <w:basedOn w:val="GDNORMALCar"/>
    <w:next w:val="GDNORMALCar"/>
    <w:autoRedefine/>
    <w:rsid w:val="00B46ECE"/>
    <w:pPr>
      <w:numPr>
        <w:numId w:val="14"/>
      </w:numPr>
      <w:tabs>
        <w:tab w:val="clear" w:pos="1758"/>
      </w:tabs>
      <w:spacing w:before="240" w:after="240" w:line="320" w:lineRule="exact"/>
      <w:ind w:left="567" w:firstLine="0"/>
    </w:pPr>
    <w:rPr>
      <w:sz w:val="20"/>
      <w:szCs w:val="20"/>
      <w:u w:val="single"/>
    </w:rPr>
  </w:style>
  <w:style w:type="paragraph" w:customStyle="1" w:styleId="GDNEGRITACar">
    <w:name w:val="GD NEGRITA Car"/>
    <w:basedOn w:val="GDNORMALCar"/>
    <w:autoRedefine/>
    <w:rsid w:val="00B46ECE"/>
    <w:pPr>
      <w:tabs>
        <w:tab w:val="num" w:pos="1620"/>
      </w:tabs>
      <w:ind w:left="900"/>
    </w:pPr>
    <w:rPr>
      <w:rFonts w:cs="Arial"/>
      <w:b/>
    </w:rPr>
  </w:style>
  <w:style w:type="character" w:customStyle="1" w:styleId="GDNEGRITACarCar">
    <w:name w:val="GD NEGRITA Car Car"/>
    <w:rsid w:val="00B46ECE"/>
    <w:rPr>
      <w:rFonts w:ascii="Arial" w:hAnsi="Arial" w:cs="Arial"/>
      <w:b/>
      <w:bCs/>
      <w:snapToGrid w:val="0"/>
      <w:sz w:val="22"/>
      <w:szCs w:val="22"/>
      <w:lang w:val="es-ES" w:eastAsia="es-ES" w:bidi="ar-SA"/>
    </w:rPr>
  </w:style>
  <w:style w:type="paragraph" w:customStyle="1" w:styleId="GDGUION3">
    <w:name w:val="GD GUION 3"/>
    <w:basedOn w:val="GDNORMALCar"/>
    <w:autoRedefine/>
    <w:rsid w:val="00B46ECE"/>
    <w:pPr>
      <w:tabs>
        <w:tab w:val="num" w:pos="360"/>
      </w:tabs>
      <w:spacing w:before="240" w:after="240" w:line="260" w:lineRule="exact"/>
      <w:ind w:left="1587" w:hanging="340"/>
    </w:pPr>
    <w:rPr>
      <w:sz w:val="20"/>
      <w:szCs w:val="20"/>
    </w:rPr>
  </w:style>
  <w:style w:type="paragraph" w:customStyle="1" w:styleId="GDNOTAS">
    <w:name w:val="GD NOTAS"/>
    <w:basedOn w:val="GDNORMALCar"/>
    <w:autoRedefine/>
    <w:rsid w:val="00B46ECE"/>
    <w:pPr>
      <w:numPr>
        <w:ilvl w:val="1"/>
        <w:numId w:val="15"/>
      </w:numPr>
      <w:tabs>
        <w:tab w:val="clear" w:pos="1440"/>
      </w:tabs>
      <w:spacing w:line="200" w:lineRule="exact"/>
      <w:ind w:left="851"/>
    </w:pPr>
    <w:rPr>
      <w:sz w:val="16"/>
      <w:szCs w:val="20"/>
    </w:rPr>
  </w:style>
  <w:style w:type="paragraph" w:customStyle="1" w:styleId="GDLISTADO">
    <w:name w:val="GD LISTADO"/>
    <w:basedOn w:val="GDNORMALCar"/>
    <w:autoRedefine/>
    <w:rsid w:val="00B46ECE"/>
    <w:pPr>
      <w:numPr>
        <w:numId w:val="15"/>
      </w:numPr>
      <w:tabs>
        <w:tab w:val="clear" w:pos="2155"/>
      </w:tabs>
      <w:spacing w:line="280" w:lineRule="exact"/>
      <w:ind w:left="907" w:firstLine="0"/>
    </w:pPr>
    <w:rPr>
      <w:sz w:val="20"/>
      <w:szCs w:val="20"/>
    </w:rPr>
  </w:style>
  <w:style w:type="paragraph" w:customStyle="1" w:styleId="GDGUION4">
    <w:name w:val="GD GUION 4"/>
    <w:basedOn w:val="Normal"/>
    <w:rsid w:val="00B46ECE"/>
    <w:pPr>
      <w:tabs>
        <w:tab w:val="num" w:pos="1065"/>
      </w:tabs>
      <w:spacing w:before="240" w:after="240" w:line="260" w:lineRule="exact"/>
      <w:ind w:left="1065" w:hanging="360"/>
    </w:pPr>
    <w:rPr>
      <w:rFonts w:cs="Arial"/>
      <w:color w:val="000000"/>
      <w:sz w:val="20"/>
      <w:szCs w:val="20"/>
    </w:rPr>
  </w:style>
  <w:style w:type="paragraph" w:customStyle="1" w:styleId="GDGUION5">
    <w:name w:val="GD GUION 5"/>
    <w:basedOn w:val="GDGUION4"/>
    <w:autoRedefine/>
    <w:rsid w:val="00B46ECE"/>
    <w:rPr>
      <w:color w:val="auto"/>
    </w:rPr>
  </w:style>
  <w:style w:type="paragraph" w:customStyle="1" w:styleId="GDEPIGRAFE">
    <w:name w:val="GD EPIGRAFE"/>
    <w:basedOn w:val="GDNORMALCar"/>
    <w:autoRedefine/>
    <w:rsid w:val="00B46ECE"/>
    <w:pPr>
      <w:ind w:left="0" w:right="-414" w:firstLine="567"/>
      <w:jc w:val="center"/>
    </w:pPr>
    <w:rPr>
      <w:rFonts w:eastAsia="Arial Unicode MS" w:cs="Arial"/>
      <w:bCs w:val="0"/>
      <w:sz w:val="20"/>
      <w:szCs w:val="20"/>
      <w:lang w:val="es-ES_tradnl"/>
    </w:rPr>
  </w:style>
  <w:style w:type="paragraph" w:customStyle="1" w:styleId="JCTITULO1">
    <w:name w:val="JC TITULO 1"/>
    <w:basedOn w:val="JCNORMAL"/>
    <w:next w:val="Normal"/>
    <w:autoRedefine/>
    <w:rsid w:val="00B46ECE"/>
    <w:pPr>
      <w:tabs>
        <w:tab w:val="clear" w:pos="-709"/>
        <w:tab w:val="num" w:pos="360"/>
      </w:tabs>
      <w:spacing w:before="480" w:after="120" w:line="360" w:lineRule="auto"/>
      <w:ind w:left="360" w:hanging="360"/>
    </w:pPr>
    <w:rPr>
      <w:rFonts w:ascii="Garamond" w:hAnsi="Garamond" w:cs="Times New Roman"/>
      <w:b/>
      <w:color w:val="auto"/>
      <w:sz w:val="28"/>
    </w:rPr>
  </w:style>
  <w:style w:type="paragraph" w:customStyle="1" w:styleId="JCTITULO2">
    <w:name w:val="JC TITULO 2"/>
    <w:basedOn w:val="JCTITULO1"/>
    <w:next w:val="Normal"/>
    <w:autoRedefine/>
    <w:rsid w:val="00B46ECE"/>
    <w:pPr>
      <w:tabs>
        <w:tab w:val="num" w:pos="1080"/>
      </w:tabs>
    </w:pPr>
    <w:rPr>
      <w:sz w:val="26"/>
    </w:rPr>
  </w:style>
  <w:style w:type="paragraph" w:customStyle="1" w:styleId="JCTITULO3">
    <w:name w:val="JC TITULO 3"/>
    <w:basedOn w:val="JCTITULO2"/>
    <w:next w:val="JCNORMAL"/>
    <w:autoRedefine/>
    <w:rsid w:val="00B46ECE"/>
    <w:pPr>
      <w:numPr>
        <w:numId w:val="16"/>
      </w:numPr>
      <w:tabs>
        <w:tab w:val="clear" w:pos="432"/>
        <w:tab w:val="num" w:pos="360"/>
      </w:tabs>
      <w:ind w:left="360" w:hanging="360"/>
    </w:pPr>
    <w:rPr>
      <w:b w:val="0"/>
    </w:rPr>
  </w:style>
  <w:style w:type="paragraph" w:customStyle="1" w:styleId="JCTITULO4">
    <w:name w:val="JC TITULO 4"/>
    <w:basedOn w:val="JCTITULO3"/>
    <w:autoRedefine/>
    <w:rsid w:val="00B46ECE"/>
    <w:pPr>
      <w:numPr>
        <w:ilvl w:val="1"/>
      </w:numPr>
      <w:tabs>
        <w:tab w:val="clear" w:pos="576"/>
      </w:tabs>
    </w:pPr>
    <w:rPr>
      <w:sz w:val="24"/>
    </w:rPr>
  </w:style>
  <w:style w:type="character" w:customStyle="1" w:styleId="GDTIT2CarCar">
    <w:name w:val="GD TIT2 Car Car"/>
    <w:rsid w:val="00B46ECE"/>
    <w:rPr>
      <w:rFonts w:ascii="Arial" w:hAnsi="Arial" w:cs="Times New Roman"/>
      <w:b/>
      <w:bCs/>
      <w:sz w:val="26"/>
      <w:lang w:val="es-ES" w:eastAsia="es-ES" w:bidi="ar-SA"/>
    </w:rPr>
  </w:style>
  <w:style w:type="character" w:customStyle="1" w:styleId="MEMORIACarCar1">
    <w:name w:val="MEMORIA Car Car1"/>
    <w:rsid w:val="00B46ECE"/>
    <w:rPr>
      <w:rFonts w:ascii="Berlin Sans FB" w:hAnsi="Berlin Sans FB" w:cs="Times New Roman"/>
      <w:snapToGrid w:val="0"/>
      <w:sz w:val="24"/>
      <w:szCs w:val="24"/>
      <w:lang w:val="es-ES" w:eastAsia="es-ES" w:bidi="ar-SA"/>
    </w:rPr>
  </w:style>
  <w:style w:type="character" w:customStyle="1" w:styleId="MEMORIACar1">
    <w:name w:val="MEMORIA Car1"/>
    <w:rsid w:val="00B46ECE"/>
    <w:rPr>
      <w:rFonts w:ascii="Berlin Sans FB" w:hAnsi="Berlin Sans FB" w:cs="Times New Roman"/>
      <w:sz w:val="24"/>
      <w:szCs w:val="24"/>
      <w:lang w:val="es-ES_tradnl" w:eastAsia="es-ES" w:bidi="ar-SA"/>
    </w:rPr>
  </w:style>
  <w:style w:type="character" w:customStyle="1" w:styleId="GDTITULO1CarCar">
    <w:name w:val="GD TITULO 1 Car Car"/>
    <w:rsid w:val="00B46ECE"/>
    <w:rPr>
      <w:rFonts w:ascii="Arial" w:hAnsi="Arial" w:cs="Times New Roman"/>
      <w:b/>
      <w:bCs/>
      <w:snapToGrid w:val="0"/>
      <w:sz w:val="22"/>
      <w:szCs w:val="22"/>
      <w:lang w:val="es-ES" w:eastAsia="es-ES" w:bidi="ar-SA"/>
    </w:rPr>
  </w:style>
  <w:style w:type="paragraph" w:customStyle="1" w:styleId="EstiloTitulo2SubrayadoMaysculasCarCarCarCarCarCarCar">
    <w:name w:val="Estilo Titulo2 + Subrayado Mayúsculas Car Car Car Car Car Car Car"/>
    <w:basedOn w:val="Titulo2"/>
    <w:next w:val="Normal"/>
    <w:rsid w:val="00B46ECE"/>
    <w:pPr>
      <w:tabs>
        <w:tab w:val="clear" w:pos="1440"/>
        <w:tab w:val="left" w:pos="902"/>
      </w:tabs>
      <w:ind w:left="357" w:firstLine="0"/>
      <w:jc w:val="both"/>
    </w:pPr>
    <w:rPr>
      <w:rFonts w:ascii="Berlin Sans FB" w:hAnsi="Berlin Sans FB"/>
      <w:caps/>
      <w:u w:val="single"/>
    </w:rPr>
  </w:style>
  <w:style w:type="paragraph" w:customStyle="1" w:styleId="Estilo4CarCar">
    <w:name w:val="Estilo4 Car Car"/>
    <w:basedOn w:val="Normal"/>
    <w:rsid w:val="00B46ECE"/>
    <w:pPr>
      <w:tabs>
        <w:tab w:val="num" w:pos="1440"/>
      </w:tabs>
      <w:ind w:firstLine="404"/>
    </w:pPr>
    <w:rPr>
      <w:rFonts w:ascii="Berlin Sans FB" w:hAnsi="Berlin Sans FB" w:cs="Arial"/>
      <w:iCs/>
      <w:sz w:val="24"/>
      <w:u w:val="single"/>
    </w:rPr>
  </w:style>
  <w:style w:type="paragraph" w:customStyle="1" w:styleId="MEMORIA30">
    <w:name w:val="MEMORIA3"/>
    <w:basedOn w:val="Normal"/>
    <w:rsid w:val="00B46ECE"/>
    <w:pPr>
      <w:ind w:left="902"/>
    </w:pPr>
    <w:rPr>
      <w:rFonts w:ascii="Berlin Sans FB" w:hAnsi="Berlin Sans FB"/>
      <w:sz w:val="24"/>
    </w:rPr>
  </w:style>
  <w:style w:type="paragraph" w:customStyle="1" w:styleId="Cuerpodetexto02CarCarCarCar">
    <w:name w:val="Cuerpo_de_texto_02 Car Car Car Car"/>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CuerpotextoCar1">
    <w:name w:val="Cuerpo_texto Car1"/>
    <w:basedOn w:val="Normal"/>
    <w:rsid w:val="00B46ECE"/>
    <w:pPr>
      <w:overflowPunct w:val="0"/>
      <w:autoSpaceDE w:val="0"/>
      <w:autoSpaceDN w:val="0"/>
      <w:adjustRightInd w:val="0"/>
      <w:textAlignment w:val="baseline"/>
    </w:pPr>
    <w:rPr>
      <w:rFonts w:ascii="Berlin Sans FB" w:hAnsi="Berlin Sans FB" w:cs="Arial"/>
      <w:sz w:val="24"/>
    </w:rPr>
  </w:style>
  <w:style w:type="paragraph" w:customStyle="1" w:styleId="Indice01">
    <w:name w:val="Indice_01"/>
    <w:basedOn w:val="CuerpotextoCar1"/>
    <w:next w:val="CuerpotextoCar1"/>
    <w:rsid w:val="00B46ECE"/>
    <w:pPr>
      <w:tabs>
        <w:tab w:val="num" w:pos="720"/>
      </w:tabs>
      <w:ind w:left="720" w:hanging="360"/>
    </w:pPr>
    <w:rPr>
      <w:b/>
      <w:caps/>
    </w:rPr>
  </w:style>
  <w:style w:type="paragraph" w:customStyle="1" w:styleId="Cuerpodetexto02Car">
    <w:name w:val="Cuerpo_de_texto_02 Car"/>
    <w:basedOn w:val="Normal"/>
    <w:rsid w:val="00B46ECE"/>
    <w:pPr>
      <w:overflowPunct w:val="0"/>
      <w:autoSpaceDE w:val="0"/>
      <w:autoSpaceDN w:val="0"/>
      <w:adjustRightInd w:val="0"/>
      <w:ind w:left="425"/>
      <w:textAlignment w:val="baseline"/>
    </w:pPr>
    <w:rPr>
      <w:rFonts w:ascii="Berlin Sans FB" w:hAnsi="Berlin Sans FB" w:cs="Arial"/>
      <w:sz w:val="24"/>
    </w:rPr>
  </w:style>
  <w:style w:type="paragraph" w:customStyle="1" w:styleId="MEMORIA40">
    <w:name w:val="MEMORIA4"/>
    <w:basedOn w:val="Normal"/>
    <w:rsid w:val="00B46ECE"/>
    <w:pPr>
      <w:ind w:left="1440"/>
    </w:pPr>
    <w:rPr>
      <w:rFonts w:ascii="Berlin Sans FB" w:hAnsi="Berlin Sans FB"/>
      <w:sz w:val="24"/>
      <w:lang w:val="es-ES_tradnl"/>
    </w:rPr>
  </w:style>
  <w:style w:type="paragraph" w:customStyle="1" w:styleId="000TITULO2">
    <w:name w:val="000_TITULO_2"/>
    <w:basedOn w:val="Normal"/>
    <w:next w:val="Normal"/>
    <w:autoRedefine/>
    <w:rsid w:val="00B46ECE"/>
    <w:pPr>
      <w:tabs>
        <w:tab w:val="left" w:pos="902"/>
      </w:tabs>
      <w:outlineLvl w:val="1"/>
    </w:pPr>
    <w:rPr>
      <w:rFonts w:cs="Arial"/>
      <w:b/>
      <w:caps/>
      <w:sz w:val="24"/>
      <w:u w:val="single"/>
    </w:rPr>
  </w:style>
  <w:style w:type="paragraph" w:customStyle="1" w:styleId="MEMORIACarCar1Car">
    <w:name w:val="MEMORIA Car Car1 Car"/>
    <w:basedOn w:val="Normal"/>
    <w:rsid w:val="00B46ECE"/>
    <w:rPr>
      <w:rFonts w:ascii="Bangle" w:hAnsi="Bangle"/>
      <w:sz w:val="22"/>
    </w:rPr>
  </w:style>
  <w:style w:type="paragraph" w:customStyle="1" w:styleId="Cuerpotexto0">
    <w:name w:val="Cuerpo_texto"/>
    <w:basedOn w:val="Normal"/>
    <w:rsid w:val="00B46ECE"/>
    <w:pPr>
      <w:overflowPunct w:val="0"/>
      <w:autoSpaceDE w:val="0"/>
      <w:autoSpaceDN w:val="0"/>
      <w:adjustRightInd w:val="0"/>
      <w:textAlignment w:val="baseline"/>
    </w:pPr>
    <w:rPr>
      <w:rFonts w:ascii="Berlin Sans FB" w:eastAsia="SimSun" w:hAnsi="Berlin Sans FB" w:cs="Arial"/>
      <w:sz w:val="24"/>
      <w:lang w:val="es-ES_tradnl"/>
    </w:rPr>
  </w:style>
  <w:style w:type="paragraph" w:customStyle="1" w:styleId="MEMORIA2Car1">
    <w:name w:val="MEMORIA2 Car1"/>
    <w:basedOn w:val="MEMORIA"/>
    <w:rsid w:val="00B46ECE"/>
    <w:pPr>
      <w:overflowPunct w:val="0"/>
      <w:autoSpaceDE w:val="0"/>
      <w:autoSpaceDN w:val="0"/>
      <w:adjustRightInd w:val="0"/>
      <w:ind w:left="357"/>
      <w:textAlignment w:val="baseline"/>
    </w:pPr>
  </w:style>
  <w:style w:type="paragraph" w:customStyle="1" w:styleId="GDNORMAL">
    <w:name w:val="GD NORMAL"/>
    <w:autoRedefine/>
    <w:rsid w:val="00B46ECE"/>
    <w:pPr>
      <w:spacing w:before="120" w:after="120"/>
      <w:ind w:left="851"/>
      <w:jc w:val="both"/>
    </w:pPr>
    <w:rPr>
      <w:rFonts w:ascii="Arial" w:hAnsi="Arial"/>
      <w:bCs/>
      <w:sz w:val="22"/>
      <w:szCs w:val="22"/>
    </w:rPr>
  </w:style>
  <w:style w:type="paragraph" w:customStyle="1" w:styleId="GDGUION">
    <w:name w:val="GD GUION"/>
    <w:basedOn w:val="GDNORMAL"/>
    <w:autoRedefine/>
    <w:rsid w:val="00B46ECE"/>
    <w:rPr>
      <w:lang w:val="es-ES_tradnl"/>
    </w:rPr>
  </w:style>
  <w:style w:type="paragraph" w:customStyle="1" w:styleId="GDTABLA">
    <w:name w:val="GD TABLA"/>
    <w:basedOn w:val="GDNORMAL"/>
    <w:autoRedefine/>
    <w:rsid w:val="00B46ECE"/>
    <w:pPr>
      <w:spacing w:before="0" w:after="0" w:line="200" w:lineRule="exact"/>
      <w:ind w:left="-60" w:right="-145"/>
      <w:jc w:val="center"/>
    </w:pPr>
    <w:rPr>
      <w:sz w:val="18"/>
      <w:szCs w:val="18"/>
      <w:lang w:val="es-ES_tradnl"/>
    </w:rPr>
  </w:style>
  <w:style w:type="paragraph" w:customStyle="1" w:styleId="GDTITULO2">
    <w:name w:val="GD TITULO 2"/>
    <w:basedOn w:val="GDTITULO1"/>
    <w:next w:val="GDNORMAL"/>
    <w:autoRedefine/>
    <w:rsid w:val="00B46ECE"/>
    <w:pPr>
      <w:spacing w:line="340" w:lineRule="exact"/>
    </w:pPr>
  </w:style>
  <w:style w:type="paragraph" w:customStyle="1" w:styleId="GDTITULO3">
    <w:name w:val="GD TITULO 3"/>
    <w:basedOn w:val="GDTITULO2"/>
    <w:next w:val="GDNORMAL"/>
    <w:autoRedefine/>
    <w:rsid w:val="00B46ECE"/>
    <w:pPr>
      <w:spacing w:line="240" w:lineRule="auto"/>
    </w:pPr>
    <w:rPr>
      <w:rFonts w:cs="Arial"/>
    </w:rPr>
  </w:style>
  <w:style w:type="paragraph" w:customStyle="1" w:styleId="GDTITULO4">
    <w:name w:val="GD TITULO 4"/>
    <w:basedOn w:val="GDTITULO3"/>
    <w:next w:val="GDNORMAL"/>
    <w:autoRedefine/>
    <w:rsid w:val="00B46ECE"/>
  </w:style>
  <w:style w:type="paragraph" w:customStyle="1" w:styleId="GDTITULO5">
    <w:name w:val="GD TITULO 5"/>
    <w:basedOn w:val="GDTITULO4"/>
    <w:autoRedefine/>
    <w:rsid w:val="00B46ECE"/>
    <w:pPr>
      <w:tabs>
        <w:tab w:val="left" w:pos="-4500"/>
        <w:tab w:val="num" w:pos="360"/>
        <w:tab w:val="num" w:pos="3963"/>
        <w:tab w:val="num" w:pos="5396"/>
      </w:tabs>
      <w:ind w:left="0"/>
    </w:pPr>
  </w:style>
  <w:style w:type="paragraph" w:customStyle="1" w:styleId="GDNEGRITA">
    <w:name w:val="GD NEGRITA"/>
    <w:basedOn w:val="GDNORMAL"/>
    <w:autoRedefine/>
    <w:rsid w:val="00B46ECE"/>
    <w:pPr>
      <w:tabs>
        <w:tab w:val="num" w:pos="1620"/>
      </w:tabs>
      <w:ind w:left="900"/>
    </w:pPr>
    <w:rPr>
      <w:rFonts w:cs="Arial"/>
      <w:b/>
    </w:rPr>
  </w:style>
  <w:style w:type="paragraph" w:customStyle="1" w:styleId="Puertonavacerrada">
    <w:name w:val="Puerto navacerrada"/>
    <w:basedOn w:val="CAJAMADRID"/>
    <w:rsid w:val="00B46ECE"/>
    <w:pPr>
      <w:ind w:right="567"/>
    </w:pPr>
    <w:rPr>
      <w:b w:val="0"/>
      <w:bCs w:val="0"/>
      <w:sz w:val="20"/>
    </w:rPr>
  </w:style>
  <w:style w:type="paragraph" w:customStyle="1" w:styleId="Textosinformato1">
    <w:name w:val="Texto sin formato1"/>
    <w:basedOn w:val="Normal"/>
    <w:rsid w:val="00B46ECE"/>
    <w:pPr>
      <w:overflowPunct w:val="0"/>
      <w:autoSpaceDE w:val="0"/>
      <w:autoSpaceDN w:val="0"/>
      <w:adjustRightInd w:val="0"/>
      <w:textAlignment w:val="baseline"/>
    </w:pPr>
    <w:rPr>
      <w:rFonts w:ascii="Courier New" w:hAnsi="Courier New"/>
      <w:sz w:val="20"/>
      <w:szCs w:val="20"/>
    </w:rPr>
  </w:style>
  <w:style w:type="paragraph" w:styleId="ndice20">
    <w:name w:val="index 2"/>
    <w:basedOn w:val="Normal"/>
    <w:next w:val="Normal"/>
    <w:autoRedefine/>
    <w:rsid w:val="00B46ECE"/>
    <w:pPr>
      <w:ind w:left="480" w:hanging="240"/>
      <w:jc w:val="left"/>
    </w:pPr>
    <w:rPr>
      <w:rFonts w:ascii="Times New Roman" w:hAnsi="Times New Roman"/>
      <w:sz w:val="20"/>
      <w:szCs w:val="20"/>
      <w:lang w:val="es-ES_tradnl"/>
    </w:rPr>
  </w:style>
  <w:style w:type="paragraph" w:styleId="ndice10">
    <w:name w:val="index 1"/>
    <w:basedOn w:val="Normal"/>
    <w:next w:val="Normal"/>
    <w:autoRedefine/>
    <w:rsid w:val="00B46ECE"/>
    <w:pPr>
      <w:ind w:left="240" w:hanging="240"/>
      <w:jc w:val="left"/>
    </w:pPr>
    <w:rPr>
      <w:rFonts w:ascii="Times New Roman" w:hAnsi="Times New Roman"/>
      <w:sz w:val="20"/>
      <w:szCs w:val="20"/>
      <w:lang w:val="es-ES_tradnl"/>
    </w:rPr>
  </w:style>
  <w:style w:type="paragraph" w:styleId="ndice3">
    <w:name w:val="index 3"/>
    <w:basedOn w:val="Normal"/>
    <w:next w:val="Normal"/>
    <w:autoRedefine/>
    <w:rsid w:val="00B46ECE"/>
    <w:pPr>
      <w:ind w:left="720" w:hanging="240"/>
      <w:jc w:val="left"/>
    </w:pPr>
    <w:rPr>
      <w:rFonts w:ascii="Times New Roman" w:hAnsi="Times New Roman"/>
      <w:sz w:val="20"/>
      <w:szCs w:val="20"/>
      <w:lang w:val="es-ES_tradnl"/>
    </w:rPr>
  </w:style>
  <w:style w:type="paragraph" w:styleId="ndice4">
    <w:name w:val="index 4"/>
    <w:basedOn w:val="Normal"/>
    <w:next w:val="Normal"/>
    <w:autoRedefine/>
    <w:rsid w:val="00B46ECE"/>
    <w:pPr>
      <w:ind w:left="960" w:hanging="240"/>
      <w:jc w:val="left"/>
    </w:pPr>
    <w:rPr>
      <w:rFonts w:ascii="Times New Roman" w:hAnsi="Times New Roman"/>
      <w:sz w:val="20"/>
      <w:szCs w:val="20"/>
      <w:lang w:val="es-ES_tradnl"/>
    </w:rPr>
  </w:style>
  <w:style w:type="paragraph" w:styleId="ndice5">
    <w:name w:val="index 5"/>
    <w:basedOn w:val="Normal"/>
    <w:next w:val="Normal"/>
    <w:autoRedefine/>
    <w:rsid w:val="00B46ECE"/>
    <w:pPr>
      <w:ind w:left="1200" w:hanging="240"/>
      <w:jc w:val="left"/>
    </w:pPr>
    <w:rPr>
      <w:rFonts w:ascii="Times New Roman" w:hAnsi="Times New Roman"/>
      <w:sz w:val="20"/>
      <w:szCs w:val="20"/>
      <w:lang w:val="es-ES_tradnl"/>
    </w:rPr>
  </w:style>
  <w:style w:type="paragraph" w:styleId="ndice6">
    <w:name w:val="index 6"/>
    <w:basedOn w:val="Normal"/>
    <w:next w:val="Normal"/>
    <w:autoRedefine/>
    <w:rsid w:val="00B46ECE"/>
    <w:pPr>
      <w:ind w:left="1440" w:hanging="240"/>
      <w:jc w:val="left"/>
    </w:pPr>
    <w:rPr>
      <w:rFonts w:ascii="Times New Roman" w:hAnsi="Times New Roman"/>
      <w:sz w:val="20"/>
      <w:szCs w:val="20"/>
      <w:lang w:val="es-ES_tradnl"/>
    </w:rPr>
  </w:style>
  <w:style w:type="paragraph" w:styleId="ndice7">
    <w:name w:val="index 7"/>
    <w:basedOn w:val="Normal"/>
    <w:next w:val="Normal"/>
    <w:autoRedefine/>
    <w:rsid w:val="00B46ECE"/>
    <w:pPr>
      <w:ind w:left="1680" w:hanging="240"/>
      <w:jc w:val="left"/>
    </w:pPr>
    <w:rPr>
      <w:rFonts w:ascii="Times New Roman" w:hAnsi="Times New Roman"/>
      <w:sz w:val="20"/>
      <w:szCs w:val="20"/>
      <w:lang w:val="es-ES_tradnl"/>
    </w:rPr>
  </w:style>
  <w:style w:type="paragraph" w:styleId="ndice8">
    <w:name w:val="index 8"/>
    <w:basedOn w:val="Normal"/>
    <w:next w:val="Normal"/>
    <w:autoRedefine/>
    <w:rsid w:val="00B46ECE"/>
    <w:pPr>
      <w:ind w:left="1920" w:hanging="240"/>
      <w:jc w:val="left"/>
    </w:pPr>
    <w:rPr>
      <w:rFonts w:ascii="Times New Roman" w:hAnsi="Times New Roman"/>
      <w:sz w:val="20"/>
      <w:szCs w:val="20"/>
      <w:lang w:val="es-ES_tradnl"/>
    </w:rPr>
  </w:style>
  <w:style w:type="paragraph" w:styleId="ndice9">
    <w:name w:val="index 9"/>
    <w:basedOn w:val="Normal"/>
    <w:next w:val="Normal"/>
    <w:autoRedefine/>
    <w:rsid w:val="00B46ECE"/>
    <w:pPr>
      <w:ind w:left="2160" w:hanging="240"/>
      <w:jc w:val="left"/>
    </w:pPr>
    <w:rPr>
      <w:rFonts w:ascii="Times New Roman" w:hAnsi="Times New Roman"/>
      <w:sz w:val="20"/>
      <w:szCs w:val="20"/>
      <w:lang w:val="es-ES_tradnl"/>
    </w:rPr>
  </w:style>
  <w:style w:type="paragraph" w:styleId="Ttulodendice">
    <w:name w:val="index heading"/>
    <w:basedOn w:val="Normal"/>
    <w:next w:val="ndice10"/>
    <w:rsid w:val="00B46ECE"/>
    <w:pPr>
      <w:jc w:val="left"/>
    </w:pPr>
    <w:rPr>
      <w:rFonts w:ascii="Times New Roman" w:hAnsi="Times New Roman"/>
      <w:sz w:val="20"/>
      <w:szCs w:val="20"/>
      <w:lang w:val="es-ES_tradnl"/>
    </w:rPr>
  </w:style>
  <w:style w:type="paragraph" w:customStyle="1" w:styleId="Indice0">
    <w:name w:val="Indice"/>
    <w:rsid w:val="00B46ECE"/>
    <w:pPr>
      <w:widowControl w:val="0"/>
      <w:autoSpaceDE w:val="0"/>
      <w:autoSpaceDN w:val="0"/>
      <w:adjustRightInd w:val="0"/>
      <w:spacing w:before="57" w:after="113"/>
      <w:ind w:left="1298" w:hanging="1298"/>
    </w:pPr>
    <w:rPr>
      <w:rFonts w:ascii="Arial" w:hAnsi="Arial" w:cs="Arial"/>
      <w:b/>
      <w:bCs/>
      <w:color w:val="000000"/>
    </w:rPr>
  </w:style>
  <w:style w:type="paragraph" w:customStyle="1" w:styleId="GD-NOTAS">
    <w:name w:val="GD-NOTAS"/>
    <w:basedOn w:val="GDNORMAL"/>
    <w:autoRedefine/>
    <w:rsid w:val="00B46ECE"/>
    <w:pPr>
      <w:ind w:left="1134" w:right="567"/>
    </w:pPr>
    <w:rPr>
      <w:sz w:val="18"/>
      <w:szCs w:val="20"/>
      <w:lang w:val="es-ES_tradnl"/>
    </w:rPr>
  </w:style>
  <w:style w:type="paragraph" w:styleId="Tabladeilustraciones">
    <w:name w:val="table of figures"/>
    <w:basedOn w:val="Normal"/>
    <w:next w:val="Normal"/>
    <w:rsid w:val="00B46ECE"/>
    <w:pPr>
      <w:tabs>
        <w:tab w:val="right" w:pos="8494"/>
      </w:tabs>
      <w:spacing w:before="120" w:after="120"/>
      <w:ind w:left="480" w:hanging="480"/>
      <w:jc w:val="left"/>
    </w:pPr>
    <w:rPr>
      <w:sz w:val="20"/>
      <w:szCs w:val="20"/>
    </w:rPr>
  </w:style>
  <w:style w:type="paragraph" w:customStyle="1" w:styleId="GDTIT1">
    <w:name w:val="GD TIT1"/>
    <w:basedOn w:val="GDNORMAL"/>
    <w:next w:val="GDNORMAL"/>
    <w:autoRedefine/>
    <w:rsid w:val="00B46ECE"/>
    <w:pPr>
      <w:spacing w:after="240" w:line="360" w:lineRule="auto"/>
      <w:ind w:left="0"/>
    </w:pPr>
    <w:rPr>
      <w:b/>
      <w:sz w:val="28"/>
      <w:szCs w:val="20"/>
    </w:rPr>
  </w:style>
  <w:style w:type="character" w:customStyle="1" w:styleId="GDTIT1CarCar">
    <w:name w:val="GD TIT1 Car Car"/>
    <w:rsid w:val="00B46ECE"/>
    <w:rPr>
      <w:rFonts w:ascii="Arial" w:hAnsi="Arial" w:cs="Times New Roman"/>
      <w:b/>
      <w:bCs/>
      <w:sz w:val="28"/>
      <w:lang w:val="es-ES" w:eastAsia="es-ES" w:bidi="ar-SA"/>
    </w:rPr>
  </w:style>
  <w:style w:type="paragraph" w:customStyle="1" w:styleId="GDTIT2">
    <w:name w:val="GD TIT2"/>
    <w:basedOn w:val="GDTIT1"/>
    <w:next w:val="GDNORMAL"/>
    <w:autoRedefine/>
    <w:rsid w:val="00B46ECE"/>
    <w:pPr>
      <w:numPr>
        <w:ilvl w:val="1"/>
      </w:numPr>
      <w:spacing w:line="340" w:lineRule="exact"/>
      <w:ind w:left="624" w:hanging="624"/>
    </w:pPr>
    <w:rPr>
      <w:sz w:val="26"/>
    </w:rPr>
  </w:style>
  <w:style w:type="paragraph" w:customStyle="1" w:styleId="GDTIT3">
    <w:name w:val="GD TIT3"/>
    <w:basedOn w:val="GDTIT2"/>
    <w:next w:val="GDNORMAL"/>
    <w:autoRedefine/>
    <w:rsid w:val="00B46ECE"/>
    <w:pPr>
      <w:numPr>
        <w:ilvl w:val="2"/>
      </w:numPr>
      <w:ind w:left="624" w:hanging="624"/>
    </w:pPr>
    <w:rPr>
      <w:b w:val="0"/>
      <w:sz w:val="24"/>
    </w:rPr>
  </w:style>
  <w:style w:type="character" w:customStyle="1" w:styleId="GDTIT3CarCar">
    <w:name w:val="GD TIT3 Car Car"/>
    <w:rsid w:val="00B46ECE"/>
    <w:rPr>
      <w:rFonts w:ascii="Arial" w:hAnsi="Arial" w:cs="Times New Roman"/>
      <w:b/>
      <w:bCs/>
      <w:sz w:val="24"/>
      <w:lang w:val="es-ES" w:eastAsia="es-ES" w:bidi="ar-SA"/>
    </w:rPr>
  </w:style>
  <w:style w:type="paragraph" w:customStyle="1" w:styleId="GDTIT4">
    <w:name w:val="GD TIT4"/>
    <w:basedOn w:val="GDTIT3"/>
    <w:next w:val="GDNORMAL"/>
    <w:autoRedefine/>
    <w:rsid w:val="00B46ECE"/>
    <w:pPr>
      <w:numPr>
        <w:ilvl w:val="3"/>
      </w:numPr>
      <w:spacing w:line="320" w:lineRule="exact"/>
      <w:ind w:left="964" w:hanging="964"/>
    </w:pPr>
  </w:style>
  <w:style w:type="character" w:customStyle="1" w:styleId="GDTIT4CarCar">
    <w:name w:val="GD TIT4 Car Car"/>
    <w:basedOn w:val="GDTIT3CarCar"/>
    <w:rsid w:val="00B46ECE"/>
    <w:rPr>
      <w:rFonts w:ascii="Arial" w:hAnsi="Arial" w:cs="Times New Roman"/>
      <w:b/>
      <w:bCs/>
      <w:sz w:val="24"/>
      <w:lang w:val="es-ES" w:eastAsia="es-ES" w:bidi="ar-SA"/>
    </w:rPr>
  </w:style>
  <w:style w:type="paragraph" w:customStyle="1" w:styleId="GDTIT5">
    <w:name w:val="GD TIT5"/>
    <w:basedOn w:val="GDTIT4"/>
    <w:next w:val="GDNORMAL"/>
    <w:autoRedefine/>
    <w:rsid w:val="00B46ECE"/>
    <w:pPr>
      <w:numPr>
        <w:ilvl w:val="0"/>
      </w:numPr>
      <w:ind w:left="964" w:hanging="964"/>
    </w:pPr>
    <w:rPr>
      <w:szCs w:val="24"/>
    </w:rPr>
  </w:style>
  <w:style w:type="character" w:customStyle="1" w:styleId="GDTIT5CarCar">
    <w:name w:val="GD TIT5 Car Car"/>
    <w:rsid w:val="00B46ECE"/>
    <w:rPr>
      <w:rFonts w:ascii="Arial" w:hAnsi="Arial" w:cs="Times New Roman"/>
      <w:b/>
      <w:bCs/>
      <w:sz w:val="24"/>
      <w:szCs w:val="24"/>
      <w:lang w:val="es-ES" w:eastAsia="es-ES" w:bidi="ar-SA"/>
    </w:rPr>
  </w:style>
  <w:style w:type="paragraph" w:customStyle="1" w:styleId="Normal0">
    <w:name w:val="[Normal]"/>
    <w:uiPriority w:val="99"/>
    <w:rsid w:val="00B46ECE"/>
    <w:pPr>
      <w:widowControl w:val="0"/>
    </w:pPr>
    <w:rPr>
      <w:rFonts w:ascii="Arial" w:hAnsi="Arial" w:cs="Arial"/>
      <w:sz w:val="24"/>
      <w:lang w:val="es-ES_tradnl" w:eastAsia="es-ES_tradnl"/>
    </w:rPr>
  </w:style>
  <w:style w:type="paragraph" w:customStyle="1" w:styleId="font5">
    <w:name w:val="font5"/>
    <w:basedOn w:val="Normal"/>
    <w:rsid w:val="00B46ECE"/>
    <w:pPr>
      <w:spacing w:before="100" w:beforeAutospacing="1" w:after="100" w:afterAutospacing="1"/>
      <w:jc w:val="left"/>
    </w:pPr>
    <w:rPr>
      <w:rFonts w:ascii="Times New Roman" w:hAnsi="Times New Roman"/>
      <w:b/>
      <w:bCs/>
      <w:sz w:val="16"/>
      <w:szCs w:val="16"/>
    </w:rPr>
  </w:style>
  <w:style w:type="paragraph" w:customStyle="1" w:styleId="font6">
    <w:name w:val="font6"/>
    <w:basedOn w:val="Normal"/>
    <w:rsid w:val="00B46ECE"/>
    <w:pPr>
      <w:spacing w:before="100" w:beforeAutospacing="1" w:after="100" w:afterAutospacing="1"/>
      <w:jc w:val="left"/>
    </w:pPr>
    <w:rPr>
      <w:rFonts w:ascii="Times New Roman" w:hAnsi="Times New Roman"/>
      <w:b/>
      <w:bCs/>
      <w:sz w:val="16"/>
      <w:szCs w:val="16"/>
    </w:rPr>
  </w:style>
  <w:style w:type="paragraph" w:customStyle="1" w:styleId="xl28">
    <w:name w:val="xl28"/>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30">
    <w:name w:val="xl30"/>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31">
    <w:name w:val="xl31"/>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pPr>
    <w:rPr>
      <w:rFonts w:cs="Arial"/>
      <w:sz w:val="16"/>
      <w:szCs w:val="16"/>
    </w:rPr>
  </w:style>
  <w:style w:type="paragraph" w:customStyle="1" w:styleId="xl32">
    <w:name w:val="xl32"/>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3">
    <w:name w:val="xl33"/>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4">
    <w:name w:val="xl34"/>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5">
    <w:name w:val="xl35"/>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36">
    <w:name w:val="xl36"/>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right"/>
      <w:textAlignment w:val="center"/>
    </w:pPr>
    <w:rPr>
      <w:rFonts w:ascii="Times New Roman" w:hAnsi="Times New Roman"/>
      <w:sz w:val="16"/>
      <w:szCs w:val="16"/>
    </w:rPr>
  </w:style>
  <w:style w:type="paragraph" w:customStyle="1" w:styleId="xl37">
    <w:name w:val="xl37"/>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38">
    <w:name w:val="xl38"/>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39">
    <w:name w:val="xl39"/>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40">
    <w:name w:val="xl40"/>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2">
    <w:name w:val="xl42"/>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sz w:val="16"/>
      <w:szCs w:val="16"/>
    </w:rPr>
  </w:style>
  <w:style w:type="paragraph" w:customStyle="1" w:styleId="xl43">
    <w:name w:val="xl43"/>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center"/>
    </w:pPr>
    <w:rPr>
      <w:rFonts w:ascii="Times New Roman" w:hAnsi="Times New Roman"/>
      <w:sz w:val="16"/>
      <w:szCs w:val="16"/>
    </w:rPr>
  </w:style>
  <w:style w:type="paragraph" w:customStyle="1" w:styleId="xl44">
    <w:name w:val="xl44"/>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sz w:val="16"/>
      <w:szCs w:val="16"/>
    </w:rPr>
  </w:style>
  <w:style w:type="paragraph" w:customStyle="1" w:styleId="xl45">
    <w:name w:val="xl45"/>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6">
    <w:name w:val="xl46"/>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47">
    <w:name w:val="xl47"/>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48">
    <w:name w:val="xl48"/>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left"/>
    </w:pPr>
    <w:rPr>
      <w:rFonts w:cs="Arial"/>
      <w:sz w:val="16"/>
      <w:szCs w:val="16"/>
    </w:rPr>
  </w:style>
  <w:style w:type="paragraph" w:customStyle="1" w:styleId="xl49">
    <w:name w:val="xl49"/>
    <w:basedOn w:val="Normal"/>
    <w:rsid w:val="00B46ECE"/>
    <w:pPr>
      <w:pBdr>
        <w:left w:val="single" w:sz="4" w:space="0" w:color="auto"/>
        <w:bottom w:val="single" w:sz="4" w:space="0" w:color="auto"/>
        <w:right w:val="single" w:sz="4" w:space="0" w:color="auto"/>
      </w:pBdr>
      <w:spacing w:before="100" w:beforeAutospacing="1" w:after="100" w:afterAutospacing="1"/>
      <w:jc w:val="left"/>
    </w:pPr>
    <w:rPr>
      <w:rFonts w:cs="Arial"/>
      <w:sz w:val="16"/>
      <w:szCs w:val="16"/>
    </w:rPr>
  </w:style>
  <w:style w:type="paragraph" w:customStyle="1" w:styleId="xl50">
    <w:name w:val="xl50"/>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51">
    <w:name w:val="xl51"/>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6"/>
      <w:szCs w:val="16"/>
    </w:rPr>
  </w:style>
  <w:style w:type="paragraph" w:customStyle="1" w:styleId="xl52">
    <w:name w:val="xl52"/>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16"/>
      <w:szCs w:val="16"/>
    </w:rPr>
  </w:style>
  <w:style w:type="paragraph" w:customStyle="1" w:styleId="xl53">
    <w:name w:val="xl53"/>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6"/>
      <w:szCs w:val="16"/>
    </w:rPr>
  </w:style>
  <w:style w:type="paragraph" w:customStyle="1" w:styleId="xl54">
    <w:name w:val="xl54"/>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55">
    <w:name w:val="xl55"/>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56">
    <w:name w:val="xl56"/>
    <w:basedOn w:val="Normal"/>
    <w:rsid w:val="00B46ECE"/>
    <w:pPr>
      <w:pBdr>
        <w:left w:val="single" w:sz="4" w:space="0" w:color="auto"/>
        <w:bottom w:val="single" w:sz="4" w:space="0" w:color="auto"/>
        <w:right w:val="single" w:sz="4" w:space="0" w:color="auto"/>
      </w:pBdr>
      <w:shd w:val="clear" w:color="auto" w:fill="CCFFCC"/>
      <w:spacing w:before="100" w:beforeAutospacing="1" w:after="100" w:afterAutospacing="1"/>
      <w:jc w:val="left"/>
    </w:pPr>
    <w:rPr>
      <w:rFonts w:cs="Arial"/>
      <w:sz w:val="16"/>
      <w:szCs w:val="16"/>
    </w:rPr>
  </w:style>
  <w:style w:type="paragraph" w:customStyle="1" w:styleId="xl57">
    <w:name w:val="xl57"/>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58">
    <w:name w:val="xl58"/>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59">
    <w:name w:val="xl59"/>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60">
    <w:name w:val="xl60"/>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right"/>
      <w:textAlignment w:val="center"/>
    </w:pPr>
    <w:rPr>
      <w:rFonts w:ascii="Times New Roman" w:hAnsi="Times New Roman"/>
      <w:sz w:val="16"/>
      <w:szCs w:val="16"/>
    </w:rPr>
  </w:style>
  <w:style w:type="paragraph" w:customStyle="1" w:styleId="xl61">
    <w:name w:val="xl61"/>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sz w:val="16"/>
      <w:szCs w:val="16"/>
    </w:rPr>
  </w:style>
  <w:style w:type="paragraph" w:customStyle="1" w:styleId="xl62">
    <w:name w:val="xl62"/>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63">
    <w:name w:val="xl63"/>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sz w:val="16"/>
      <w:szCs w:val="16"/>
    </w:rPr>
  </w:style>
  <w:style w:type="paragraph" w:customStyle="1" w:styleId="xl64">
    <w:name w:val="xl64"/>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top"/>
    </w:pPr>
    <w:rPr>
      <w:rFonts w:ascii="Times New Roman" w:hAnsi="Times New Roman"/>
      <w:sz w:val="16"/>
      <w:szCs w:val="16"/>
    </w:rPr>
  </w:style>
  <w:style w:type="paragraph" w:customStyle="1" w:styleId="xl65">
    <w:name w:val="xl65"/>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left"/>
    </w:pPr>
    <w:rPr>
      <w:rFonts w:cs="Arial"/>
      <w:sz w:val="16"/>
      <w:szCs w:val="16"/>
    </w:rPr>
  </w:style>
  <w:style w:type="paragraph" w:customStyle="1" w:styleId="xl66">
    <w:name w:val="xl66"/>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67">
    <w:name w:val="xl67"/>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sz w:val="16"/>
      <w:szCs w:val="16"/>
    </w:rPr>
  </w:style>
  <w:style w:type="paragraph" w:customStyle="1" w:styleId="xl68">
    <w:name w:val="xl68"/>
    <w:basedOn w:val="Normal"/>
    <w:rsid w:val="00B46EC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69">
    <w:name w:val="xl69"/>
    <w:basedOn w:val="Normal"/>
    <w:rsid w:val="00B46E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70">
    <w:name w:val="xl70"/>
    <w:basedOn w:val="Normal"/>
    <w:rsid w:val="00B46EC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sz w:val="16"/>
      <w:szCs w:val="16"/>
    </w:rPr>
  </w:style>
  <w:style w:type="paragraph" w:customStyle="1" w:styleId="xl71">
    <w:name w:val="xl71"/>
    <w:basedOn w:val="Normal"/>
    <w:rsid w:val="00B46ECE"/>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b/>
      <w:bCs/>
      <w:sz w:val="16"/>
      <w:szCs w:val="16"/>
    </w:rPr>
  </w:style>
  <w:style w:type="paragraph" w:customStyle="1" w:styleId="xl72">
    <w:name w:val="xl72"/>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3">
    <w:name w:val="xl73"/>
    <w:basedOn w:val="Normal"/>
    <w:rsid w:val="00B46EC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4">
    <w:name w:val="xl74"/>
    <w:basedOn w:val="Normal"/>
    <w:rsid w:val="00B46EC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hAnsi="Times New Roman"/>
      <w:b/>
      <w:bCs/>
      <w:sz w:val="16"/>
      <w:szCs w:val="16"/>
    </w:rPr>
  </w:style>
  <w:style w:type="paragraph" w:customStyle="1" w:styleId="xl75">
    <w:name w:val="xl75"/>
    <w:basedOn w:val="Normal"/>
    <w:rsid w:val="00B46ECE"/>
    <w:pPr>
      <w:pBdr>
        <w:left w:val="single" w:sz="8" w:space="0" w:color="auto"/>
        <w:bottom w:val="single" w:sz="4" w:space="0" w:color="auto"/>
        <w:right w:val="single" w:sz="4" w:space="0" w:color="auto"/>
      </w:pBdr>
      <w:shd w:val="clear" w:color="auto" w:fill="69FFFF"/>
      <w:spacing w:before="100" w:beforeAutospacing="1" w:after="100" w:afterAutospacing="1"/>
      <w:jc w:val="left"/>
      <w:textAlignment w:val="center"/>
    </w:pPr>
    <w:rPr>
      <w:rFonts w:ascii="Times New Roman" w:hAnsi="Times New Roman"/>
      <w:b/>
      <w:bCs/>
      <w:sz w:val="16"/>
      <w:szCs w:val="16"/>
    </w:rPr>
  </w:style>
  <w:style w:type="paragraph" w:customStyle="1" w:styleId="xl76">
    <w:name w:val="xl76"/>
    <w:basedOn w:val="Normal"/>
    <w:rsid w:val="00B46ECE"/>
    <w:pPr>
      <w:pBdr>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77">
    <w:name w:val="xl77"/>
    <w:basedOn w:val="Normal"/>
    <w:rsid w:val="00B46ECE"/>
    <w:pPr>
      <w:pBdr>
        <w:left w:val="single" w:sz="4" w:space="0" w:color="auto"/>
        <w:bottom w:val="single" w:sz="4" w:space="0" w:color="auto"/>
        <w:right w:val="single" w:sz="8"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78">
    <w:name w:val="xl78"/>
    <w:basedOn w:val="Normal"/>
    <w:rsid w:val="00B46ECE"/>
    <w:pPr>
      <w:pBdr>
        <w:left w:val="single" w:sz="8" w:space="0" w:color="auto"/>
        <w:bottom w:val="single" w:sz="4" w:space="0" w:color="auto"/>
        <w:right w:val="single" w:sz="4" w:space="0" w:color="auto"/>
      </w:pBdr>
      <w:shd w:val="clear" w:color="auto" w:fill="FFFF99"/>
      <w:spacing w:before="100" w:beforeAutospacing="1" w:after="100" w:afterAutospacing="1"/>
      <w:jc w:val="left"/>
      <w:textAlignment w:val="center"/>
    </w:pPr>
    <w:rPr>
      <w:rFonts w:ascii="Times New Roman" w:hAnsi="Times New Roman"/>
      <w:b/>
      <w:bCs/>
      <w:sz w:val="16"/>
      <w:szCs w:val="16"/>
    </w:rPr>
  </w:style>
  <w:style w:type="paragraph" w:customStyle="1" w:styleId="xl79">
    <w:name w:val="xl79"/>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0">
    <w:name w:val="xl80"/>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1">
    <w:name w:val="xl81"/>
    <w:basedOn w:val="Normal"/>
    <w:rsid w:val="00B46ECE"/>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2">
    <w:name w:val="xl82"/>
    <w:basedOn w:val="Normal"/>
    <w:rsid w:val="00B46ECE"/>
    <w:pPr>
      <w:pBdr>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sz w:val="16"/>
      <w:szCs w:val="16"/>
    </w:rPr>
  </w:style>
  <w:style w:type="paragraph" w:customStyle="1" w:styleId="xl83">
    <w:name w:val="xl83"/>
    <w:basedOn w:val="Normal"/>
    <w:rsid w:val="00B46EC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4">
    <w:name w:val="xl84"/>
    <w:basedOn w:val="Normal"/>
    <w:rsid w:val="00B46ECE"/>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5">
    <w:name w:val="xl85"/>
    <w:basedOn w:val="Normal"/>
    <w:rsid w:val="00B46ECE"/>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textAlignment w:val="center"/>
    </w:pPr>
    <w:rPr>
      <w:rFonts w:ascii="Times New Roman" w:hAnsi="Times New Roman"/>
      <w:b/>
      <w:bCs/>
      <w:sz w:val="16"/>
      <w:szCs w:val="16"/>
    </w:rPr>
  </w:style>
  <w:style w:type="paragraph" w:customStyle="1" w:styleId="xl86">
    <w:name w:val="xl86"/>
    <w:basedOn w:val="Normal"/>
    <w:rsid w:val="00B46ECE"/>
    <w:pPr>
      <w:pBdr>
        <w:top w:val="single" w:sz="4" w:space="0" w:color="auto"/>
        <w:left w:val="single" w:sz="4" w:space="0" w:color="auto"/>
        <w:bottom w:val="single" w:sz="4" w:space="0" w:color="auto"/>
        <w:right w:val="single" w:sz="4"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paragraph" w:customStyle="1" w:styleId="xl87">
    <w:name w:val="xl87"/>
    <w:basedOn w:val="Normal"/>
    <w:rsid w:val="00B46ECE"/>
    <w:pPr>
      <w:pBdr>
        <w:top w:val="single" w:sz="4" w:space="0" w:color="auto"/>
        <w:left w:val="single" w:sz="4" w:space="0" w:color="auto"/>
        <w:bottom w:val="single" w:sz="4" w:space="0" w:color="auto"/>
        <w:right w:val="single" w:sz="8" w:space="0" w:color="auto"/>
      </w:pBdr>
      <w:shd w:val="clear" w:color="auto" w:fill="69FFFF"/>
      <w:spacing w:before="100" w:beforeAutospacing="1" w:after="100" w:afterAutospacing="1"/>
      <w:jc w:val="center"/>
      <w:textAlignment w:val="center"/>
    </w:pPr>
    <w:rPr>
      <w:rFonts w:ascii="Times New Roman" w:hAnsi="Times New Roman"/>
      <w:b/>
      <w:bCs/>
      <w:sz w:val="16"/>
      <w:szCs w:val="16"/>
    </w:rPr>
  </w:style>
  <w:style w:type="character" w:customStyle="1" w:styleId="mw-headline">
    <w:name w:val="mw-headline"/>
    <w:rsid w:val="00B46ECE"/>
    <w:rPr>
      <w:rFonts w:cs="Times New Roman"/>
    </w:rPr>
  </w:style>
  <w:style w:type="character" w:customStyle="1" w:styleId="editsection">
    <w:name w:val="editsection"/>
    <w:rsid w:val="00B46ECE"/>
    <w:rPr>
      <w:rFonts w:cs="Times New Roman"/>
    </w:rPr>
  </w:style>
  <w:style w:type="character" w:customStyle="1" w:styleId="h2CarCar">
    <w:name w:val="h2 Car Car"/>
    <w:rsid w:val="00B46ECE"/>
    <w:rPr>
      <w:rFonts w:cs="Times New Roman"/>
      <w:b/>
      <w:sz w:val="16"/>
    </w:rPr>
  </w:style>
  <w:style w:type="paragraph" w:customStyle="1" w:styleId="titulo1">
    <w:name w:val="titulo 1"/>
    <w:basedOn w:val="Encabezadodenota"/>
    <w:next w:val="Ttulo2"/>
    <w:rsid w:val="00B46ECE"/>
    <w:pPr>
      <w:framePr w:hSpace="142" w:vSpace="142" w:wrap="around" w:vAnchor="text" w:hAnchor="text" w:y="1"/>
      <w:numPr>
        <w:numId w:val="17"/>
      </w:numPr>
      <w:tabs>
        <w:tab w:val="clear" w:pos="720"/>
      </w:tabs>
      <w:ind w:hanging="360"/>
      <w:jc w:val="both"/>
    </w:pPr>
    <w:rPr>
      <w:b/>
      <w:sz w:val="28"/>
      <w:lang w:val="es-ES_tradnl"/>
    </w:rPr>
  </w:style>
  <w:style w:type="paragraph" w:styleId="Encabezadodenota">
    <w:name w:val="Note Heading"/>
    <w:basedOn w:val="Normal"/>
    <w:next w:val="Normal"/>
    <w:link w:val="EncabezadodenotaCar"/>
    <w:rsid w:val="00B46ECE"/>
    <w:pPr>
      <w:jc w:val="left"/>
    </w:pPr>
    <w:rPr>
      <w:rFonts w:ascii="Times New Roman" w:hAnsi="Times New Roman"/>
      <w:sz w:val="24"/>
      <w:lang w:val="x-none" w:eastAsia="x-none"/>
    </w:rPr>
  </w:style>
  <w:style w:type="character" w:customStyle="1" w:styleId="EncabezadodenotaCar">
    <w:name w:val="Encabezado de nota Car"/>
    <w:basedOn w:val="Fuentedeprrafopredeter"/>
    <w:link w:val="Encabezadodenota"/>
    <w:rsid w:val="00B46ECE"/>
    <w:rPr>
      <w:sz w:val="24"/>
      <w:szCs w:val="24"/>
      <w:lang w:val="x-none" w:eastAsia="x-none"/>
    </w:rPr>
  </w:style>
  <w:style w:type="paragraph" w:customStyle="1" w:styleId="artculo-tex">
    <w:name w:val="artículo-tex"/>
    <w:basedOn w:val="Normal"/>
    <w:autoRedefine/>
    <w:rsid w:val="00B46ECE"/>
    <w:pPr>
      <w:tabs>
        <w:tab w:val="num" w:pos="360"/>
        <w:tab w:val="left" w:pos="3876"/>
      </w:tabs>
      <w:spacing w:before="60" w:after="60"/>
      <w:ind w:left="360" w:hanging="360"/>
    </w:pPr>
    <w:rPr>
      <w:sz w:val="20"/>
      <w:szCs w:val="20"/>
      <w:lang w:val="es-ES_tradnl"/>
    </w:rPr>
  </w:style>
  <w:style w:type="paragraph" w:customStyle="1" w:styleId="artculoCTE">
    <w:name w:val="artículoCTE"/>
    <w:basedOn w:val="Normal"/>
    <w:next w:val="Normal"/>
    <w:autoRedefine/>
    <w:rsid w:val="00B46ECE"/>
    <w:pPr>
      <w:keepNext/>
      <w:spacing w:before="160" w:after="60"/>
      <w:outlineLvl w:val="3"/>
    </w:pPr>
    <w:rPr>
      <w:sz w:val="20"/>
      <w:szCs w:val="20"/>
    </w:rPr>
  </w:style>
  <w:style w:type="paragraph" w:customStyle="1" w:styleId="Ttulo5CTE">
    <w:name w:val="Título5CTE"/>
    <w:basedOn w:val="Ttulo4CTE"/>
    <w:next w:val="Normal"/>
    <w:autoRedefine/>
    <w:rsid w:val="00B46ECE"/>
    <w:pPr>
      <w:tabs>
        <w:tab w:val="num" w:pos="360"/>
      </w:tabs>
      <w:autoSpaceDE/>
      <w:autoSpaceDN/>
      <w:adjustRightInd/>
      <w:spacing w:before="200" w:after="100"/>
      <w:ind w:left="360" w:hanging="360"/>
      <w:jc w:val="both"/>
    </w:pPr>
    <w:rPr>
      <w:sz w:val="20"/>
      <w:szCs w:val="20"/>
    </w:rPr>
  </w:style>
  <w:style w:type="paragraph" w:customStyle="1" w:styleId="EstiloTtulo1CTEAntes24ptoDespus8pto">
    <w:name w:val="Estilo Título1CTE + Antes:  24 pto Después:  8 pto"/>
    <w:basedOn w:val="Normal"/>
    <w:autoRedefine/>
    <w:rsid w:val="00B46ECE"/>
    <w:pPr>
      <w:keepNext/>
      <w:spacing w:before="480" w:after="160"/>
      <w:outlineLvl w:val="0"/>
    </w:pPr>
    <w:rPr>
      <w:b/>
      <w:sz w:val="28"/>
      <w:szCs w:val="20"/>
      <w:lang w:val="es-ES_tradnl"/>
    </w:rPr>
  </w:style>
  <w:style w:type="paragraph" w:customStyle="1" w:styleId="SeccinCTE">
    <w:name w:val="SecciónCTE"/>
    <w:basedOn w:val="Ttulo"/>
    <w:rsid w:val="00B46ECE"/>
    <w:pPr>
      <w:jc w:val="right"/>
    </w:pPr>
    <w:rPr>
      <w:rFonts w:ascii="Cambria" w:hAnsi="Cambria"/>
      <w:bCs w:val="0"/>
      <w:sz w:val="48"/>
      <w:szCs w:val="20"/>
      <w:lang w:eastAsia="x-none"/>
    </w:rPr>
  </w:style>
  <w:style w:type="paragraph" w:styleId="Textonotapie">
    <w:name w:val="footnote text"/>
    <w:basedOn w:val="Normal"/>
    <w:link w:val="TextonotapieCar"/>
    <w:rsid w:val="00B46ECE"/>
    <w:pPr>
      <w:jc w:val="left"/>
    </w:pPr>
    <w:rPr>
      <w:rFonts w:ascii="Times New Roman" w:hAnsi="Times New Roman"/>
      <w:sz w:val="20"/>
      <w:szCs w:val="20"/>
      <w:lang w:val="x-none" w:eastAsia="x-none"/>
    </w:rPr>
  </w:style>
  <w:style w:type="character" w:customStyle="1" w:styleId="TextonotapieCar">
    <w:name w:val="Texto nota pie Car"/>
    <w:basedOn w:val="Fuentedeprrafopredeter"/>
    <w:link w:val="Textonotapie"/>
    <w:rsid w:val="00B46ECE"/>
    <w:rPr>
      <w:lang w:val="x-none" w:eastAsia="x-none"/>
    </w:rPr>
  </w:style>
  <w:style w:type="paragraph" w:customStyle="1" w:styleId="Prettulo">
    <w:name w:val="Pretítulo"/>
    <w:basedOn w:val="SeccinCTE"/>
    <w:rsid w:val="00B46ECE"/>
    <w:pPr>
      <w:jc w:val="center"/>
    </w:pPr>
    <w:rPr>
      <w:sz w:val="36"/>
    </w:rPr>
  </w:style>
  <w:style w:type="paragraph" w:customStyle="1" w:styleId="subaptdosnivel1">
    <w:name w:val="subaptdosnivel1"/>
    <w:basedOn w:val="Normal"/>
    <w:next w:val="Normal"/>
    <w:autoRedefine/>
    <w:rsid w:val="00B46ECE"/>
    <w:pPr>
      <w:ind w:left="720" w:hanging="360"/>
    </w:pPr>
    <w:rPr>
      <w:sz w:val="20"/>
      <w:szCs w:val="20"/>
    </w:rPr>
  </w:style>
  <w:style w:type="paragraph" w:customStyle="1" w:styleId="subaptdosnivel2">
    <w:name w:val="subaptdosnivel2"/>
    <w:basedOn w:val="Normal"/>
    <w:autoRedefine/>
    <w:rsid w:val="00B46ECE"/>
    <w:pPr>
      <w:numPr>
        <w:numId w:val="19"/>
      </w:numPr>
    </w:pPr>
    <w:rPr>
      <w:sz w:val="20"/>
      <w:szCs w:val="20"/>
    </w:rPr>
  </w:style>
  <w:style w:type="paragraph" w:customStyle="1" w:styleId="Notapietablafigura">
    <w:name w:val="Nota pie tabla/figura"/>
    <w:basedOn w:val="Ttulo5CTE"/>
    <w:rsid w:val="00B46ECE"/>
    <w:pPr>
      <w:keepNext/>
      <w:numPr>
        <w:numId w:val="18"/>
      </w:numPr>
      <w:tabs>
        <w:tab w:val="clear" w:pos="360"/>
        <w:tab w:val="left" w:pos="342"/>
        <w:tab w:val="left" w:pos="513"/>
        <w:tab w:val="num" w:pos="3600"/>
      </w:tabs>
      <w:spacing w:before="0" w:after="0"/>
      <w:ind w:left="3600" w:hanging="360"/>
    </w:pPr>
    <w:rPr>
      <w:b w:val="0"/>
      <w:sz w:val="16"/>
    </w:rPr>
  </w:style>
  <w:style w:type="paragraph" w:customStyle="1" w:styleId="Tablas8">
    <w:name w:val="Tablas8"/>
    <w:basedOn w:val="Tablas"/>
    <w:rsid w:val="00B46ECE"/>
    <w:rPr>
      <w:sz w:val="16"/>
    </w:rPr>
  </w:style>
  <w:style w:type="paragraph" w:customStyle="1" w:styleId="Tablas">
    <w:name w:val="Tablas"/>
    <w:basedOn w:val="Ttulo6"/>
    <w:rsid w:val="00B46ECE"/>
    <w:pPr>
      <w:widowControl/>
      <w:numPr>
        <w:ilvl w:val="0"/>
        <w:numId w:val="0"/>
      </w:numPr>
      <w:tabs>
        <w:tab w:val="clear" w:pos="284"/>
        <w:tab w:val="clear" w:pos="567"/>
        <w:tab w:val="clear" w:pos="1560"/>
        <w:tab w:val="clear" w:pos="1843"/>
        <w:tab w:val="clear" w:pos="2410"/>
        <w:tab w:val="clear" w:pos="6237"/>
        <w:tab w:val="clear" w:pos="7938"/>
      </w:tabs>
      <w:spacing w:after="0" w:line="240" w:lineRule="auto"/>
      <w:ind w:right="0"/>
    </w:pPr>
    <w:rPr>
      <w:b w:val="0"/>
      <w:snapToGrid/>
      <w:sz w:val="14"/>
      <w:szCs w:val="20"/>
      <w:lang w:val="x-none" w:eastAsia="x-none"/>
    </w:rPr>
  </w:style>
  <w:style w:type="paragraph" w:customStyle="1" w:styleId="ttulofiguratablaCTE">
    <w:name w:val="título figura/tablaCTE"/>
    <w:basedOn w:val="Normal"/>
    <w:rsid w:val="00B46ECE"/>
    <w:pPr>
      <w:jc w:val="left"/>
    </w:pPr>
    <w:rPr>
      <w:b/>
      <w:bCs/>
    </w:rPr>
  </w:style>
  <w:style w:type="paragraph" w:customStyle="1" w:styleId="Ecuacin">
    <w:name w:val="Ecuación"/>
    <w:next w:val="Normal"/>
    <w:rsid w:val="00B46ECE"/>
    <w:pPr>
      <w:tabs>
        <w:tab w:val="right" w:pos="9356"/>
      </w:tabs>
      <w:jc w:val="both"/>
    </w:pPr>
    <w:rPr>
      <w:rFonts w:ascii="Arial" w:hAnsi="Arial"/>
      <w:color w:val="000000"/>
    </w:rPr>
  </w:style>
  <w:style w:type="paragraph" w:customStyle="1" w:styleId="pieformula">
    <w:name w:val="pie formula"/>
    <w:basedOn w:val="Normal"/>
    <w:rsid w:val="00B46ECE"/>
    <w:pPr>
      <w:jc w:val="center"/>
    </w:pPr>
    <w:rPr>
      <w:szCs w:val="20"/>
    </w:rPr>
  </w:style>
  <w:style w:type="paragraph" w:customStyle="1" w:styleId="nota">
    <w:name w:val="nota"/>
    <w:basedOn w:val="Normal"/>
    <w:rsid w:val="00B46ECE"/>
    <w:pPr>
      <w:tabs>
        <w:tab w:val="left" w:pos="1122"/>
        <w:tab w:val="left" w:pos="1309"/>
      </w:tabs>
    </w:pPr>
    <w:rPr>
      <w:sz w:val="20"/>
      <w:szCs w:val="20"/>
      <w:lang w:val="es-ES_tradnl"/>
    </w:rPr>
  </w:style>
  <w:style w:type="paragraph" w:customStyle="1" w:styleId="mlnormal">
    <w:name w:val="ml normal"/>
    <w:basedOn w:val="Normal"/>
    <w:rsid w:val="00B46ECE"/>
    <w:pPr>
      <w:widowControl w:val="0"/>
      <w:autoSpaceDE w:val="0"/>
      <w:autoSpaceDN w:val="0"/>
      <w:adjustRightInd w:val="0"/>
      <w:spacing w:before="240" w:after="240"/>
    </w:pPr>
    <w:rPr>
      <w:rFonts w:ascii="Arial Unicode MS" w:eastAsia="Arial Unicode MS" w:hAnsi="Arial Unicode MS" w:cs="Arial Unicode MS"/>
      <w:sz w:val="24"/>
    </w:rPr>
  </w:style>
  <w:style w:type="character" w:styleId="Nmerodelnea">
    <w:name w:val="line number"/>
    <w:rsid w:val="00B46ECE"/>
    <w:rPr>
      <w:rFonts w:cs="Times New Roman"/>
    </w:rPr>
  </w:style>
  <w:style w:type="paragraph" w:customStyle="1" w:styleId="CTETtulo2">
    <w:name w:val="CTE Título 2"/>
    <w:basedOn w:val="Normal"/>
    <w:next w:val="CTENormal"/>
    <w:rsid w:val="00B46ECE"/>
    <w:pPr>
      <w:keepNext/>
      <w:tabs>
        <w:tab w:val="left" w:pos="454"/>
      </w:tabs>
      <w:spacing w:before="280" w:after="100"/>
      <w:jc w:val="left"/>
      <w:outlineLvl w:val="1"/>
    </w:pPr>
    <w:rPr>
      <w:b/>
      <w:kern w:val="32"/>
      <w:sz w:val="24"/>
      <w:szCs w:val="20"/>
    </w:rPr>
  </w:style>
  <w:style w:type="character" w:styleId="Refdenotaalpie">
    <w:name w:val="footnote reference"/>
    <w:rsid w:val="00B46ECE"/>
    <w:rPr>
      <w:rFonts w:cs="Times New Roman"/>
      <w:vertAlign w:val="superscript"/>
    </w:rPr>
  </w:style>
  <w:style w:type="character" w:customStyle="1" w:styleId="Seccion">
    <w:name w:val="Seccion"/>
    <w:rsid w:val="00B46ECE"/>
    <w:rPr>
      <w:rFonts w:cs="Times New Roman"/>
      <w:b/>
      <w:bCs/>
      <w:w w:val="90"/>
      <w:sz w:val="21"/>
    </w:rPr>
  </w:style>
  <w:style w:type="paragraph" w:customStyle="1" w:styleId="Textoentabla">
    <w:name w:val="Texto en tabla"/>
    <w:basedOn w:val="Normal"/>
    <w:rsid w:val="00B46ECE"/>
    <w:pPr>
      <w:keepNext/>
      <w:keepLines/>
      <w:spacing w:before="60" w:after="60"/>
      <w:jc w:val="left"/>
    </w:pPr>
    <w:rPr>
      <w:szCs w:val="20"/>
    </w:rPr>
  </w:style>
  <w:style w:type="character" w:customStyle="1" w:styleId="Simbolo">
    <w:name w:val="Simbolo"/>
    <w:rsid w:val="00B46ECE"/>
    <w:rPr>
      <w:rFonts w:ascii="Symbol" w:hAnsi="Symbol" w:cs="Times New Roman"/>
    </w:rPr>
  </w:style>
  <w:style w:type="paragraph" w:customStyle="1" w:styleId="Rellenartabla">
    <w:name w:val="Rellenar tabla"/>
    <w:basedOn w:val="Textoentabla"/>
    <w:rsid w:val="00B46ECE"/>
    <w:pPr>
      <w:jc w:val="center"/>
    </w:pPr>
  </w:style>
  <w:style w:type="character" w:customStyle="1" w:styleId="TextocomentarioCar1">
    <w:name w:val="Texto comentario Car1"/>
    <w:link w:val="Textocomentario"/>
    <w:locked/>
    <w:rsid w:val="00B46ECE"/>
    <w:rPr>
      <w:rFonts w:ascii="Arial" w:hAnsi="Arial"/>
    </w:rPr>
  </w:style>
  <w:style w:type="character" w:customStyle="1" w:styleId="TextocomentarioCar">
    <w:name w:val="Texto comentario Car"/>
    <w:rsid w:val="00B46ECE"/>
    <w:rPr>
      <w:rFonts w:ascii="Courier New" w:hAnsi="Courier New"/>
    </w:rPr>
  </w:style>
  <w:style w:type="character" w:customStyle="1" w:styleId="NormalWebCar">
    <w:name w:val="Normal (Web) Car"/>
    <w:rsid w:val="00B46ECE"/>
    <w:rPr>
      <w:rFonts w:cs="Times New Roman"/>
      <w:sz w:val="24"/>
      <w:szCs w:val="24"/>
    </w:rPr>
  </w:style>
  <w:style w:type="character" w:customStyle="1" w:styleId="CarCar24">
    <w:name w:val="Car Car24"/>
    <w:rsid w:val="00B46ECE"/>
    <w:rPr>
      <w:rFonts w:ascii="Arial" w:hAnsi="Arial" w:cs="Arial"/>
      <w:b/>
      <w:bCs/>
      <w:sz w:val="26"/>
      <w:szCs w:val="26"/>
      <w:lang w:val="es-ES" w:eastAsia="es-ES" w:bidi="ar-SA"/>
    </w:rPr>
  </w:style>
  <w:style w:type="paragraph" w:customStyle="1" w:styleId="Textoindependiente22">
    <w:name w:val="Texto independiente 22"/>
    <w:basedOn w:val="Normal"/>
    <w:rsid w:val="00B46ECE"/>
    <w:pPr>
      <w:widowControl w:val="0"/>
      <w:tabs>
        <w:tab w:val="left" w:pos="0"/>
        <w:tab w:val="left" w:pos="282"/>
        <w:tab w:val="left" w:pos="565"/>
        <w:tab w:val="left" w:pos="850"/>
        <w:tab w:val="left" w:pos="1134"/>
        <w:tab w:val="left" w:pos="1440"/>
      </w:tabs>
      <w:suppressAutoHyphens/>
      <w:spacing w:line="258" w:lineRule="exact"/>
      <w:ind w:left="1134" w:hanging="1134"/>
    </w:pPr>
    <w:rPr>
      <w:spacing w:val="-3"/>
      <w:sz w:val="24"/>
      <w:szCs w:val="20"/>
      <w:lang w:val="es-ES_tradnl"/>
    </w:rPr>
  </w:style>
  <w:style w:type="paragraph" w:customStyle="1" w:styleId="Textoindependiente32">
    <w:name w:val="Texto independiente 32"/>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Sangra3detindependiente2">
    <w:name w:val="Sangría 3 de t. independiente2"/>
    <w:basedOn w:val="Normal"/>
    <w:rsid w:val="00B46ECE"/>
    <w:pPr>
      <w:tabs>
        <w:tab w:val="left" w:pos="0"/>
        <w:tab w:val="left" w:pos="402"/>
        <w:tab w:val="left" w:pos="720"/>
        <w:tab w:val="left" w:pos="1440"/>
        <w:tab w:val="left" w:pos="1752"/>
        <w:tab w:val="left" w:pos="2160"/>
        <w:tab w:val="left" w:pos="2880"/>
        <w:tab w:val="left" w:pos="3402"/>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val="0"/>
      <w:autoSpaceDE w:val="0"/>
      <w:autoSpaceDN w:val="0"/>
      <w:adjustRightInd w:val="0"/>
      <w:spacing w:line="360" w:lineRule="atLeast"/>
      <w:ind w:hanging="1440"/>
      <w:textAlignment w:val="baseline"/>
    </w:pPr>
    <w:rPr>
      <w:rFonts w:ascii="CG Times (W1)" w:hAnsi="CG Times (W1)"/>
      <w:sz w:val="24"/>
    </w:rPr>
  </w:style>
  <w:style w:type="paragraph" w:customStyle="1" w:styleId="Sangra2detindependiente2">
    <w:name w:val="Sangría 2 de t. independiente2"/>
    <w:basedOn w:val="Normal"/>
    <w:rsid w:val="00B46ECE"/>
    <w:pPr>
      <w:overflowPunct w:val="0"/>
      <w:autoSpaceDE w:val="0"/>
      <w:autoSpaceDN w:val="0"/>
      <w:adjustRightInd w:val="0"/>
      <w:ind w:firstLine="708"/>
      <w:textAlignment w:val="baseline"/>
    </w:pPr>
    <w:rPr>
      <w:sz w:val="22"/>
    </w:rPr>
  </w:style>
  <w:style w:type="paragraph" w:customStyle="1" w:styleId="Textosinformato2">
    <w:name w:val="Texto sin formato2"/>
    <w:basedOn w:val="Normal"/>
    <w:rsid w:val="00B46ECE"/>
    <w:pPr>
      <w:overflowPunct w:val="0"/>
      <w:autoSpaceDE w:val="0"/>
      <w:autoSpaceDN w:val="0"/>
      <w:adjustRightInd w:val="0"/>
      <w:textAlignment w:val="baseline"/>
    </w:pPr>
    <w:rPr>
      <w:rFonts w:ascii="Courier New" w:hAnsi="Courier New"/>
      <w:sz w:val="20"/>
      <w:szCs w:val="20"/>
    </w:rPr>
  </w:style>
  <w:style w:type="paragraph" w:customStyle="1" w:styleId="ARQFJSD">
    <w:name w:val="ARQFJSD"/>
    <w:basedOn w:val="Textoindependiente"/>
    <w:rsid w:val="00B46ECE"/>
    <w:pPr>
      <w:widowControl w:val="0"/>
      <w:spacing w:after="0"/>
      <w:ind w:firstLine="425"/>
    </w:pPr>
    <w:rPr>
      <w:rFonts w:ascii="Times New Roman" w:hAnsi="Times New Roman"/>
      <w:lang w:val="es-ES_tradnl" w:eastAsia="x-none"/>
    </w:rPr>
  </w:style>
  <w:style w:type="paragraph" w:customStyle="1" w:styleId="ARQFJSD1">
    <w:name w:val="ARQFJSD1"/>
    <w:basedOn w:val="Normal"/>
    <w:rsid w:val="00B46ECE"/>
    <w:pPr>
      <w:ind w:left="1080" w:hanging="360"/>
    </w:pPr>
    <w:rPr>
      <w:b/>
      <w:szCs w:val="20"/>
      <w:u w:val="single"/>
    </w:rPr>
  </w:style>
  <w:style w:type="paragraph" w:customStyle="1" w:styleId="ARQFJSD2">
    <w:name w:val="ARQFJSD2"/>
    <w:basedOn w:val="Normal"/>
    <w:rsid w:val="00B46ECE"/>
    <w:pPr>
      <w:ind w:left="1800" w:hanging="360"/>
    </w:pPr>
    <w:rPr>
      <w:b/>
      <w:szCs w:val="20"/>
    </w:rPr>
  </w:style>
  <w:style w:type="paragraph" w:customStyle="1" w:styleId="ARQFJSD10">
    <w:name w:val="ARQFJSD10"/>
    <w:basedOn w:val="Normal"/>
    <w:rsid w:val="00B46ECE"/>
    <w:pPr>
      <w:ind w:left="360" w:hanging="360"/>
    </w:pPr>
    <w:rPr>
      <w:szCs w:val="20"/>
    </w:rPr>
  </w:style>
  <w:style w:type="paragraph" w:customStyle="1" w:styleId="ARQFJSD3">
    <w:name w:val="ARQFJSD3"/>
    <w:basedOn w:val="Normal"/>
    <w:rsid w:val="00B46ECE"/>
    <w:pPr>
      <w:ind w:left="2520" w:hanging="360"/>
    </w:pPr>
    <w:rPr>
      <w:szCs w:val="20"/>
      <w:u w:val="single"/>
    </w:rPr>
  </w:style>
  <w:style w:type="paragraph" w:customStyle="1" w:styleId="ARQFJSD4">
    <w:name w:val="ARQFJSD4"/>
    <w:basedOn w:val="Normal"/>
    <w:rsid w:val="00B46ECE"/>
    <w:pPr>
      <w:ind w:left="3240" w:hanging="360"/>
    </w:pPr>
    <w:rPr>
      <w:szCs w:val="20"/>
    </w:rPr>
  </w:style>
  <w:style w:type="paragraph" w:customStyle="1" w:styleId="ARQFJSD0">
    <w:name w:val="ARQFJSD0"/>
    <w:basedOn w:val="Normal"/>
    <w:rsid w:val="00B46ECE"/>
    <w:pPr>
      <w:ind w:left="360" w:hanging="360"/>
      <w:jc w:val="center"/>
    </w:pPr>
    <w:rPr>
      <w:b/>
      <w:sz w:val="44"/>
      <w:szCs w:val="20"/>
    </w:rPr>
  </w:style>
  <w:style w:type="paragraph" w:customStyle="1" w:styleId="PROFESION">
    <w:name w:val="PROFESION"/>
    <w:rsid w:val="00B46ECE"/>
    <w:pPr>
      <w:widowControl w:val="0"/>
      <w:tabs>
        <w:tab w:val="left" w:pos="-720"/>
      </w:tabs>
      <w:suppressAutoHyphens/>
      <w:autoSpaceDE w:val="0"/>
      <w:autoSpaceDN w:val="0"/>
      <w:adjustRightInd w:val="0"/>
      <w:spacing w:line="240" w:lineRule="atLeast"/>
      <w:jc w:val="center"/>
    </w:pPr>
    <w:rPr>
      <w:rFonts w:ascii="Arial" w:hAnsi="Arial"/>
      <w:sz w:val="19"/>
      <w:lang w:val="en-US"/>
    </w:rPr>
  </w:style>
  <w:style w:type="paragraph" w:customStyle="1" w:styleId="ESHEOP">
    <w:name w:val="ESHEOP"/>
    <w:basedOn w:val="Normal"/>
    <w:rsid w:val="00B46ECE"/>
    <w:pPr>
      <w:spacing w:line="240" w:lineRule="atLeast"/>
    </w:pPr>
    <w:rPr>
      <w:b/>
      <w:sz w:val="20"/>
      <w:szCs w:val="20"/>
    </w:rPr>
  </w:style>
  <w:style w:type="paragraph" w:customStyle="1" w:styleId="Subttulo4">
    <w:name w:val="Subtítulo 4"/>
    <w:basedOn w:val="Cdetexto"/>
    <w:next w:val="Cdetexto"/>
    <w:rsid w:val="00B46ECE"/>
    <w:pPr>
      <w:spacing w:after="57"/>
    </w:pPr>
    <w:rPr>
      <w:b/>
      <w:color w:val="auto"/>
    </w:rPr>
  </w:style>
  <w:style w:type="paragraph" w:customStyle="1" w:styleId="Cdetexto">
    <w:name w:val="C. de texto"/>
    <w:rsid w:val="00B46ECE"/>
    <w:pPr>
      <w:spacing w:after="113" w:line="260" w:lineRule="atLeast"/>
    </w:pPr>
    <w:rPr>
      <w:rFonts w:ascii="Novarese Bk BT" w:hAnsi="Novarese Bk BT"/>
      <w:snapToGrid w:val="0"/>
      <w:color w:val="000000"/>
    </w:rPr>
  </w:style>
  <w:style w:type="paragraph" w:customStyle="1" w:styleId="ARQFJSD-CUADRO-6">
    <w:name w:val="ARQFJSD-CUADRO-6"/>
    <w:basedOn w:val="Normal"/>
    <w:rsid w:val="00B46ECE"/>
    <w:pPr>
      <w:jc w:val="left"/>
    </w:pPr>
    <w:rPr>
      <w:rFonts w:cs="Arial"/>
      <w:sz w:val="12"/>
      <w:szCs w:val="12"/>
      <w:lang w:val="es-ES_tradnl"/>
    </w:rPr>
  </w:style>
  <w:style w:type="paragraph" w:customStyle="1" w:styleId="ARQFJSD-CENTRO">
    <w:name w:val="ARQFJSD-CENTRO"/>
    <w:basedOn w:val="ARQFJSD"/>
    <w:next w:val="ARQFJSD"/>
    <w:rsid w:val="00B46ECE"/>
    <w:pPr>
      <w:ind w:firstLine="284"/>
      <w:jc w:val="center"/>
    </w:pPr>
    <w:rPr>
      <w:rFonts w:cs="Arial"/>
      <w:sz w:val="16"/>
      <w:szCs w:val="16"/>
    </w:rPr>
  </w:style>
  <w:style w:type="paragraph" w:customStyle="1" w:styleId="p11">
    <w:name w:val="p11"/>
    <w:basedOn w:val="Normal"/>
    <w:rsid w:val="00B46ECE"/>
    <w:pPr>
      <w:widowControl w:val="0"/>
      <w:tabs>
        <w:tab w:val="left" w:pos="2114"/>
      </w:tabs>
      <w:autoSpaceDE w:val="0"/>
      <w:autoSpaceDN w:val="0"/>
      <w:adjustRightInd w:val="0"/>
      <w:spacing w:line="215" w:lineRule="atLeast"/>
      <w:ind w:left="833"/>
    </w:pPr>
    <w:rPr>
      <w:rFonts w:ascii="Times New Roman" w:hAnsi="Times New Roman"/>
      <w:sz w:val="24"/>
      <w:lang w:val="en-US"/>
    </w:rPr>
  </w:style>
  <w:style w:type="paragraph" w:customStyle="1" w:styleId="texto2">
    <w:name w:val="texto2"/>
    <w:basedOn w:val="Normal"/>
    <w:rsid w:val="00B46ECE"/>
    <w:pPr>
      <w:spacing w:before="100" w:beforeAutospacing="1" w:after="100" w:afterAutospacing="1"/>
      <w:jc w:val="left"/>
    </w:pPr>
    <w:rPr>
      <w:rFonts w:ascii="Andale Sans UI" w:hAnsi="Andale Sans UI"/>
      <w:color w:val="666666"/>
      <w:sz w:val="21"/>
      <w:szCs w:val="21"/>
    </w:rPr>
  </w:style>
  <w:style w:type="paragraph" w:customStyle="1" w:styleId="H3">
    <w:name w:val="H3"/>
    <w:basedOn w:val="Normal"/>
    <w:next w:val="Normal"/>
    <w:rsid w:val="00B46ECE"/>
    <w:pPr>
      <w:keepNext/>
      <w:spacing w:before="100" w:after="100"/>
      <w:jc w:val="left"/>
      <w:outlineLvl w:val="3"/>
    </w:pPr>
    <w:rPr>
      <w:rFonts w:ascii="Times New Roman" w:hAnsi="Times New Roman"/>
      <w:b/>
      <w:snapToGrid w:val="0"/>
      <w:sz w:val="28"/>
      <w:szCs w:val="20"/>
      <w:lang w:val="es-ES_tradnl"/>
    </w:rPr>
  </w:style>
  <w:style w:type="paragraph" w:styleId="Textonotaalfinal">
    <w:name w:val="endnote text"/>
    <w:basedOn w:val="Normal"/>
    <w:link w:val="TextonotaalfinalCar"/>
    <w:rsid w:val="00B46ECE"/>
    <w:rPr>
      <w:sz w:val="22"/>
      <w:szCs w:val="20"/>
      <w:lang w:val="es-ES_tradnl"/>
    </w:rPr>
  </w:style>
  <w:style w:type="character" w:customStyle="1" w:styleId="TextonotaalfinalCar">
    <w:name w:val="Texto nota al final Car"/>
    <w:basedOn w:val="Fuentedeprrafopredeter"/>
    <w:link w:val="Textonotaalfinal"/>
    <w:rsid w:val="00B46ECE"/>
    <w:rPr>
      <w:rFonts w:ascii="Arial" w:hAnsi="Arial"/>
      <w:sz w:val="22"/>
      <w:lang w:val="es-ES_tradnl"/>
    </w:rPr>
  </w:style>
  <w:style w:type="paragraph" w:customStyle="1" w:styleId="EstiloIzquierdaPrimeralnea249cm">
    <w:name w:val="Estilo Izquierda Primera línea:  249 cm"/>
    <w:basedOn w:val="Normal"/>
    <w:rsid w:val="00B46ECE"/>
    <w:pPr>
      <w:overflowPunct w:val="0"/>
      <w:autoSpaceDE w:val="0"/>
      <w:autoSpaceDN w:val="0"/>
      <w:adjustRightInd w:val="0"/>
      <w:ind w:firstLine="1418"/>
      <w:textAlignment w:val="baseline"/>
    </w:pPr>
    <w:rPr>
      <w:noProof/>
      <w:sz w:val="20"/>
      <w:szCs w:val="20"/>
      <w:lang w:val="es-ES_tradnl" w:bidi="he-IL"/>
    </w:rPr>
  </w:style>
  <w:style w:type="paragraph" w:customStyle="1" w:styleId="1">
    <w:name w:val="1"/>
    <w:basedOn w:val="Normal"/>
    <w:next w:val="Sangradetextonormal"/>
    <w:rsid w:val="00B46ECE"/>
    <w:pPr>
      <w:overflowPunct w:val="0"/>
      <w:autoSpaceDE w:val="0"/>
      <w:autoSpaceDN w:val="0"/>
      <w:adjustRightInd w:val="0"/>
      <w:ind w:firstLine="1418"/>
      <w:textAlignment w:val="baseline"/>
    </w:pPr>
    <w:rPr>
      <w:rFonts w:cs="Arial"/>
      <w:sz w:val="20"/>
      <w:szCs w:val="20"/>
      <w:lang w:val="es-ES_tradnl" w:bidi="he-IL"/>
    </w:rPr>
  </w:style>
  <w:style w:type="paragraph" w:customStyle="1" w:styleId="Titulo12pto">
    <w:name w:val="Titulo  12 pto"/>
    <w:basedOn w:val="Normal"/>
    <w:qFormat/>
    <w:rsid w:val="00B46ECE"/>
    <w:pPr>
      <w:widowControl w:val="0"/>
      <w:ind w:left="567"/>
    </w:pPr>
    <w:rPr>
      <w:b/>
      <w:snapToGrid w:val="0"/>
      <w:color w:val="0000FF"/>
      <w:sz w:val="24"/>
      <w:szCs w:val="20"/>
      <w:u w:val="single"/>
      <w:lang w:val="es-ES_tradnl"/>
    </w:rPr>
  </w:style>
  <w:style w:type="paragraph" w:customStyle="1" w:styleId="Titulo10pto">
    <w:name w:val="Titulo 10 pto"/>
    <w:basedOn w:val="Normal"/>
    <w:qFormat/>
    <w:rsid w:val="00B46ECE"/>
    <w:pPr>
      <w:widowControl w:val="0"/>
      <w:ind w:left="567"/>
    </w:pPr>
    <w:rPr>
      <w:b/>
      <w:bCs/>
      <w:i/>
      <w:iCs/>
      <w:snapToGrid w:val="0"/>
      <w:color w:val="0000FF"/>
      <w:sz w:val="20"/>
      <w:szCs w:val="20"/>
      <w:u w:val="single"/>
      <w:lang w:val="es-ES_tradnl"/>
    </w:rPr>
  </w:style>
  <w:style w:type="paragraph" w:customStyle="1" w:styleId="Normal1cm">
    <w:name w:val="Normal 1 cm"/>
    <w:basedOn w:val="Sangra2detindependiente"/>
    <w:qFormat/>
    <w:rsid w:val="00B46ECE"/>
    <w:pPr>
      <w:widowControl w:val="0"/>
      <w:tabs>
        <w:tab w:val="clear" w:pos="540"/>
        <w:tab w:val="clear" w:pos="900"/>
        <w:tab w:val="clear" w:pos="1260"/>
        <w:tab w:val="clear" w:pos="1620"/>
      </w:tabs>
      <w:ind w:left="0" w:firstLine="567"/>
      <w:jc w:val="both"/>
    </w:pPr>
    <w:rPr>
      <w:rFonts w:ascii="Times New Roman" w:hAnsi="Times New Roman" w:cs="Times New Roman"/>
      <w:bCs/>
      <w:snapToGrid w:val="0"/>
      <w:szCs w:val="24"/>
      <w:lang w:val="x-none" w:eastAsia="x-none"/>
    </w:rPr>
  </w:style>
  <w:style w:type="paragraph" w:customStyle="1" w:styleId="Izq1cm">
    <w:name w:val="Izq  1 cm"/>
    <w:basedOn w:val="Normal"/>
    <w:qFormat/>
    <w:rsid w:val="00B46ECE"/>
    <w:pPr>
      <w:widowControl w:val="0"/>
      <w:ind w:left="567"/>
    </w:pPr>
    <w:rPr>
      <w:snapToGrid w:val="0"/>
      <w:sz w:val="20"/>
      <w:szCs w:val="20"/>
      <w:lang w:val="es-ES_tradnl"/>
    </w:rPr>
  </w:style>
  <w:style w:type="paragraph" w:customStyle="1" w:styleId="AzulIzq1cm">
    <w:name w:val="Azul Izq  1 cm"/>
    <w:basedOn w:val="Normal"/>
    <w:qFormat/>
    <w:rsid w:val="00B46ECE"/>
    <w:pPr>
      <w:widowControl w:val="0"/>
      <w:ind w:left="567"/>
    </w:pPr>
    <w:rPr>
      <w:b/>
      <w:bCs/>
      <w:snapToGrid w:val="0"/>
      <w:color w:val="0000FF"/>
      <w:sz w:val="20"/>
      <w:szCs w:val="20"/>
      <w:lang w:val="es-ES_tradnl"/>
    </w:rPr>
  </w:style>
  <w:style w:type="paragraph" w:customStyle="1" w:styleId="Normal1cm0">
    <w:name w:val="Normal  1 cm"/>
    <w:basedOn w:val="Normal"/>
    <w:qFormat/>
    <w:rsid w:val="00B46ECE"/>
    <w:pPr>
      <w:widowControl w:val="0"/>
      <w:ind w:firstLine="567"/>
    </w:pPr>
    <w:rPr>
      <w:snapToGrid w:val="0"/>
      <w:sz w:val="20"/>
      <w:szCs w:val="20"/>
      <w:lang w:val="es-ES_tradnl" w:bidi="he-IL"/>
    </w:rPr>
  </w:style>
  <w:style w:type="paragraph" w:customStyle="1" w:styleId="Titulo12p">
    <w:name w:val="Titulo 12p"/>
    <w:basedOn w:val="Normal"/>
    <w:qFormat/>
    <w:rsid w:val="00B46ECE"/>
    <w:pPr>
      <w:widowControl w:val="0"/>
      <w:ind w:left="567"/>
    </w:pPr>
    <w:rPr>
      <w:b/>
      <w:snapToGrid w:val="0"/>
      <w:color w:val="0000FF"/>
      <w:sz w:val="24"/>
      <w:u w:val="single"/>
      <w:lang w:bidi="he-IL"/>
    </w:rPr>
  </w:style>
  <w:style w:type="paragraph" w:customStyle="1" w:styleId="Titulo10p">
    <w:name w:val="Titulo 10p"/>
    <w:basedOn w:val="Encabezado"/>
    <w:qFormat/>
    <w:rsid w:val="00B46ECE"/>
    <w:pPr>
      <w:widowControl w:val="0"/>
      <w:tabs>
        <w:tab w:val="clear" w:pos="4252"/>
        <w:tab w:val="clear" w:pos="8504"/>
      </w:tabs>
      <w:ind w:left="567"/>
    </w:pPr>
    <w:rPr>
      <w:b/>
      <w:bCs/>
      <w:i/>
      <w:iCs/>
      <w:snapToGrid w:val="0"/>
      <w:color w:val="0000FF"/>
      <w:sz w:val="20"/>
      <w:szCs w:val="20"/>
      <w:u w:val="single"/>
      <w:lang w:val="x-none" w:eastAsia="x-none" w:bidi="he-IL"/>
    </w:rPr>
  </w:style>
  <w:style w:type="paragraph" w:customStyle="1" w:styleId="Normalremetida">
    <w:name w:val="Normal remetida"/>
    <w:basedOn w:val="Normal"/>
    <w:qFormat/>
    <w:rsid w:val="00B46ECE"/>
    <w:pPr>
      <w:widowControl w:val="0"/>
      <w:ind w:firstLine="567"/>
    </w:pPr>
    <w:rPr>
      <w:snapToGrid w:val="0"/>
      <w:sz w:val="20"/>
      <w:szCs w:val="20"/>
      <w:lang w:bidi="he-IL"/>
    </w:rPr>
  </w:style>
  <w:style w:type="paragraph" w:customStyle="1" w:styleId="a">
    <w:name w:val="."/>
    <w:basedOn w:val="Normal"/>
    <w:rsid w:val="00B46ECE"/>
    <w:rPr>
      <w:rFonts w:ascii="Century Gothic" w:hAnsi="Century Gothic"/>
      <w:sz w:val="24"/>
      <w:lang w:val="es-ES_tradnl"/>
    </w:rPr>
  </w:style>
  <w:style w:type="paragraph" w:customStyle="1" w:styleId="fecha">
    <w:name w:val="fecha"/>
    <w:basedOn w:val="Normal"/>
    <w:rsid w:val="00B46ECE"/>
    <w:pPr>
      <w:spacing w:before="120"/>
      <w:ind w:left="37" w:right="-12"/>
      <w:jc w:val="right"/>
    </w:pPr>
    <w:rPr>
      <w:rFonts w:cs="Arial"/>
      <w:noProof/>
      <w:color w:val="808080"/>
      <w:sz w:val="16"/>
      <w:szCs w:val="20"/>
    </w:rPr>
  </w:style>
  <w:style w:type="paragraph" w:customStyle="1" w:styleId="piefiguratabla">
    <w:name w:val="pie figura/tabla"/>
    <w:basedOn w:val="Normal"/>
    <w:rsid w:val="00B46ECE"/>
    <w:pPr>
      <w:spacing w:before="60"/>
    </w:pPr>
    <w:rPr>
      <w:szCs w:val="20"/>
    </w:rPr>
  </w:style>
  <w:style w:type="paragraph" w:customStyle="1" w:styleId="Ttulo4CTECarCarCar">
    <w:name w:val="Título4CTE Car Car Car"/>
    <w:basedOn w:val="Normal"/>
    <w:next w:val="Normal"/>
    <w:autoRedefine/>
    <w:rsid w:val="00B46ECE"/>
    <w:pPr>
      <w:spacing w:before="200" w:after="100"/>
    </w:pPr>
    <w:rPr>
      <w:b/>
      <w:bCs/>
      <w:sz w:val="20"/>
      <w:szCs w:val="20"/>
      <w:lang w:val="es-ES_tradnl"/>
    </w:rPr>
  </w:style>
  <w:style w:type="paragraph" w:customStyle="1" w:styleId="Mapadeldocumento1">
    <w:name w:val="Mapa del documento1"/>
    <w:basedOn w:val="Normal"/>
    <w:rsid w:val="00B46ECE"/>
    <w:pPr>
      <w:shd w:val="clear" w:color="auto" w:fill="000080"/>
      <w:jc w:val="left"/>
    </w:pPr>
    <w:rPr>
      <w:rFonts w:ascii="Tahoma" w:hAnsi="Tahoma"/>
      <w:sz w:val="20"/>
      <w:szCs w:val="20"/>
    </w:rPr>
  </w:style>
  <w:style w:type="paragraph" w:customStyle="1" w:styleId="seccinCTE0">
    <w:name w:val="secciónCTE"/>
    <w:basedOn w:val="Normal"/>
    <w:next w:val="Normal"/>
    <w:autoRedefine/>
    <w:rsid w:val="00B46ECE"/>
    <w:pPr>
      <w:spacing w:before="400"/>
    </w:pPr>
    <w:rPr>
      <w:b/>
      <w:sz w:val="24"/>
      <w:szCs w:val="20"/>
    </w:rPr>
  </w:style>
  <w:style w:type="paragraph" w:customStyle="1" w:styleId="artculoSeccinCTE">
    <w:name w:val="artículoSecciónCTE"/>
    <w:basedOn w:val="Normal"/>
    <w:next w:val="Normal"/>
    <w:autoRedefine/>
    <w:rsid w:val="00B46ECE"/>
    <w:pPr>
      <w:spacing w:before="200" w:after="80"/>
    </w:pPr>
    <w:rPr>
      <w:rFonts w:cs="Arial"/>
      <w:b/>
      <w:sz w:val="20"/>
      <w:szCs w:val="20"/>
    </w:rPr>
  </w:style>
  <w:style w:type="paragraph" w:customStyle="1" w:styleId="artculo-ex">
    <w:name w:val="artículo-ex"/>
    <w:basedOn w:val="Normal"/>
    <w:rsid w:val="00B46ECE"/>
    <w:pPr>
      <w:ind w:left="935" w:hanging="935"/>
      <w:jc w:val="left"/>
    </w:pPr>
    <w:rPr>
      <w:b/>
      <w:noProof/>
      <w:color w:val="FF0000"/>
      <w:sz w:val="24"/>
      <w:szCs w:val="20"/>
      <w:lang w:val="es-ES_tradnl"/>
    </w:rPr>
  </w:style>
  <w:style w:type="paragraph" w:customStyle="1" w:styleId="TTULO0">
    <w:name w:val="TÍTULO"/>
    <w:basedOn w:val="Ttulo1"/>
    <w:next w:val="Normal"/>
    <w:rsid w:val="00B46ECE"/>
    <w:pPr>
      <w:widowControl/>
      <w:numPr>
        <w:numId w:val="0"/>
      </w:numPr>
      <w:spacing w:before="240" w:after="200" w:line="240" w:lineRule="auto"/>
    </w:pPr>
    <w:rPr>
      <w:rFonts w:ascii="Cambria" w:hAnsi="Cambria"/>
      <w:bCs/>
      <w:snapToGrid/>
      <w:kern w:val="32"/>
      <w:sz w:val="28"/>
      <w:szCs w:val="32"/>
      <w:lang w:val="es-ES_tradnl" w:eastAsia="x-none"/>
    </w:rPr>
  </w:style>
  <w:style w:type="paragraph" w:customStyle="1" w:styleId="Artculo">
    <w:name w:val="Artículo"/>
    <w:next w:val="Normal"/>
    <w:rsid w:val="00B46ECE"/>
    <w:pPr>
      <w:spacing w:before="200" w:after="80"/>
    </w:pPr>
    <w:rPr>
      <w:rFonts w:ascii="Arial" w:hAnsi="Arial"/>
      <w:b/>
    </w:rPr>
  </w:style>
  <w:style w:type="paragraph" w:customStyle="1" w:styleId="Figura">
    <w:name w:val="Figura"/>
    <w:next w:val="Normal"/>
    <w:rsid w:val="00B46ECE"/>
    <w:pPr>
      <w:tabs>
        <w:tab w:val="left" w:pos="3544"/>
      </w:tabs>
      <w:spacing w:before="60"/>
      <w:jc w:val="center"/>
    </w:pPr>
    <w:rPr>
      <w:rFonts w:ascii="Arial" w:hAnsi="Arial"/>
      <w:b/>
      <w:color w:val="000000"/>
      <w:sz w:val="18"/>
    </w:rPr>
  </w:style>
  <w:style w:type="paragraph" w:customStyle="1" w:styleId="CaptuloCTE">
    <w:name w:val="CapítuloCTE"/>
    <w:basedOn w:val="Normal"/>
    <w:autoRedefine/>
    <w:rsid w:val="00B46ECE"/>
    <w:pPr>
      <w:keepNext/>
      <w:tabs>
        <w:tab w:val="num" w:pos="360"/>
      </w:tabs>
      <w:spacing w:before="240" w:after="40"/>
      <w:ind w:left="360" w:hanging="360"/>
      <w:outlineLvl w:val="1"/>
    </w:pPr>
    <w:rPr>
      <w:b/>
      <w:sz w:val="28"/>
      <w:szCs w:val="20"/>
    </w:rPr>
  </w:style>
  <w:style w:type="paragraph" w:customStyle="1" w:styleId="HR">
    <w:name w:val="HR"/>
    <w:next w:val="Normal"/>
    <w:rsid w:val="00B46ECE"/>
    <w:pPr>
      <w:spacing w:before="400" w:after="40"/>
    </w:pPr>
    <w:rPr>
      <w:rFonts w:ascii="Arial" w:hAnsi="Arial"/>
      <w:b/>
    </w:rPr>
  </w:style>
  <w:style w:type="paragraph" w:customStyle="1" w:styleId="TtuloCTE">
    <w:name w:val="TítuloCTE"/>
    <w:basedOn w:val="Ttulo1"/>
    <w:next w:val="Normal"/>
    <w:autoRedefine/>
    <w:rsid w:val="00B46ECE"/>
    <w:pPr>
      <w:widowControl/>
      <w:numPr>
        <w:numId w:val="0"/>
      </w:numPr>
      <w:tabs>
        <w:tab w:val="num" w:pos="360"/>
      </w:tabs>
      <w:spacing w:before="240" w:after="200" w:line="240" w:lineRule="auto"/>
      <w:ind w:left="360" w:hanging="360"/>
    </w:pPr>
    <w:rPr>
      <w:rFonts w:ascii="Cambria" w:hAnsi="Cambria"/>
      <w:bCs/>
      <w:caps/>
      <w:snapToGrid/>
      <w:kern w:val="32"/>
      <w:sz w:val="28"/>
      <w:szCs w:val="32"/>
      <w:lang w:val="x-none" w:eastAsia="x-none"/>
    </w:rPr>
  </w:style>
  <w:style w:type="paragraph" w:customStyle="1" w:styleId="Anejo">
    <w:name w:val="Anejo"/>
    <w:next w:val="Normal"/>
    <w:rsid w:val="00B46ECE"/>
    <w:pPr>
      <w:spacing w:before="240" w:after="200"/>
      <w:jc w:val="both"/>
    </w:pPr>
    <w:rPr>
      <w:rFonts w:ascii="Arial" w:hAnsi="Arial"/>
      <w:b/>
      <w:caps/>
      <w:sz w:val="28"/>
    </w:rPr>
  </w:style>
  <w:style w:type="paragraph" w:customStyle="1" w:styleId="Anejo3CTE">
    <w:name w:val="Anejo3CTE"/>
    <w:basedOn w:val="Ttulo3CTE"/>
    <w:rsid w:val="00B46ECE"/>
    <w:pPr>
      <w:autoSpaceDE/>
      <w:autoSpaceDN/>
      <w:adjustRightInd/>
    </w:pPr>
    <w:rPr>
      <w:rFonts w:ascii="Arial" w:hAnsi="Arial"/>
      <w:b/>
      <w:iCs/>
      <w:sz w:val="20"/>
      <w:szCs w:val="20"/>
    </w:rPr>
  </w:style>
  <w:style w:type="paragraph" w:styleId="Lista5">
    <w:name w:val="List 5"/>
    <w:basedOn w:val="Normal"/>
    <w:rsid w:val="00B46ECE"/>
    <w:pPr>
      <w:ind w:left="1415" w:hanging="283"/>
    </w:pPr>
    <w:rPr>
      <w:sz w:val="20"/>
      <w:szCs w:val="20"/>
    </w:rPr>
  </w:style>
  <w:style w:type="paragraph" w:styleId="Saludo">
    <w:name w:val="Salutation"/>
    <w:basedOn w:val="Normal"/>
    <w:next w:val="Normal"/>
    <w:link w:val="SaludoCar"/>
    <w:rsid w:val="00B46ECE"/>
    <w:rPr>
      <w:sz w:val="20"/>
      <w:szCs w:val="20"/>
    </w:rPr>
  </w:style>
  <w:style w:type="character" w:customStyle="1" w:styleId="SaludoCar">
    <w:name w:val="Saludo Car"/>
    <w:basedOn w:val="Fuentedeprrafopredeter"/>
    <w:link w:val="Saludo"/>
    <w:rsid w:val="00B46ECE"/>
    <w:rPr>
      <w:rFonts w:ascii="Arial" w:hAnsi="Arial"/>
    </w:rPr>
  </w:style>
  <w:style w:type="paragraph" w:styleId="Listaconvietas5">
    <w:name w:val="List Bullet 5"/>
    <w:basedOn w:val="Normal"/>
    <w:autoRedefine/>
    <w:rsid w:val="00B46ECE"/>
    <w:rPr>
      <w:rFonts w:cs="Arial"/>
      <w:sz w:val="20"/>
      <w:szCs w:val="20"/>
    </w:rPr>
  </w:style>
  <w:style w:type="paragraph" w:styleId="Continuarlista5">
    <w:name w:val="List Continue 5"/>
    <w:basedOn w:val="Normal"/>
    <w:rsid w:val="00B46ECE"/>
    <w:pPr>
      <w:spacing w:after="120"/>
      <w:ind w:left="1415"/>
    </w:pPr>
    <w:rPr>
      <w:sz w:val="20"/>
      <w:szCs w:val="20"/>
    </w:rPr>
  </w:style>
  <w:style w:type="paragraph" w:customStyle="1" w:styleId="EstiloEcuacinPrimeralnea123cm">
    <w:name w:val="Estilo Ecuación + Primera línea:  123 cm"/>
    <w:basedOn w:val="Ecuacin"/>
    <w:rsid w:val="00B46ECE"/>
    <w:pPr>
      <w:ind w:firstLine="709"/>
    </w:pPr>
  </w:style>
  <w:style w:type="paragraph" w:customStyle="1" w:styleId="Ttulo6CTE">
    <w:name w:val="Título6CTE"/>
    <w:basedOn w:val="Ttulo5CTE"/>
    <w:next w:val="Normal"/>
    <w:autoRedefine/>
    <w:rsid w:val="00B46ECE"/>
    <w:pPr>
      <w:ind w:left="0" w:firstLine="0"/>
    </w:pPr>
    <w:rPr>
      <w:rFonts w:cs="Arial"/>
      <w:bCs/>
      <w:lang w:val="es-ES_tradnl"/>
    </w:rPr>
  </w:style>
  <w:style w:type="paragraph" w:customStyle="1" w:styleId="EstiloEncabezado">
    <w:name w:val="Estilo Encabezado"/>
    <w:aliases w:val="e + 10 pt Sin Negrita Centrado"/>
    <w:basedOn w:val="Encabezado"/>
    <w:next w:val="Normal"/>
    <w:rsid w:val="00B46ECE"/>
    <w:pPr>
      <w:pBdr>
        <w:bottom w:val="single" w:sz="4" w:space="1" w:color="auto"/>
      </w:pBdr>
      <w:jc w:val="center"/>
    </w:pPr>
    <w:rPr>
      <w:color w:val="808080"/>
      <w:sz w:val="20"/>
      <w:szCs w:val="20"/>
      <w:lang w:val="x-none" w:eastAsia="x-none"/>
    </w:rPr>
  </w:style>
  <w:style w:type="paragraph" w:customStyle="1" w:styleId="2">
    <w:name w:val="2"/>
    <w:basedOn w:val="Normal"/>
    <w:next w:val="Sangradetextonormal"/>
    <w:rsid w:val="00B46ECE"/>
    <w:pPr>
      <w:ind w:firstLine="720"/>
    </w:pPr>
    <w:rPr>
      <w:sz w:val="20"/>
      <w:szCs w:val="20"/>
      <w:lang w:val="es-ES_tradnl"/>
    </w:rPr>
  </w:style>
  <w:style w:type="paragraph" w:styleId="Lista4">
    <w:name w:val="List 4"/>
    <w:basedOn w:val="Normal"/>
    <w:rsid w:val="00B46ECE"/>
    <w:pPr>
      <w:ind w:left="1132" w:hanging="283"/>
    </w:pPr>
    <w:rPr>
      <w:sz w:val="20"/>
      <w:szCs w:val="20"/>
    </w:rPr>
  </w:style>
  <w:style w:type="paragraph" w:styleId="Continuarlista4">
    <w:name w:val="List Continue 4"/>
    <w:basedOn w:val="Normal"/>
    <w:rsid w:val="00B46ECE"/>
    <w:pPr>
      <w:spacing w:after="120"/>
      <w:ind w:left="1132"/>
    </w:pPr>
    <w:rPr>
      <w:sz w:val="20"/>
      <w:szCs w:val="20"/>
    </w:rPr>
  </w:style>
  <w:style w:type="paragraph" w:customStyle="1" w:styleId="Imagen">
    <w:name w:val="Imagen"/>
    <w:basedOn w:val="Normal"/>
    <w:rsid w:val="00B46ECE"/>
    <w:rPr>
      <w:sz w:val="20"/>
      <w:szCs w:val="20"/>
    </w:rPr>
  </w:style>
  <w:style w:type="paragraph" w:customStyle="1" w:styleId="EstiloEcuacinPrimeralnea063cm">
    <w:name w:val="Estilo Ecuación + Primera línea:  063 cm"/>
    <w:basedOn w:val="Ecuacin"/>
    <w:rsid w:val="00B46ECE"/>
    <w:pPr>
      <w:ind w:firstLine="709"/>
    </w:pPr>
  </w:style>
  <w:style w:type="character" w:customStyle="1" w:styleId="AsuntodelcomentarioCar">
    <w:name w:val="Asunto del comentario Car"/>
    <w:link w:val="Asuntodelcomentario"/>
    <w:rsid w:val="00B46ECE"/>
    <w:rPr>
      <w:rFonts w:ascii="Arial" w:hAnsi="Arial"/>
      <w:b/>
      <w:bCs/>
    </w:rPr>
  </w:style>
  <w:style w:type="paragraph" w:customStyle="1" w:styleId="EstiloTtulo4CTE">
    <w:name w:val="Estilo Título4CTE"/>
    <w:basedOn w:val="Ttulo4CTECarCarCar"/>
    <w:rsid w:val="00B46ECE"/>
  </w:style>
  <w:style w:type="paragraph" w:customStyle="1" w:styleId="relacinNormas">
    <w:name w:val="relaciónNormas"/>
    <w:basedOn w:val="NumeracinCTE"/>
    <w:rsid w:val="00B46ECE"/>
    <w:pPr>
      <w:numPr>
        <w:numId w:val="0"/>
      </w:numPr>
      <w:suppressAutoHyphens w:val="0"/>
      <w:ind w:left="2835" w:hanging="2835"/>
    </w:pPr>
    <w:rPr>
      <w:lang w:eastAsia="es-ES"/>
    </w:rPr>
  </w:style>
  <w:style w:type="paragraph" w:customStyle="1" w:styleId="Ttulo4CTECar">
    <w:name w:val="Título4CTE Car"/>
    <w:basedOn w:val="Normal"/>
    <w:next w:val="Normal"/>
    <w:autoRedefine/>
    <w:rsid w:val="00B46ECE"/>
    <w:pPr>
      <w:spacing w:before="200" w:after="100"/>
    </w:pPr>
    <w:rPr>
      <w:b/>
      <w:bCs/>
      <w:sz w:val="20"/>
      <w:szCs w:val="20"/>
      <w:lang w:val="es-ES_tradnl"/>
    </w:rPr>
  </w:style>
  <w:style w:type="paragraph" w:customStyle="1" w:styleId="bVieta">
    <w:name w:val="b.Viñeta"/>
    <w:basedOn w:val="Normal"/>
    <w:link w:val="bVietaCar"/>
    <w:rsid w:val="00B46ECE"/>
    <w:pPr>
      <w:tabs>
        <w:tab w:val="num" w:pos="360"/>
      </w:tabs>
      <w:spacing w:before="120" w:after="120" w:line="360" w:lineRule="auto"/>
    </w:pPr>
    <w:rPr>
      <w:rFonts w:eastAsia="Calibri"/>
      <w:sz w:val="22"/>
      <w:szCs w:val="22"/>
      <w:lang w:val="x-none" w:eastAsia="x-none"/>
    </w:rPr>
  </w:style>
  <w:style w:type="character" w:customStyle="1" w:styleId="bVietaCar">
    <w:name w:val="b.Viñeta Car"/>
    <w:link w:val="bVieta"/>
    <w:locked/>
    <w:rsid w:val="00B46ECE"/>
    <w:rPr>
      <w:rFonts w:ascii="Arial" w:eastAsia="Calibri" w:hAnsi="Arial"/>
      <w:sz w:val="22"/>
      <w:szCs w:val="22"/>
      <w:lang w:val="x-none" w:eastAsia="x-none"/>
    </w:rPr>
  </w:style>
  <w:style w:type="paragraph" w:customStyle="1" w:styleId="b2Vieta2">
    <w:name w:val="b2.Viñeta 2"/>
    <w:basedOn w:val="bVieta"/>
    <w:rsid w:val="00B46ECE"/>
    <w:pPr>
      <w:tabs>
        <w:tab w:val="num" w:pos="1440"/>
      </w:tabs>
      <w:ind w:left="1080" w:hanging="720"/>
    </w:pPr>
  </w:style>
  <w:style w:type="paragraph" w:styleId="Cita">
    <w:name w:val="Quote"/>
    <w:basedOn w:val="Textoindependiente"/>
    <w:link w:val="CitaCar"/>
    <w:qFormat/>
    <w:rsid w:val="00B46ECE"/>
    <w:pPr>
      <w:keepLines/>
      <w:pBdr>
        <w:left w:val="single" w:sz="36" w:space="3" w:color="808080"/>
        <w:bottom w:val="single" w:sz="48" w:space="3" w:color="FFFFFF"/>
      </w:pBdr>
      <w:spacing w:after="60" w:line="220" w:lineRule="atLeast"/>
      <w:ind w:left="1440" w:right="720"/>
      <w:jc w:val="left"/>
    </w:pPr>
    <w:rPr>
      <w:rFonts w:ascii="Times New Roman" w:hAnsi="Times New Roman"/>
      <w:i/>
      <w:sz w:val="20"/>
      <w:szCs w:val="20"/>
      <w:lang w:val="es-ES_tradnl"/>
    </w:rPr>
  </w:style>
  <w:style w:type="character" w:customStyle="1" w:styleId="CitaCar">
    <w:name w:val="Cita Car"/>
    <w:basedOn w:val="Fuentedeprrafopredeter"/>
    <w:link w:val="Cita"/>
    <w:rsid w:val="00B46ECE"/>
    <w:rPr>
      <w:i/>
      <w:lang w:val="es-ES_tradnl"/>
    </w:rPr>
  </w:style>
  <w:style w:type="paragraph" w:customStyle="1" w:styleId="EstiloTextoindependiente210ptIzquierda075cm">
    <w:name w:val="Estilo Texto independiente 2 + 10 pt Izquierda:  075 cm"/>
    <w:basedOn w:val="Textoindependiente2"/>
    <w:autoRedefine/>
    <w:rsid w:val="00B46ECE"/>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pacing w:after="240"/>
    </w:pPr>
    <w:rPr>
      <w:rFonts w:ascii="Arial" w:hAnsi="Arial" w:cs="Times New Roman"/>
      <w:sz w:val="20"/>
      <w:lang w:val="es-ES_tradnl" w:eastAsia="x-none"/>
    </w:rPr>
  </w:style>
  <w:style w:type="paragraph" w:customStyle="1" w:styleId="EstiloArial12ptJustificadoDerecha-05cm">
    <w:name w:val="Estilo Arial 12 pt Justificado Derecha:  -05 cm"/>
    <w:basedOn w:val="Normal"/>
    <w:autoRedefine/>
    <w:rsid w:val="00B46ECE"/>
    <w:pPr>
      <w:widowControl w:val="0"/>
      <w:autoSpaceDE w:val="0"/>
      <w:autoSpaceDN w:val="0"/>
      <w:adjustRightInd w:val="0"/>
      <w:spacing w:after="240"/>
      <w:ind w:right="-285"/>
    </w:pPr>
    <w:rPr>
      <w:sz w:val="20"/>
      <w:szCs w:val="20"/>
    </w:rPr>
  </w:style>
  <w:style w:type="paragraph" w:customStyle="1" w:styleId="EstiloTextoindependienteArial12ptDerecha-05cm1">
    <w:name w:val="Estilo Texto independiente + Arial 12 pt Derecha:  -05 cm1"/>
    <w:basedOn w:val="Textoindependiente"/>
    <w:autoRedefine/>
    <w:rsid w:val="00B46ECE"/>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360"/>
    </w:pPr>
    <w:rPr>
      <w:rFonts w:ascii="Times New Roman" w:hAnsi="Times New Roman"/>
      <w:sz w:val="24"/>
      <w:lang w:val="x-none" w:eastAsia="x-none"/>
    </w:rPr>
  </w:style>
  <w:style w:type="paragraph" w:customStyle="1" w:styleId="EstiloTextoindependienteArial12ptSangrafrancesa0cm">
    <w:name w:val="Estilo Texto independiente + Arial 12 pt Sangría francesa:  0 cm ..."/>
    <w:basedOn w:val="Textoindependiente"/>
    <w:autoRedefine/>
    <w:rsid w:val="00B46ECE"/>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240"/>
      <w:ind w:right="-285" w:hanging="1"/>
    </w:pPr>
    <w:rPr>
      <w:rFonts w:ascii="Times New Roman" w:hAnsi="Times New Roman"/>
      <w:sz w:val="24"/>
      <w:lang w:val="x-none" w:eastAsia="x-none"/>
    </w:rPr>
  </w:style>
  <w:style w:type="paragraph" w:customStyle="1" w:styleId="Titulogeneral0">
    <w:name w:val="Titulo general"/>
    <w:next w:val="Ttulo1"/>
    <w:rsid w:val="00B46ECE"/>
    <w:pPr>
      <w:jc w:val="center"/>
    </w:pPr>
    <w:rPr>
      <w:rFonts w:ascii="Arial" w:hAnsi="Arial"/>
      <w:b/>
      <w:caps/>
      <w:sz w:val="44"/>
      <w:szCs w:val="44"/>
    </w:rPr>
  </w:style>
  <w:style w:type="paragraph" w:customStyle="1" w:styleId="Guion20">
    <w:name w:val="Guion 2"/>
    <w:rsid w:val="00B46ECE"/>
    <w:pPr>
      <w:tabs>
        <w:tab w:val="num" w:pos="720"/>
      </w:tabs>
      <w:ind w:left="720" w:hanging="360"/>
    </w:pPr>
    <w:rPr>
      <w:rFonts w:ascii="Arial" w:hAnsi="Arial" w:cs="Arial"/>
    </w:rPr>
  </w:style>
  <w:style w:type="paragraph" w:customStyle="1" w:styleId="CM75">
    <w:name w:val="CM75"/>
    <w:basedOn w:val="Default"/>
    <w:next w:val="Default"/>
    <w:rsid w:val="00B46ECE"/>
    <w:rPr>
      <w:rFonts w:ascii="JDNJAB+TimesNewRoman" w:hAnsi="JDNJAB+TimesNewRoman" w:cs="Times New Roman"/>
      <w:color w:val="auto"/>
    </w:rPr>
  </w:style>
  <w:style w:type="paragraph" w:customStyle="1" w:styleId="CM1">
    <w:name w:val="CM1"/>
    <w:basedOn w:val="Default"/>
    <w:next w:val="Default"/>
    <w:rsid w:val="00B46ECE"/>
    <w:rPr>
      <w:rFonts w:ascii="JDNJAB+TimesNewRoman" w:hAnsi="JDNJAB+TimesNewRoman" w:cs="Times New Roman"/>
      <w:color w:val="auto"/>
    </w:rPr>
  </w:style>
  <w:style w:type="paragraph" w:customStyle="1" w:styleId="CM73">
    <w:name w:val="CM73"/>
    <w:basedOn w:val="Default"/>
    <w:next w:val="Default"/>
    <w:rsid w:val="00B46ECE"/>
    <w:rPr>
      <w:rFonts w:ascii="JDNJAB+TimesNewRoman" w:hAnsi="JDNJAB+TimesNewRoman" w:cs="Times New Roman"/>
      <w:color w:val="auto"/>
    </w:rPr>
  </w:style>
  <w:style w:type="paragraph" w:customStyle="1" w:styleId="CM40">
    <w:name w:val="CM40"/>
    <w:basedOn w:val="Default"/>
    <w:next w:val="Default"/>
    <w:rsid w:val="00B46ECE"/>
    <w:rPr>
      <w:rFonts w:ascii="JDNJAB+TimesNewRoman" w:hAnsi="JDNJAB+TimesNewRoman" w:cs="Times New Roman"/>
      <w:color w:val="auto"/>
    </w:rPr>
  </w:style>
  <w:style w:type="paragraph" w:customStyle="1" w:styleId="CM81">
    <w:name w:val="CM81"/>
    <w:basedOn w:val="Default"/>
    <w:next w:val="Default"/>
    <w:rsid w:val="00B46ECE"/>
    <w:rPr>
      <w:rFonts w:ascii="GILALO+TimesNewRoman" w:hAnsi="GILALO+TimesNewRoman" w:cs="Times New Roman"/>
      <w:color w:val="auto"/>
    </w:rPr>
  </w:style>
  <w:style w:type="paragraph" w:customStyle="1" w:styleId="CM64">
    <w:name w:val="CM64"/>
    <w:basedOn w:val="Default"/>
    <w:next w:val="Default"/>
    <w:rsid w:val="00B46ECE"/>
    <w:rPr>
      <w:rFonts w:ascii="GILALO+TimesNewRoman" w:hAnsi="GILALO+TimesNewRoman" w:cs="Times New Roman"/>
      <w:color w:val="auto"/>
    </w:rPr>
  </w:style>
  <w:style w:type="paragraph" w:customStyle="1" w:styleId="CM70">
    <w:name w:val="CM70"/>
    <w:basedOn w:val="Default"/>
    <w:next w:val="Default"/>
    <w:rsid w:val="00B46ECE"/>
    <w:rPr>
      <w:rFonts w:ascii="GILBEB+TimesNewRoman,Italic" w:hAnsi="GILBEB+TimesNewRoman,Italic" w:cs="Times New Roman"/>
      <w:color w:val="auto"/>
    </w:rPr>
  </w:style>
  <w:style w:type="paragraph" w:customStyle="1" w:styleId="CM72">
    <w:name w:val="CM72"/>
    <w:basedOn w:val="Default"/>
    <w:next w:val="Default"/>
    <w:rsid w:val="00B46ECE"/>
    <w:rPr>
      <w:rFonts w:ascii="GILBEB+TimesNewRoman,Italic" w:hAnsi="GILBEB+TimesNewRoman,Italic" w:cs="Times New Roman"/>
      <w:color w:val="auto"/>
    </w:rPr>
  </w:style>
  <w:style w:type="paragraph" w:customStyle="1" w:styleId="CM31">
    <w:name w:val="CM31"/>
    <w:basedOn w:val="Default"/>
    <w:next w:val="Default"/>
    <w:rsid w:val="00B46ECE"/>
    <w:pPr>
      <w:spacing w:line="266" w:lineRule="atLeast"/>
    </w:pPr>
    <w:rPr>
      <w:rFonts w:ascii="GILALO+TimesNewRoman" w:hAnsi="GILALO+TimesNewRoman" w:cs="Times New Roman"/>
      <w:color w:val="auto"/>
    </w:rPr>
  </w:style>
  <w:style w:type="paragraph" w:styleId="Sinespaciado">
    <w:name w:val="No Spacing"/>
    <w:link w:val="SinespaciadoCar"/>
    <w:qFormat/>
    <w:rsid w:val="00B46ECE"/>
    <w:rPr>
      <w:rFonts w:ascii="Calibri" w:hAnsi="Calibri"/>
      <w:sz w:val="22"/>
      <w:szCs w:val="22"/>
      <w:lang w:eastAsia="en-US"/>
    </w:rPr>
  </w:style>
  <w:style w:type="character" w:customStyle="1" w:styleId="SinespaciadoCar">
    <w:name w:val="Sin espaciado Car"/>
    <w:link w:val="Sinespaciado"/>
    <w:rsid w:val="00B46ECE"/>
    <w:rPr>
      <w:rFonts w:ascii="Calibri" w:hAnsi="Calibri"/>
      <w:sz w:val="22"/>
      <w:szCs w:val="22"/>
      <w:lang w:eastAsia="en-US"/>
    </w:rPr>
  </w:style>
  <w:style w:type="paragraph" w:customStyle="1" w:styleId="xl88">
    <w:name w:val="xl88"/>
    <w:basedOn w:val="Normal"/>
    <w:rsid w:val="00B46ECE"/>
    <w:pPr>
      <w:spacing w:before="100" w:beforeAutospacing="1" w:after="100" w:afterAutospacing="1"/>
      <w:jc w:val="left"/>
    </w:pPr>
    <w:rPr>
      <w:rFonts w:cs="Arial"/>
      <w:b/>
      <w:bCs/>
      <w:color w:val="333399"/>
      <w:sz w:val="16"/>
      <w:szCs w:val="16"/>
    </w:rPr>
  </w:style>
  <w:style w:type="paragraph" w:customStyle="1" w:styleId="xl89">
    <w:name w:val="xl89"/>
    <w:basedOn w:val="Normal"/>
    <w:rsid w:val="00B46ECE"/>
    <w:pPr>
      <w:pBdr>
        <w:top w:val="single" w:sz="4" w:space="0" w:color="333399"/>
        <w:left w:val="single" w:sz="4" w:space="0" w:color="333399"/>
      </w:pBdr>
      <w:shd w:val="clear" w:color="000000" w:fill="CCCCFF"/>
      <w:spacing w:before="100" w:beforeAutospacing="1" w:after="100" w:afterAutospacing="1"/>
      <w:jc w:val="left"/>
    </w:pPr>
    <w:rPr>
      <w:rFonts w:cs="Arial"/>
      <w:sz w:val="16"/>
      <w:szCs w:val="16"/>
    </w:rPr>
  </w:style>
  <w:style w:type="paragraph" w:customStyle="1" w:styleId="xl90">
    <w:name w:val="xl90"/>
    <w:basedOn w:val="Normal"/>
    <w:rsid w:val="00B46ECE"/>
    <w:pPr>
      <w:pBdr>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91">
    <w:name w:val="xl91"/>
    <w:basedOn w:val="Normal"/>
    <w:rsid w:val="00B46ECE"/>
    <w:pPr>
      <w:pBdr>
        <w:top w:val="single" w:sz="4" w:space="0" w:color="333399"/>
        <w:left w:val="single" w:sz="4" w:space="0" w:color="333399"/>
      </w:pBdr>
      <w:shd w:val="clear" w:color="000000" w:fill="CCCCFF"/>
      <w:spacing w:before="100" w:beforeAutospacing="1" w:after="100" w:afterAutospacing="1"/>
      <w:jc w:val="center"/>
    </w:pPr>
    <w:rPr>
      <w:rFonts w:cs="Arial"/>
      <w:sz w:val="16"/>
      <w:szCs w:val="16"/>
    </w:rPr>
  </w:style>
  <w:style w:type="paragraph" w:customStyle="1" w:styleId="xl92">
    <w:name w:val="xl92"/>
    <w:basedOn w:val="Normal"/>
    <w:rsid w:val="00B46ECE"/>
    <w:pPr>
      <w:pBdr>
        <w:top w:val="single" w:sz="4" w:space="0" w:color="333399"/>
      </w:pBdr>
      <w:shd w:val="clear" w:color="000000" w:fill="CCCCFF"/>
      <w:spacing w:before="100" w:beforeAutospacing="1" w:after="100" w:afterAutospacing="1"/>
      <w:jc w:val="center"/>
    </w:pPr>
    <w:rPr>
      <w:rFonts w:cs="Arial"/>
      <w:sz w:val="16"/>
      <w:szCs w:val="16"/>
    </w:rPr>
  </w:style>
  <w:style w:type="paragraph" w:customStyle="1" w:styleId="xl93">
    <w:name w:val="xl93"/>
    <w:basedOn w:val="Normal"/>
    <w:rsid w:val="00B46ECE"/>
    <w:pPr>
      <w:pBdr>
        <w:top w:val="single" w:sz="4" w:space="0" w:color="333399"/>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94">
    <w:name w:val="xl94"/>
    <w:basedOn w:val="Normal"/>
    <w:rsid w:val="00B46ECE"/>
    <w:pPr>
      <w:shd w:val="clear" w:color="000000" w:fill="CCCCFF"/>
      <w:spacing w:before="100" w:beforeAutospacing="1" w:after="100" w:afterAutospacing="1"/>
      <w:jc w:val="center"/>
    </w:pPr>
    <w:rPr>
      <w:rFonts w:cs="Arial"/>
      <w:sz w:val="16"/>
      <w:szCs w:val="16"/>
    </w:rPr>
  </w:style>
  <w:style w:type="paragraph" w:customStyle="1" w:styleId="xl95">
    <w:name w:val="xl95"/>
    <w:basedOn w:val="Normal"/>
    <w:rsid w:val="00B46ECE"/>
    <w:pPr>
      <w:pBdr>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96">
    <w:name w:val="xl96"/>
    <w:basedOn w:val="Normal"/>
    <w:rsid w:val="00B46ECE"/>
    <w:pPr>
      <w:shd w:val="clear" w:color="000000" w:fill="CCCCFF"/>
      <w:spacing w:before="100" w:beforeAutospacing="1" w:after="100" w:afterAutospacing="1"/>
      <w:jc w:val="center"/>
    </w:pPr>
    <w:rPr>
      <w:rFonts w:cs="Arial"/>
      <w:b/>
      <w:bCs/>
      <w:sz w:val="16"/>
      <w:szCs w:val="16"/>
    </w:rPr>
  </w:style>
  <w:style w:type="paragraph" w:customStyle="1" w:styleId="xl97">
    <w:name w:val="xl97"/>
    <w:basedOn w:val="Normal"/>
    <w:rsid w:val="00B46ECE"/>
    <w:pPr>
      <w:pBdr>
        <w:right w:val="single" w:sz="4" w:space="0" w:color="333399"/>
      </w:pBdr>
      <w:shd w:val="clear" w:color="000000" w:fill="CCCCFF"/>
      <w:spacing w:before="100" w:beforeAutospacing="1" w:after="100" w:afterAutospacing="1"/>
      <w:jc w:val="center"/>
    </w:pPr>
    <w:rPr>
      <w:rFonts w:cs="Arial"/>
      <w:b/>
      <w:bCs/>
      <w:sz w:val="16"/>
      <w:szCs w:val="16"/>
    </w:rPr>
  </w:style>
  <w:style w:type="paragraph" w:customStyle="1" w:styleId="xl98">
    <w:name w:val="xl98"/>
    <w:basedOn w:val="Normal"/>
    <w:rsid w:val="00B46ECE"/>
    <w:pPr>
      <w:pBdr>
        <w:top w:val="single" w:sz="4" w:space="0" w:color="333399"/>
        <w:left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99">
    <w:name w:val="xl99"/>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0">
    <w:name w:val="xl100"/>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1">
    <w:name w:val="xl101"/>
    <w:basedOn w:val="Normal"/>
    <w:rsid w:val="00B46ECE"/>
    <w:pPr>
      <w:pBdr>
        <w:top w:val="single" w:sz="4" w:space="0" w:color="333399"/>
        <w:bottom w:val="single" w:sz="4" w:space="0" w:color="CCCCFF"/>
      </w:pBdr>
      <w:spacing w:before="100" w:beforeAutospacing="1" w:after="100" w:afterAutospacing="1"/>
      <w:jc w:val="left"/>
    </w:pPr>
    <w:rPr>
      <w:rFonts w:cs="Arial"/>
      <w:b/>
      <w:bCs/>
      <w:sz w:val="16"/>
      <w:szCs w:val="16"/>
    </w:rPr>
  </w:style>
  <w:style w:type="paragraph" w:customStyle="1" w:styleId="xl102">
    <w:name w:val="xl102"/>
    <w:basedOn w:val="Normal"/>
    <w:rsid w:val="00B46ECE"/>
    <w:pPr>
      <w:pBdr>
        <w:top w:val="single" w:sz="4" w:space="0" w:color="333399"/>
        <w:bottom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03">
    <w:name w:val="xl103"/>
    <w:basedOn w:val="Normal"/>
    <w:rsid w:val="00B46ECE"/>
    <w:pPr>
      <w:pBdr>
        <w:top w:val="single" w:sz="4" w:space="0" w:color="CCCCFF"/>
        <w:left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04">
    <w:name w:val="xl104"/>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05">
    <w:name w:val="xl105"/>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06">
    <w:name w:val="xl106"/>
    <w:basedOn w:val="Normal"/>
    <w:rsid w:val="00B46ECE"/>
    <w:pPr>
      <w:pBdr>
        <w:top w:val="single" w:sz="4" w:space="0" w:color="CCCCFF"/>
        <w:bottom w:val="single" w:sz="4" w:space="0" w:color="CCCCFF"/>
      </w:pBdr>
      <w:spacing w:before="100" w:beforeAutospacing="1" w:after="100" w:afterAutospacing="1"/>
      <w:jc w:val="left"/>
    </w:pPr>
    <w:rPr>
      <w:rFonts w:cs="Arial"/>
      <w:b/>
      <w:bCs/>
      <w:sz w:val="16"/>
      <w:szCs w:val="16"/>
    </w:rPr>
  </w:style>
  <w:style w:type="paragraph" w:customStyle="1" w:styleId="xl107">
    <w:name w:val="xl107"/>
    <w:basedOn w:val="Normal"/>
    <w:rsid w:val="00B46ECE"/>
    <w:pPr>
      <w:pBdr>
        <w:top w:val="single" w:sz="4" w:space="0" w:color="CCCCFF"/>
        <w:bottom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08">
    <w:name w:val="xl108"/>
    <w:basedOn w:val="Normal"/>
    <w:rsid w:val="00B46ECE"/>
    <w:pPr>
      <w:pBdr>
        <w:top w:val="single" w:sz="4" w:space="0" w:color="CCCCFF"/>
        <w:left w:val="single" w:sz="4" w:space="0" w:color="333399"/>
        <w:bottom w:val="single" w:sz="4" w:space="0" w:color="333399"/>
      </w:pBdr>
      <w:spacing w:before="100" w:beforeAutospacing="1" w:after="100" w:afterAutospacing="1"/>
      <w:jc w:val="left"/>
    </w:pPr>
    <w:rPr>
      <w:rFonts w:cs="Arial"/>
      <w:sz w:val="16"/>
      <w:szCs w:val="16"/>
    </w:rPr>
  </w:style>
  <w:style w:type="paragraph" w:customStyle="1" w:styleId="xl109">
    <w:name w:val="xl109"/>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10">
    <w:name w:val="xl110"/>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11">
    <w:name w:val="xl111"/>
    <w:basedOn w:val="Normal"/>
    <w:rsid w:val="00B46ECE"/>
    <w:pPr>
      <w:pBdr>
        <w:top w:val="single" w:sz="4" w:space="0" w:color="CCCCFF"/>
        <w:bottom w:val="single" w:sz="4" w:space="0" w:color="333399"/>
      </w:pBdr>
      <w:spacing w:before="100" w:beforeAutospacing="1" w:after="100" w:afterAutospacing="1"/>
      <w:jc w:val="left"/>
    </w:pPr>
    <w:rPr>
      <w:rFonts w:cs="Arial"/>
      <w:b/>
      <w:bCs/>
      <w:sz w:val="16"/>
      <w:szCs w:val="16"/>
    </w:rPr>
  </w:style>
  <w:style w:type="paragraph" w:customStyle="1" w:styleId="xl112">
    <w:name w:val="xl112"/>
    <w:basedOn w:val="Normal"/>
    <w:rsid w:val="00B46ECE"/>
    <w:pPr>
      <w:pBdr>
        <w:top w:val="single" w:sz="4" w:space="0" w:color="CCCCFF"/>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13">
    <w:name w:val="xl113"/>
    <w:basedOn w:val="Normal"/>
    <w:rsid w:val="00B46ECE"/>
    <w:pPr>
      <w:pBdr>
        <w:top w:val="single" w:sz="4" w:space="0" w:color="333399"/>
        <w:bottom w:val="single" w:sz="4" w:space="0" w:color="CCCCFF"/>
      </w:pBdr>
      <w:spacing w:before="100" w:beforeAutospacing="1" w:after="100" w:afterAutospacing="1"/>
      <w:jc w:val="left"/>
    </w:pPr>
    <w:rPr>
      <w:rFonts w:cs="Arial"/>
      <w:b/>
      <w:bCs/>
      <w:color w:val="333399"/>
      <w:sz w:val="16"/>
      <w:szCs w:val="16"/>
    </w:rPr>
  </w:style>
  <w:style w:type="paragraph" w:customStyle="1" w:styleId="xl114">
    <w:name w:val="xl114"/>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15">
    <w:name w:val="xl115"/>
    <w:basedOn w:val="Normal"/>
    <w:rsid w:val="00B46ECE"/>
    <w:pPr>
      <w:pBdr>
        <w:top w:val="single" w:sz="4" w:space="0" w:color="CCCCFF"/>
        <w:bottom w:val="single" w:sz="4" w:space="0" w:color="333399"/>
      </w:pBdr>
      <w:spacing w:before="100" w:beforeAutospacing="1" w:after="100" w:afterAutospacing="1"/>
      <w:jc w:val="left"/>
    </w:pPr>
    <w:rPr>
      <w:rFonts w:cs="Arial"/>
      <w:b/>
      <w:bCs/>
      <w:color w:val="333399"/>
      <w:sz w:val="16"/>
      <w:szCs w:val="16"/>
    </w:rPr>
  </w:style>
  <w:style w:type="paragraph" w:customStyle="1" w:styleId="xl116">
    <w:name w:val="xl116"/>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17">
    <w:name w:val="xl117"/>
    <w:basedOn w:val="Normal"/>
    <w:rsid w:val="00B46ECE"/>
    <w:pPr>
      <w:pBdr>
        <w:top w:val="single" w:sz="4" w:space="0" w:color="CCCCFF"/>
        <w:bottom w:val="single" w:sz="4" w:space="0" w:color="333399"/>
      </w:pBdr>
      <w:spacing w:before="100" w:beforeAutospacing="1" w:after="100" w:afterAutospacing="1"/>
      <w:jc w:val="left"/>
    </w:pPr>
    <w:rPr>
      <w:rFonts w:cs="Arial"/>
      <w:b/>
      <w:bCs/>
      <w:color w:val="333399"/>
      <w:sz w:val="16"/>
      <w:szCs w:val="16"/>
    </w:rPr>
  </w:style>
  <w:style w:type="paragraph" w:customStyle="1" w:styleId="xl118">
    <w:name w:val="xl118"/>
    <w:basedOn w:val="Normal"/>
    <w:rsid w:val="00B46ECE"/>
    <w:pPr>
      <w:pBdr>
        <w:left w:val="single" w:sz="4" w:space="0" w:color="333399"/>
      </w:pBdr>
      <w:shd w:val="clear" w:color="000000" w:fill="CCCCFF"/>
      <w:spacing w:before="100" w:beforeAutospacing="1" w:after="100" w:afterAutospacing="1"/>
      <w:jc w:val="center"/>
    </w:pPr>
    <w:rPr>
      <w:rFonts w:cs="Arial"/>
      <w:sz w:val="16"/>
      <w:szCs w:val="16"/>
    </w:rPr>
  </w:style>
  <w:style w:type="paragraph" w:customStyle="1" w:styleId="xl119">
    <w:name w:val="xl119"/>
    <w:basedOn w:val="Normal"/>
    <w:rsid w:val="00B46ECE"/>
    <w:pPr>
      <w:pBdr>
        <w:left w:val="single" w:sz="4" w:space="0" w:color="333399"/>
        <w:bottom w:val="single" w:sz="4" w:space="0" w:color="333399"/>
      </w:pBdr>
      <w:shd w:val="clear" w:color="000000" w:fill="CCCCFF"/>
      <w:spacing w:before="100" w:beforeAutospacing="1" w:after="100" w:afterAutospacing="1"/>
      <w:jc w:val="center"/>
    </w:pPr>
    <w:rPr>
      <w:rFonts w:cs="Arial"/>
      <w:sz w:val="16"/>
      <w:szCs w:val="16"/>
    </w:rPr>
  </w:style>
  <w:style w:type="paragraph" w:customStyle="1" w:styleId="xl120">
    <w:name w:val="xl120"/>
    <w:basedOn w:val="Normal"/>
    <w:rsid w:val="00B46ECE"/>
    <w:pPr>
      <w:pBdr>
        <w:bottom w:val="single" w:sz="4" w:space="0" w:color="333399"/>
      </w:pBdr>
      <w:shd w:val="clear" w:color="000000" w:fill="CCCCFF"/>
      <w:spacing w:before="100" w:beforeAutospacing="1" w:after="100" w:afterAutospacing="1"/>
      <w:jc w:val="center"/>
    </w:pPr>
    <w:rPr>
      <w:rFonts w:cs="Arial"/>
      <w:sz w:val="16"/>
      <w:szCs w:val="16"/>
    </w:rPr>
  </w:style>
  <w:style w:type="paragraph" w:customStyle="1" w:styleId="xl121">
    <w:name w:val="xl121"/>
    <w:basedOn w:val="Normal"/>
    <w:rsid w:val="00B46ECE"/>
    <w:pPr>
      <w:pBdr>
        <w:bottom w:val="single" w:sz="4" w:space="0" w:color="333399"/>
        <w:right w:val="single" w:sz="4" w:space="0" w:color="333399"/>
      </w:pBdr>
      <w:shd w:val="clear" w:color="000000" w:fill="CCCCFF"/>
      <w:spacing w:before="100" w:beforeAutospacing="1" w:after="100" w:afterAutospacing="1"/>
      <w:jc w:val="center"/>
    </w:pPr>
    <w:rPr>
      <w:rFonts w:cs="Arial"/>
      <w:sz w:val="16"/>
      <w:szCs w:val="16"/>
    </w:rPr>
  </w:style>
  <w:style w:type="paragraph" w:customStyle="1" w:styleId="xl122">
    <w:name w:val="xl122"/>
    <w:basedOn w:val="Normal"/>
    <w:rsid w:val="00B46ECE"/>
    <w:pPr>
      <w:pBdr>
        <w:top w:val="single" w:sz="4" w:space="0" w:color="333399"/>
        <w:left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23">
    <w:name w:val="xl123"/>
    <w:basedOn w:val="Normal"/>
    <w:rsid w:val="00B46ECE"/>
    <w:pPr>
      <w:pBdr>
        <w:top w:val="single" w:sz="4" w:space="0" w:color="333399"/>
        <w:bottom w:val="single" w:sz="4" w:space="0" w:color="CCCCFF"/>
        <w:right w:val="single" w:sz="4" w:space="0" w:color="CCCCFF"/>
      </w:pBdr>
      <w:spacing w:before="100" w:beforeAutospacing="1" w:after="100" w:afterAutospacing="1"/>
      <w:jc w:val="left"/>
    </w:pPr>
    <w:rPr>
      <w:rFonts w:cs="Arial"/>
      <w:sz w:val="16"/>
      <w:szCs w:val="16"/>
    </w:rPr>
  </w:style>
  <w:style w:type="paragraph" w:customStyle="1" w:styleId="xl124">
    <w:name w:val="xl124"/>
    <w:basedOn w:val="Normal"/>
    <w:rsid w:val="00B46ECE"/>
    <w:pPr>
      <w:pBdr>
        <w:top w:val="single" w:sz="4" w:space="0" w:color="CCCCFF"/>
        <w:left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25">
    <w:name w:val="xl125"/>
    <w:basedOn w:val="Normal"/>
    <w:rsid w:val="00B46ECE"/>
    <w:pPr>
      <w:pBdr>
        <w:top w:val="single" w:sz="4" w:space="0" w:color="CCCCFF"/>
        <w:bottom w:val="single" w:sz="4" w:space="0" w:color="CCCCFF"/>
        <w:right w:val="single" w:sz="4" w:space="0" w:color="CCCCFF"/>
      </w:pBdr>
      <w:spacing w:before="100" w:beforeAutospacing="1" w:after="100" w:afterAutospacing="1"/>
      <w:jc w:val="left"/>
    </w:pPr>
    <w:rPr>
      <w:rFonts w:cs="Arial"/>
      <w:sz w:val="16"/>
      <w:szCs w:val="16"/>
    </w:rPr>
  </w:style>
  <w:style w:type="paragraph" w:customStyle="1" w:styleId="xl126">
    <w:name w:val="xl126"/>
    <w:basedOn w:val="Normal"/>
    <w:rsid w:val="00B46ECE"/>
    <w:pPr>
      <w:pBdr>
        <w:top w:val="single" w:sz="4" w:space="0" w:color="CCCCFF"/>
        <w:left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27">
    <w:name w:val="xl127"/>
    <w:basedOn w:val="Normal"/>
    <w:rsid w:val="00B46ECE"/>
    <w:pPr>
      <w:pBdr>
        <w:top w:val="single" w:sz="4" w:space="0" w:color="CCCCFF"/>
        <w:bottom w:val="single" w:sz="4" w:space="0" w:color="333399"/>
        <w:right w:val="single" w:sz="4" w:space="0" w:color="CCCCFF"/>
      </w:pBdr>
      <w:spacing w:before="100" w:beforeAutospacing="1" w:after="100" w:afterAutospacing="1"/>
      <w:jc w:val="left"/>
    </w:pPr>
    <w:rPr>
      <w:rFonts w:cs="Arial"/>
      <w:sz w:val="16"/>
      <w:szCs w:val="16"/>
    </w:rPr>
  </w:style>
  <w:style w:type="paragraph" w:customStyle="1" w:styleId="xl128">
    <w:name w:val="xl128"/>
    <w:basedOn w:val="Normal"/>
    <w:rsid w:val="00B46ECE"/>
    <w:pPr>
      <w:pBdr>
        <w:top w:val="single" w:sz="4" w:space="0" w:color="auto"/>
        <w:left w:val="single" w:sz="4" w:space="0" w:color="auto"/>
      </w:pBdr>
      <w:shd w:val="clear" w:color="000000" w:fill="CCCCFF"/>
      <w:spacing w:before="100" w:beforeAutospacing="1" w:after="100" w:afterAutospacing="1"/>
      <w:jc w:val="left"/>
    </w:pPr>
    <w:rPr>
      <w:rFonts w:cs="Arial"/>
      <w:sz w:val="16"/>
      <w:szCs w:val="16"/>
    </w:rPr>
  </w:style>
  <w:style w:type="paragraph" w:customStyle="1" w:styleId="xl129">
    <w:name w:val="xl129"/>
    <w:basedOn w:val="Normal"/>
    <w:rsid w:val="00B46ECE"/>
    <w:pPr>
      <w:pBdr>
        <w:top w:val="single" w:sz="4" w:space="0" w:color="auto"/>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0">
    <w:name w:val="xl130"/>
    <w:basedOn w:val="Normal"/>
    <w:rsid w:val="00B46ECE"/>
    <w:pPr>
      <w:pBdr>
        <w:left w:val="single" w:sz="4" w:space="0" w:color="auto"/>
      </w:pBdr>
      <w:shd w:val="clear" w:color="000000" w:fill="CCCCFF"/>
      <w:spacing w:before="100" w:beforeAutospacing="1" w:after="100" w:afterAutospacing="1"/>
      <w:jc w:val="left"/>
    </w:pPr>
    <w:rPr>
      <w:rFonts w:cs="Arial"/>
      <w:sz w:val="16"/>
      <w:szCs w:val="16"/>
    </w:rPr>
  </w:style>
  <w:style w:type="paragraph" w:customStyle="1" w:styleId="xl131">
    <w:name w:val="xl131"/>
    <w:basedOn w:val="Normal"/>
    <w:rsid w:val="00B46ECE"/>
    <w:pPr>
      <w:pBdr>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2">
    <w:name w:val="xl132"/>
    <w:basedOn w:val="Normal"/>
    <w:rsid w:val="00B46ECE"/>
    <w:pPr>
      <w:pBdr>
        <w:left w:val="single" w:sz="4" w:space="0" w:color="auto"/>
        <w:bottom w:val="single" w:sz="4" w:space="0" w:color="auto"/>
      </w:pBdr>
      <w:shd w:val="clear" w:color="000000" w:fill="CCCCFF"/>
      <w:spacing w:before="100" w:beforeAutospacing="1" w:after="100" w:afterAutospacing="1"/>
      <w:jc w:val="left"/>
    </w:pPr>
    <w:rPr>
      <w:rFonts w:cs="Arial"/>
      <w:sz w:val="16"/>
      <w:szCs w:val="16"/>
    </w:rPr>
  </w:style>
  <w:style w:type="paragraph" w:customStyle="1" w:styleId="xl133">
    <w:name w:val="xl133"/>
    <w:basedOn w:val="Normal"/>
    <w:rsid w:val="00B46ECE"/>
    <w:pPr>
      <w:pBdr>
        <w:bottom w:val="single" w:sz="4" w:space="0" w:color="auto"/>
        <w:right w:val="single" w:sz="4" w:space="0" w:color="auto"/>
      </w:pBdr>
      <w:shd w:val="clear" w:color="000000" w:fill="CCCCFF"/>
      <w:spacing w:before="100" w:beforeAutospacing="1" w:after="100" w:afterAutospacing="1"/>
      <w:jc w:val="left"/>
    </w:pPr>
    <w:rPr>
      <w:rFonts w:cs="Arial"/>
      <w:sz w:val="16"/>
      <w:szCs w:val="16"/>
    </w:rPr>
  </w:style>
  <w:style w:type="paragraph" w:customStyle="1" w:styleId="xl134">
    <w:name w:val="xl134"/>
    <w:basedOn w:val="Normal"/>
    <w:rsid w:val="00B46ECE"/>
    <w:pPr>
      <w:pBdr>
        <w:top w:val="single" w:sz="4" w:space="0" w:color="99CCFF"/>
        <w:left w:val="single" w:sz="4" w:space="0" w:color="99CCFF"/>
      </w:pBdr>
      <w:shd w:val="clear" w:color="000000" w:fill="CCCCFF"/>
      <w:spacing w:before="100" w:beforeAutospacing="1" w:after="100" w:afterAutospacing="1"/>
      <w:jc w:val="left"/>
    </w:pPr>
    <w:rPr>
      <w:rFonts w:cs="Arial"/>
      <w:b/>
      <w:bCs/>
      <w:sz w:val="16"/>
      <w:szCs w:val="16"/>
    </w:rPr>
  </w:style>
  <w:style w:type="paragraph" w:customStyle="1" w:styleId="xl135">
    <w:name w:val="xl135"/>
    <w:basedOn w:val="Normal"/>
    <w:rsid w:val="00B46ECE"/>
    <w:pPr>
      <w:pBdr>
        <w:top w:val="single" w:sz="4" w:space="0" w:color="99CCFF"/>
      </w:pBdr>
      <w:shd w:val="clear" w:color="000000" w:fill="CCCCFF"/>
      <w:spacing w:before="100" w:beforeAutospacing="1" w:after="100" w:afterAutospacing="1"/>
      <w:jc w:val="left"/>
    </w:pPr>
    <w:rPr>
      <w:rFonts w:cs="Arial"/>
      <w:sz w:val="16"/>
      <w:szCs w:val="16"/>
    </w:rPr>
  </w:style>
  <w:style w:type="paragraph" w:customStyle="1" w:styleId="xl136">
    <w:name w:val="xl136"/>
    <w:basedOn w:val="Normal"/>
    <w:rsid w:val="00B46ECE"/>
    <w:pPr>
      <w:pBdr>
        <w:top w:val="single" w:sz="4" w:space="0" w:color="99CCFF"/>
        <w:right w:val="single" w:sz="4" w:space="0" w:color="99CCFF"/>
      </w:pBdr>
      <w:shd w:val="clear" w:color="000000" w:fill="CCCCFF"/>
      <w:spacing w:before="100" w:beforeAutospacing="1" w:after="100" w:afterAutospacing="1"/>
      <w:jc w:val="left"/>
    </w:pPr>
    <w:rPr>
      <w:rFonts w:cs="Arial"/>
      <w:b/>
      <w:bCs/>
      <w:sz w:val="16"/>
      <w:szCs w:val="16"/>
    </w:rPr>
  </w:style>
  <w:style w:type="paragraph" w:customStyle="1" w:styleId="xl137">
    <w:name w:val="xl137"/>
    <w:basedOn w:val="Normal"/>
    <w:rsid w:val="00B46ECE"/>
    <w:pPr>
      <w:pBdr>
        <w:left w:val="single" w:sz="4" w:space="0" w:color="99CCFF"/>
      </w:pBdr>
      <w:shd w:val="clear" w:color="000000" w:fill="CCCCFF"/>
      <w:spacing w:before="100" w:beforeAutospacing="1" w:after="100" w:afterAutospacing="1"/>
      <w:jc w:val="left"/>
    </w:pPr>
    <w:rPr>
      <w:rFonts w:cs="Arial"/>
      <w:sz w:val="16"/>
      <w:szCs w:val="16"/>
    </w:rPr>
  </w:style>
  <w:style w:type="paragraph" w:customStyle="1" w:styleId="xl138">
    <w:name w:val="xl138"/>
    <w:basedOn w:val="Normal"/>
    <w:rsid w:val="00B46ECE"/>
    <w:pPr>
      <w:pBdr>
        <w:right w:val="single" w:sz="4" w:space="0" w:color="99CCFF"/>
      </w:pBdr>
      <w:shd w:val="clear" w:color="000000" w:fill="CCCCFF"/>
      <w:spacing w:before="100" w:beforeAutospacing="1" w:after="100" w:afterAutospacing="1"/>
      <w:jc w:val="left"/>
    </w:pPr>
    <w:rPr>
      <w:rFonts w:cs="Arial"/>
      <w:sz w:val="16"/>
      <w:szCs w:val="16"/>
    </w:rPr>
  </w:style>
  <w:style w:type="paragraph" w:customStyle="1" w:styleId="xl139">
    <w:name w:val="xl139"/>
    <w:basedOn w:val="Normal"/>
    <w:rsid w:val="00B46ECE"/>
    <w:pPr>
      <w:pBdr>
        <w:left w:val="single" w:sz="4" w:space="0" w:color="99CCFF"/>
      </w:pBdr>
      <w:shd w:val="clear" w:color="000000" w:fill="CCCCFF"/>
      <w:spacing w:before="100" w:beforeAutospacing="1" w:after="100" w:afterAutospacing="1"/>
      <w:jc w:val="right"/>
    </w:pPr>
    <w:rPr>
      <w:rFonts w:cs="Arial"/>
      <w:sz w:val="16"/>
      <w:szCs w:val="16"/>
    </w:rPr>
  </w:style>
  <w:style w:type="paragraph" w:customStyle="1" w:styleId="xl140">
    <w:name w:val="xl140"/>
    <w:basedOn w:val="Normal"/>
    <w:rsid w:val="00B46ECE"/>
    <w:pPr>
      <w:pBdr>
        <w:left w:val="single" w:sz="4" w:space="0" w:color="99CCFF"/>
        <w:bottom w:val="single" w:sz="4" w:space="0" w:color="99CCFF"/>
      </w:pBdr>
      <w:shd w:val="clear" w:color="000000" w:fill="CCCCFF"/>
      <w:spacing w:before="100" w:beforeAutospacing="1" w:after="100" w:afterAutospacing="1"/>
      <w:jc w:val="left"/>
    </w:pPr>
    <w:rPr>
      <w:rFonts w:cs="Arial"/>
      <w:sz w:val="16"/>
      <w:szCs w:val="16"/>
    </w:rPr>
  </w:style>
  <w:style w:type="paragraph" w:customStyle="1" w:styleId="xl141">
    <w:name w:val="xl141"/>
    <w:basedOn w:val="Normal"/>
    <w:rsid w:val="00B46ECE"/>
    <w:pPr>
      <w:pBdr>
        <w:bottom w:val="single" w:sz="4" w:space="0" w:color="99CCFF"/>
      </w:pBdr>
      <w:shd w:val="clear" w:color="000000" w:fill="CCCCFF"/>
      <w:spacing w:before="100" w:beforeAutospacing="1" w:after="100" w:afterAutospacing="1"/>
      <w:jc w:val="left"/>
    </w:pPr>
    <w:rPr>
      <w:rFonts w:cs="Arial"/>
      <w:sz w:val="16"/>
      <w:szCs w:val="16"/>
    </w:rPr>
  </w:style>
  <w:style w:type="paragraph" w:customStyle="1" w:styleId="xl142">
    <w:name w:val="xl142"/>
    <w:basedOn w:val="Normal"/>
    <w:rsid w:val="00B46ECE"/>
    <w:pPr>
      <w:pBdr>
        <w:bottom w:val="single" w:sz="4" w:space="0" w:color="99CCFF"/>
        <w:right w:val="single" w:sz="4" w:space="0" w:color="99CCFF"/>
      </w:pBdr>
      <w:shd w:val="clear" w:color="000000" w:fill="CCCCFF"/>
      <w:spacing w:before="100" w:beforeAutospacing="1" w:after="100" w:afterAutospacing="1"/>
      <w:jc w:val="left"/>
    </w:pPr>
    <w:rPr>
      <w:rFonts w:cs="Arial"/>
      <w:sz w:val="16"/>
      <w:szCs w:val="16"/>
    </w:rPr>
  </w:style>
  <w:style w:type="paragraph" w:customStyle="1" w:styleId="xl143">
    <w:name w:val="xl143"/>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44">
    <w:name w:val="xl144"/>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45">
    <w:name w:val="xl145"/>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46">
    <w:name w:val="xl146"/>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47">
    <w:name w:val="xl147"/>
    <w:basedOn w:val="Normal"/>
    <w:rsid w:val="00B46ECE"/>
    <w:pPr>
      <w:pBdr>
        <w:top w:val="single" w:sz="4" w:space="0" w:color="CCCCFF"/>
      </w:pBdr>
      <w:spacing w:before="100" w:beforeAutospacing="1" w:after="100" w:afterAutospacing="1"/>
      <w:jc w:val="left"/>
    </w:pPr>
    <w:rPr>
      <w:rFonts w:cs="Arial"/>
      <w:sz w:val="16"/>
      <w:szCs w:val="16"/>
    </w:rPr>
  </w:style>
  <w:style w:type="paragraph" w:customStyle="1" w:styleId="xl148">
    <w:name w:val="xl148"/>
    <w:basedOn w:val="Normal"/>
    <w:rsid w:val="00B46ECE"/>
    <w:pPr>
      <w:pBdr>
        <w:top w:val="single" w:sz="4" w:space="0" w:color="CCCCFF"/>
      </w:pBdr>
      <w:spacing w:before="100" w:beforeAutospacing="1" w:after="100" w:afterAutospacing="1"/>
      <w:jc w:val="left"/>
    </w:pPr>
    <w:rPr>
      <w:rFonts w:cs="Arial"/>
      <w:b/>
      <w:bCs/>
      <w:sz w:val="16"/>
      <w:szCs w:val="16"/>
    </w:rPr>
  </w:style>
  <w:style w:type="paragraph" w:customStyle="1" w:styleId="xl149">
    <w:name w:val="xl149"/>
    <w:basedOn w:val="Normal"/>
    <w:rsid w:val="00B46ECE"/>
    <w:pPr>
      <w:pBdr>
        <w:top w:val="single" w:sz="4" w:space="0" w:color="CCCCFF"/>
        <w:right w:val="single" w:sz="4" w:space="0" w:color="333399"/>
      </w:pBdr>
      <w:spacing w:before="100" w:beforeAutospacing="1" w:after="100" w:afterAutospacing="1"/>
      <w:jc w:val="left"/>
    </w:pPr>
    <w:rPr>
      <w:rFonts w:cs="Arial"/>
      <w:b/>
      <w:bCs/>
      <w:sz w:val="16"/>
      <w:szCs w:val="16"/>
    </w:rPr>
  </w:style>
  <w:style w:type="paragraph" w:customStyle="1" w:styleId="xl150">
    <w:name w:val="xl150"/>
    <w:basedOn w:val="Normal"/>
    <w:rsid w:val="00B46ECE"/>
    <w:pPr>
      <w:pBdr>
        <w:top w:val="single" w:sz="4" w:space="0" w:color="333399"/>
        <w:bottom w:val="single" w:sz="4" w:space="0" w:color="333399"/>
      </w:pBdr>
      <w:spacing w:before="100" w:beforeAutospacing="1" w:after="100" w:afterAutospacing="1"/>
      <w:jc w:val="left"/>
    </w:pPr>
    <w:rPr>
      <w:rFonts w:cs="Arial"/>
      <w:b/>
      <w:bCs/>
      <w:sz w:val="16"/>
      <w:szCs w:val="16"/>
    </w:rPr>
  </w:style>
  <w:style w:type="paragraph" w:customStyle="1" w:styleId="xl151">
    <w:name w:val="xl151"/>
    <w:basedOn w:val="Normal"/>
    <w:rsid w:val="00B46ECE"/>
    <w:pPr>
      <w:pBdr>
        <w:top w:val="single" w:sz="4" w:space="0" w:color="333399"/>
        <w:left w:val="single" w:sz="4" w:space="0" w:color="333399"/>
        <w:bottom w:val="single" w:sz="4" w:space="0" w:color="333399"/>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152">
    <w:name w:val="xl152"/>
    <w:basedOn w:val="Normal"/>
    <w:rsid w:val="00B46ECE"/>
    <w:pPr>
      <w:pBdr>
        <w:top w:val="single" w:sz="4" w:space="0" w:color="333399"/>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53">
    <w:name w:val="xl153"/>
    <w:basedOn w:val="Normal"/>
    <w:rsid w:val="00B46ECE"/>
    <w:pPr>
      <w:pBdr>
        <w:left w:val="single" w:sz="4" w:space="0" w:color="333399"/>
        <w:bottom w:val="single" w:sz="4" w:space="0" w:color="333399"/>
        <w:right w:val="single" w:sz="4" w:space="0" w:color="333399"/>
      </w:pBdr>
      <w:shd w:val="clear" w:color="000000" w:fill="CCCCFF"/>
      <w:spacing w:before="100" w:beforeAutospacing="1" w:after="100" w:afterAutospacing="1"/>
      <w:jc w:val="left"/>
    </w:pPr>
    <w:rPr>
      <w:rFonts w:cs="Arial"/>
      <w:sz w:val="16"/>
      <w:szCs w:val="16"/>
    </w:rPr>
  </w:style>
  <w:style w:type="paragraph" w:customStyle="1" w:styleId="xl154">
    <w:name w:val="xl154"/>
    <w:basedOn w:val="Normal"/>
    <w:rsid w:val="00B46ECE"/>
    <w:pPr>
      <w:pBdr>
        <w:bottom w:val="single" w:sz="4" w:space="0" w:color="333399"/>
      </w:pBdr>
      <w:spacing w:before="100" w:beforeAutospacing="1" w:after="100" w:afterAutospacing="1"/>
      <w:jc w:val="left"/>
    </w:pPr>
    <w:rPr>
      <w:rFonts w:cs="Arial"/>
      <w:b/>
      <w:bCs/>
      <w:sz w:val="16"/>
      <w:szCs w:val="16"/>
    </w:rPr>
  </w:style>
  <w:style w:type="paragraph" w:customStyle="1" w:styleId="xl155">
    <w:name w:val="xl155"/>
    <w:basedOn w:val="Normal"/>
    <w:rsid w:val="00B46ECE"/>
    <w:pPr>
      <w:pBdr>
        <w:bottom w:val="single" w:sz="4" w:space="0" w:color="333399"/>
        <w:right w:val="single" w:sz="4" w:space="0" w:color="333399"/>
      </w:pBdr>
      <w:spacing w:before="100" w:beforeAutospacing="1" w:after="100" w:afterAutospacing="1"/>
      <w:jc w:val="left"/>
    </w:pPr>
    <w:rPr>
      <w:rFonts w:cs="Arial"/>
      <w:b/>
      <w:bCs/>
      <w:sz w:val="16"/>
      <w:szCs w:val="16"/>
    </w:rPr>
  </w:style>
  <w:style w:type="paragraph" w:customStyle="1" w:styleId="xl156">
    <w:name w:val="xl156"/>
    <w:basedOn w:val="Normal"/>
    <w:rsid w:val="00B46ECE"/>
    <w:pPr>
      <w:pBdr>
        <w:top w:val="single" w:sz="4" w:space="0" w:color="333399"/>
        <w:bottom w:val="single" w:sz="4" w:space="0" w:color="CCCCFF"/>
      </w:pBdr>
      <w:spacing w:before="100" w:beforeAutospacing="1" w:after="100" w:afterAutospacing="1"/>
      <w:jc w:val="left"/>
    </w:pPr>
    <w:rPr>
      <w:rFonts w:cs="Arial"/>
      <w:sz w:val="16"/>
      <w:szCs w:val="16"/>
    </w:rPr>
  </w:style>
  <w:style w:type="paragraph" w:customStyle="1" w:styleId="xl157">
    <w:name w:val="xl157"/>
    <w:basedOn w:val="Normal"/>
    <w:rsid w:val="00B46ECE"/>
    <w:pPr>
      <w:pBdr>
        <w:top w:val="single" w:sz="4" w:space="0" w:color="CCCCFF"/>
        <w:bottom w:val="single" w:sz="4" w:space="0" w:color="CCCCFF"/>
      </w:pBdr>
      <w:spacing w:before="100" w:beforeAutospacing="1" w:after="100" w:afterAutospacing="1"/>
      <w:jc w:val="left"/>
    </w:pPr>
    <w:rPr>
      <w:rFonts w:cs="Arial"/>
      <w:sz w:val="16"/>
      <w:szCs w:val="16"/>
    </w:rPr>
  </w:style>
  <w:style w:type="paragraph" w:customStyle="1" w:styleId="xl158">
    <w:name w:val="xl158"/>
    <w:basedOn w:val="Normal"/>
    <w:rsid w:val="00B46ECE"/>
    <w:pPr>
      <w:pBdr>
        <w:top w:val="single" w:sz="4" w:space="0" w:color="CCCCFF"/>
        <w:bottom w:val="single" w:sz="4" w:space="0" w:color="333399"/>
      </w:pBdr>
      <w:spacing w:before="100" w:beforeAutospacing="1" w:after="100" w:afterAutospacing="1"/>
      <w:jc w:val="left"/>
    </w:pPr>
    <w:rPr>
      <w:rFonts w:cs="Arial"/>
      <w:sz w:val="16"/>
      <w:szCs w:val="16"/>
    </w:rPr>
  </w:style>
  <w:style w:type="paragraph" w:customStyle="1" w:styleId="xl159">
    <w:name w:val="xl159"/>
    <w:basedOn w:val="Normal"/>
    <w:rsid w:val="00B46ECE"/>
    <w:pPr>
      <w:pBdr>
        <w:top w:val="single" w:sz="4" w:space="0" w:color="333399"/>
        <w:bottom w:val="single" w:sz="4" w:space="0" w:color="CCCCFF"/>
      </w:pBdr>
      <w:spacing w:before="100" w:beforeAutospacing="1" w:after="100" w:afterAutospacing="1"/>
      <w:jc w:val="left"/>
    </w:pPr>
    <w:rPr>
      <w:rFonts w:cs="Arial"/>
      <w:b/>
      <w:bCs/>
      <w:color w:val="333399"/>
      <w:sz w:val="16"/>
      <w:szCs w:val="16"/>
    </w:rPr>
  </w:style>
  <w:style w:type="paragraph" w:customStyle="1" w:styleId="xl160">
    <w:name w:val="xl160"/>
    <w:basedOn w:val="Normal"/>
    <w:rsid w:val="00B46ECE"/>
    <w:pPr>
      <w:pBdr>
        <w:top w:val="single" w:sz="4" w:space="0" w:color="CCCCFF"/>
        <w:bottom w:val="single" w:sz="4" w:space="0" w:color="CCCCFF"/>
      </w:pBdr>
      <w:spacing w:before="100" w:beforeAutospacing="1" w:after="100" w:afterAutospacing="1"/>
      <w:jc w:val="left"/>
    </w:pPr>
    <w:rPr>
      <w:rFonts w:cs="Arial"/>
      <w:b/>
      <w:bCs/>
      <w:color w:val="333399"/>
      <w:sz w:val="16"/>
      <w:szCs w:val="16"/>
    </w:rPr>
  </w:style>
  <w:style w:type="paragraph" w:customStyle="1" w:styleId="xl161">
    <w:name w:val="xl161"/>
    <w:basedOn w:val="Normal"/>
    <w:rsid w:val="00B46ECE"/>
    <w:pPr>
      <w:pBdr>
        <w:left w:val="single" w:sz="4" w:space="0" w:color="auto"/>
        <w:bottom w:val="single" w:sz="4" w:space="0" w:color="auto"/>
      </w:pBdr>
      <w:shd w:val="clear" w:color="000000" w:fill="CCCCFF"/>
      <w:spacing w:before="100" w:beforeAutospacing="1" w:after="100" w:afterAutospacing="1"/>
      <w:jc w:val="center"/>
    </w:pPr>
    <w:rPr>
      <w:rFonts w:cs="Arial"/>
      <w:sz w:val="16"/>
      <w:szCs w:val="16"/>
    </w:rPr>
  </w:style>
  <w:style w:type="paragraph" w:customStyle="1" w:styleId="xl162">
    <w:name w:val="xl162"/>
    <w:basedOn w:val="Normal"/>
    <w:rsid w:val="00B46ECE"/>
    <w:pPr>
      <w:pBdr>
        <w:bottom w:val="single" w:sz="4" w:space="0" w:color="auto"/>
        <w:right w:val="single" w:sz="4" w:space="0" w:color="auto"/>
      </w:pBdr>
      <w:shd w:val="clear" w:color="000000" w:fill="CCCCFF"/>
      <w:spacing w:before="100" w:beforeAutospacing="1" w:after="100" w:afterAutospacing="1"/>
      <w:jc w:val="center"/>
    </w:pPr>
    <w:rPr>
      <w:rFonts w:cs="Arial"/>
      <w:sz w:val="16"/>
      <w:szCs w:val="16"/>
    </w:rPr>
  </w:style>
  <w:style w:type="character" w:customStyle="1" w:styleId="ttulo1Car3">
    <w:name w:val="título 1 Car3"/>
    <w:aliases w:val="título 1 Car Car1,título 1 Car Car Car Car"/>
    <w:rsid w:val="00B46ECE"/>
    <w:rPr>
      <w:rFonts w:ascii="Arial" w:hAnsi="Arial" w:cs="Arial"/>
      <w:b/>
      <w:bCs/>
      <w:kern w:val="32"/>
      <w:sz w:val="32"/>
      <w:szCs w:val="32"/>
      <w:lang w:val="es-ES" w:eastAsia="es-ES" w:bidi="ar-SA"/>
    </w:rPr>
  </w:style>
  <w:style w:type="character" w:customStyle="1" w:styleId="CarCar26">
    <w:name w:val="Car Car26"/>
    <w:rsid w:val="00B46ECE"/>
    <w:rPr>
      <w:rFonts w:ascii="Arial" w:hAnsi="Arial" w:cs="Arial"/>
      <w:b/>
      <w:bCs/>
      <w:sz w:val="22"/>
      <w:szCs w:val="26"/>
      <w:lang w:val="es-ES" w:eastAsia="es-ES" w:bidi="ar-SA"/>
    </w:rPr>
  </w:style>
  <w:style w:type="character" w:customStyle="1" w:styleId="CarCar11">
    <w:name w:val="Car Car11"/>
    <w:rsid w:val="00B46ECE"/>
    <w:rPr>
      <w:rFonts w:ascii="Arial" w:hAnsi="Arial" w:cs="Arial"/>
      <w:b/>
      <w:bCs/>
      <w:sz w:val="22"/>
      <w:szCs w:val="26"/>
      <w:lang w:val="es-ES" w:eastAsia="es-ES" w:bidi="ar-SA"/>
    </w:rPr>
  </w:style>
  <w:style w:type="character" w:customStyle="1" w:styleId="CarCar10">
    <w:name w:val="Car Car10"/>
    <w:rsid w:val="00B46ECE"/>
    <w:rPr>
      <w:rFonts w:ascii="Arial" w:hAnsi="Arial"/>
      <w:b/>
      <w:bCs/>
      <w:i/>
      <w:iCs/>
      <w:sz w:val="26"/>
      <w:szCs w:val="26"/>
      <w:lang w:val="es-ES" w:eastAsia="es-ES" w:bidi="ar-SA"/>
    </w:rPr>
  </w:style>
  <w:style w:type="character" w:customStyle="1" w:styleId="CarCar9">
    <w:name w:val="Car Car9"/>
    <w:rsid w:val="00B46ECE"/>
    <w:rPr>
      <w:b/>
      <w:bCs/>
      <w:sz w:val="22"/>
      <w:szCs w:val="22"/>
      <w:lang w:val="es-ES" w:eastAsia="es-ES" w:bidi="ar-SA"/>
    </w:rPr>
  </w:style>
  <w:style w:type="character" w:customStyle="1" w:styleId="CarCar">
    <w:name w:val="Car Car"/>
    <w:aliases w:val="e Car Car1"/>
    <w:rsid w:val="00B46ECE"/>
    <w:rPr>
      <w:sz w:val="24"/>
      <w:szCs w:val="24"/>
      <w:lang w:val="es-ES" w:eastAsia="es-ES" w:bidi="ar-SA"/>
    </w:rPr>
  </w:style>
  <w:style w:type="character" w:customStyle="1" w:styleId="SangradetindependienteCarCar">
    <w:name w:val="Sangría de t. independiente Car Car"/>
    <w:rsid w:val="00B46ECE"/>
    <w:rPr>
      <w:rFonts w:ascii="Arial" w:hAnsi="Arial"/>
      <w:sz w:val="22"/>
      <w:lang w:val="es-ES_tradnl" w:eastAsia="es-ES" w:bidi="ar-SA"/>
    </w:rPr>
  </w:style>
  <w:style w:type="character" w:customStyle="1" w:styleId="CarCar12">
    <w:name w:val="Car Car12"/>
    <w:rsid w:val="00B46ECE"/>
    <w:rPr>
      <w:rFonts w:ascii="Arial" w:hAnsi="Arial"/>
      <w:b/>
      <w:sz w:val="18"/>
      <w:szCs w:val="24"/>
    </w:rPr>
  </w:style>
  <w:style w:type="character" w:customStyle="1" w:styleId="CarCar23">
    <w:name w:val="Car Car23"/>
    <w:rsid w:val="00B46ECE"/>
    <w:rPr>
      <w:rFonts w:ascii="Cambria" w:eastAsia="Times New Roman" w:hAnsi="Cambria" w:cs="Times New Roman"/>
      <w:b/>
      <w:bCs/>
      <w:color w:val="365F91"/>
      <w:sz w:val="28"/>
      <w:szCs w:val="28"/>
      <w:lang w:eastAsia="es-ES"/>
    </w:rPr>
  </w:style>
  <w:style w:type="character" w:customStyle="1" w:styleId="CarCar22">
    <w:name w:val="Car Car22"/>
    <w:rsid w:val="00B46ECE"/>
    <w:rPr>
      <w:rFonts w:ascii="Cambria" w:eastAsia="Times New Roman" w:hAnsi="Cambria" w:cs="Times New Roman"/>
      <w:b/>
      <w:bCs/>
      <w:color w:val="4F81BD"/>
      <w:sz w:val="26"/>
      <w:szCs w:val="26"/>
      <w:lang w:eastAsia="es-ES"/>
    </w:rPr>
  </w:style>
  <w:style w:type="character" w:customStyle="1" w:styleId="CarCar21">
    <w:name w:val="Car Car21"/>
    <w:rsid w:val="00B46ECE"/>
    <w:rPr>
      <w:rFonts w:ascii="Cambria" w:eastAsia="Times New Roman" w:hAnsi="Cambria" w:cs="Times New Roman"/>
      <w:b/>
      <w:bCs/>
      <w:color w:val="4F81BD"/>
      <w:sz w:val="20"/>
      <w:szCs w:val="20"/>
      <w:lang w:eastAsia="es-ES"/>
    </w:rPr>
  </w:style>
  <w:style w:type="character" w:customStyle="1" w:styleId="CarCar20">
    <w:name w:val="Car Car20"/>
    <w:rsid w:val="00B46ECE"/>
    <w:rPr>
      <w:rFonts w:ascii="Arial" w:eastAsia="Times New Roman" w:hAnsi="Arial" w:cs="Times New Roman"/>
      <w:b/>
      <w:sz w:val="16"/>
      <w:szCs w:val="20"/>
      <w:lang w:val="en-GB" w:eastAsia="es-ES"/>
    </w:rPr>
  </w:style>
  <w:style w:type="character" w:customStyle="1" w:styleId="CarCar19">
    <w:name w:val="Car Car19"/>
    <w:rsid w:val="00B46ECE"/>
    <w:rPr>
      <w:rFonts w:ascii="Arial" w:eastAsia="Times New Roman" w:hAnsi="Arial" w:cs="Times New Roman"/>
      <w:b/>
      <w:sz w:val="20"/>
      <w:szCs w:val="20"/>
      <w:lang w:val="es-ES_tradnl" w:eastAsia="es-ES"/>
    </w:rPr>
  </w:style>
  <w:style w:type="character" w:customStyle="1" w:styleId="CarCar18">
    <w:name w:val="Car Car18"/>
    <w:rsid w:val="00B46ECE"/>
    <w:rPr>
      <w:rFonts w:ascii="Arial" w:eastAsia="Times New Roman" w:hAnsi="Arial" w:cs="Times New Roman"/>
      <w:b/>
      <w:sz w:val="18"/>
      <w:szCs w:val="20"/>
      <w:lang w:val="es-ES_tradnl" w:eastAsia="es-ES"/>
    </w:rPr>
  </w:style>
  <w:style w:type="character" w:customStyle="1" w:styleId="CarCar17">
    <w:name w:val="Car Car17"/>
    <w:rsid w:val="00B46ECE"/>
    <w:rPr>
      <w:rFonts w:ascii="Arial" w:eastAsia="Times New Roman" w:hAnsi="Arial" w:cs="Times New Roman"/>
      <w:b/>
      <w:sz w:val="18"/>
      <w:szCs w:val="20"/>
      <w:lang w:val="es-ES_tradnl" w:eastAsia="es-ES"/>
    </w:rPr>
  </w:style>
  <w:style w:type="character" w:customStyle="1" w:styleId="CarCar16">
    <w:name w:val="Car Car16"/>
    <w:rsid w:val="00B46ECE"/>
    <w:rPr>
      <w:rFonts w:ascii="Arial" w:eastAsia="Times New Roman" w:hAnsi="Arial" w:cs="Times New Roman"/>
      <w:b/>
      <w:sz w:val="16"/>
      <w:szCs w:val="20"/>
      <w:lang w:eastAsia="es-ES"/>
    </w:rPr>
  </w:style>
  <w:style w:type="character" w:customStyle="1" w:styleId="CarCar15">
    <w:name w:val="Car Car15"/>
    <w:rsid w:val="00B46ECE"/>
    <w:rPr>
      <w:rFonts w:ascii="Cambria" w:eastAsia="Times New Roman" w:hAnsi="Cambria" w:cs="Times New Roman"/>
      <w:i/>
      <w:iCs/>
      <w:color w:val="404040"/>
      <w:sz w:val="20"/>
      <w:szCs w:val="20"/>
      <w:lang w:eastAsia="es-ES"/>
    </w:rPr>
  </w:style>
  <w:style w:type="character" w:customStyle="1" w:styleId="CarCar14">
    <w:name w:val="Car Car14"/>
    <w:rsid w:val="00B46ECE"/>
    <w:rPr>
      <w:rFonts w:ascii="Times New Roman" w:eastAsia="Times New Roman" w:hAnsi="Times New Roman" w:cs="Times New Roman"/>
      <w:sz w:val="20"/>
      <w:szCs w:val="20"/>
      <w:lang w:eastAsia="es-ES"/>
    </w:rPr>
  </w:style>
  <w:style w:type="character" w:customStyle="1" w:styleId="texto31">
    <w:name w:val="texto31"/>
    <w:rsid w:val="00B46ECE"/>
    <w:rPr>
      <w:rFonts w:ascii="Andale Sans UI" w:hAnsi="Andale Sans UI" w:hint="default"/>
      <w:b w:val="0"/>
      <w:bCs w:val="0"/>
      <w:i w:val="0"/>
      <w:iCs w:val="0"/>
      <w:color w:val="000000"/>
      <w:sz w:val="18"/>
      <w:szCs w:val="18"/>
    </w:rPr>
  </w:style>
  <w:style w:type="character" w:customStyle="1" w:styleId="Titulo12pto0">
    <w:name w:val="Titulo 12 pto"/>
    <w:rsid w:val="00B46ECE"/>
    <w:rPr>
      <w:rFonts w:ascii="Arial" w:hAnsi="Arial"/>
      <w:b/>
      <w:bCs/>
      <w:color w:val="0000FF"/>
      <w:sz w:val="24"/>
      <w:u w:val="single"/>
      <w:lang w:val="es-ES_tradnl"/>
    </w:rPr>
  </w:style>
  <w:style w:type="character" w:customStyle="1" w:styleId="Titulo12pCar">
    <w:name w:val="Titulo 12p Car"/>
    <w:rsid w:val="00B46ECE"/>
    <w:rPr>
      <w:rFonts w:ascii="Arial" w:hAnsi="Arial"/>
      <w:b/>
      <w:snapToGrid w:val="0"/>
      <w:color w:val="0000FF"/>
      <w:sz w:val="24"/>
      <w:szCs w:val="24"/>
      <w:u w:val="single"/>
      <w:lang w:val="es-ES" w:eastAsia="es-ES" w:bidi="he-IL"/>
    </w:rPr>
  </w:style>
  <w:style w:type="character" w:customStyle="1" w:styleId="Car">
    <w:name w:val=". Car"/>
    <w:locked/>
    <w:rsid w:val="00B46ECE"/>
    <w:rPr>
      <w:rFonts w:ascii="Century Gothic" w:hAnsi="Century Gothic"/>
      <w:sz w:val="24"/>
      <w:szCs w:val="24"/>
      <w:lang w:val="es-ES_tradnl" w:bidi="ar-SA"/>
    </w:rPr>
  </w:style>
  <w:style w:type="character" w:customStyle="1" w:styleId="Estilo14pt">
    <w:name w:val="Estilo 14 pt"/>
    <w:rsid w:val="00B46ECE"/>
    <w:rPr>
      <w:sz w:val="24"/>
    </w:rPr>
  </w:style>
  <w:style w:type="character" w:customStyle="1" w:styleId="Ttulo4CTECarCarCarCar">
    <w:name w:val="Título4CTE Car Car Car Car"/>
    <w:rsid w:val="00B46ECE"/>
    <w:rPr>
      <w:rFonts w:ascii="Arial" w:hAnsi="Arial"/>
      <w:b/>
      <w:bCs/>
      <w:lang w:val="es-ES_tradnl" w:eastAsia="es-ES" w:bidi="ar-SA"/>
    </w:rPr>
  </w:style>
  <w:style w:type="character" w:customStyle="1" w:styleId="estilo11">
    <w:name w:val="estilo11"/>
    <w:rsid w:val="00B46ECE"/>
    <w:rPr>
      <w:sz w:val="15"/>
      <w:szCs w:val="15"/>
    </w:rPr>
  </w:style>
  <w:style w:type="character" w:customStyle="1" w:styleId="Ttulo4CTECarCar">
    <w:name w:val="Título4CTE Car Car"/>
    <w:rsid w:val="00B46ECE"/>
    <w:rPr>
      <w:rFonts w:ascii="Arial" w:hAnsi="Arial"/>
      <w:b/>
      <w:bCs/>
      <w:lang w:val="es-ES_tradnl" w:eastAsia="es-ES" w:bidi="ar-SA"/>
    </w:rPr>
  </w:style>
  <w:style w:type="character" w:customStyle="1" w:styleId="Ttulo4CTECarCarCarCarCar">
    <w:name w:val="Título4CTE Car Car Car Car Car"/>
    <w:rsid w:val="00B46ECE"/>
    <w:rPr>
      <w:rFonts w:ascii="Arial" w:hAnsi="Arial"/>
      <w:b/>
      <w:bCs/>
      <w:lang w:val="es-ES_tradnl" w:eastAsia="es-ES" w:bidi="ar-SA"/>
    </w:rPr>
  </w:style>
  <w:style w:type="character" w:customStyle="1" w:styleId="CarCar13">
    <w:name w:val="Car Car13"/>
    <w:semiHidden/>
    <w:rsid w:val="00B46ECE"/>
    <w:rPr>
      <w:rFonts w:ascii="Tahoma" w:eastAsia="Times New Roman" w:hAnsi="Tahoma" w:cs="Times New Roman"/>
      <w:sz w:val="16"/>
      <w:szCs w:val="20"/>
      <w:lang w:eastAsia="es-ES"/>
    </w:rPr>
  </w:style>
  <w:style w:type="character" w:customStyle="1" w:styleId="GuionCarCarCarCarCar">
    <w:name w:val="Guion Car Car Car Car Car"/>
    <w:rsid w:val="00B46ECE"/>
    <w:rPr>
      <w:rFonts w:ascii="Arial" w:hAnsi="Arial" w:cs="Arial"/>
      <w:sz w:val="24"/>
      <w:szCs w:val="24"/>
      <w:lang w:val="es-ES" w:eastAsia="es-ES" w:bidi="ar-SA"/>
    </w:rPr>
  </w:style>
  <w:style w:type="character" w:customStyle="1" w:styleId="CarCarCar10">
    <w:name w:val="Car Car Car10"/>
    <w:rsid w:val="00B46ECE"/>
    <w:rPr>
      <w:b/>
      <w:sz w:val="14"/>
    </w:rPr>
  </w:style>
  <w:style w:type="character" w:customStyle="1" w:styleId="CarCar25">
    <w:name w:val="Car Car25"/>
    <w:rsid w:val="00B46ECE"/>
    <w:rPr>
      <w:sz w:val="24"/>
      <w:szCs w:val="24"/>
    </w:rPr>
  </w:style>
  <w:style w:type="character" w:customStyle="1" w:styleId="Heading1Char">
    <w:name w:val="Heading 1 Char"/>
    <w:aliases w:val="título 1 Char,título 1 Car Char,título 1 Car Car Char"/>
    <w:locked/>
    <w:rsid w:val="00B46ECE"/>
    <w:rPr>
      <w:rFonts w:ascii="Arial" w:hAnsi="Arial" w:cs="Arial"/>
      <w:b/>
      <w:bCs/>
      <w:kern w:val="32"/>
      <w:sz w:val="32"/>
      <w:szCs w:val="32"/>
      <w:lang w:val="es-ES" w:eastAsia="es-ES" w:bidi="ar-SA"/>
    </w:rPr>
  </w:style>
  <w:style w:type="character" w:customStyle="1" w:styleId="Heading3Char">
    <w:name w:val="Heading 3 Char"/>
    <w:locked/>
    <w:rsid w:val="00B46ECE"/>
    <w:rPr>
      <w:rFonts w:ascii="Arial" w:hAnsi="Arial" w:cs="Arial"/>
      <w:b/>
      <w:bCs/>
      <w:sz w:val="26"/>
      <w:szCs w:val="26"/>
      <w:lang w:val="es-ES" w:eastAsia="es-ES" w:bidi="ar-SA"/>
    </w:rPr>
  </w:style>
  <w:style w:type="paragraph" w:customStyle="1" w:styleId="BodyText21">
    <w:name w:val="Body Text 21"/>
    <w:basedOn w:val="Normal"/>
    <w:rsid w:val="00B46ECE"/>
    <w:pPr>
      <w:widowControl w:val="0"/>
      <w:tabs>
        <w:tab w:val="left" w:pos="0"/>
        <w:tab w:val="left" w:pos="282"/>
        <w:tab w:val="left" w:pos="565"/>
        <w:tab w:val="left" w:pos="850"/>
        <w:tab w:val="left" w:pos="1134"/>
        <w:tab w:val="left" w:pos="1440"/>
      </w:tabs>
      <w:suppressAutoHyphens/>
      <w:spacing w:line="258" w:lineRule="exact"/>
      <w:ind w:left="1134" w:hanging="1134"/>
    </w:pPr>
    <w:rPr>
      <w:spacing w:val="-3"/>
      <w:sz w:val="24"/>
      <w:szCs w:val="20"/>
      <w:lang w:val="es-ES_tradnl"/>
    </w:rPr>
  </w:style>
  <w:style w:type="character" w:customStyle="1" w:styleId="SubtitleChar">
    <w:name w:val="Subtitle Char"/>
    <w:locked/>
    <w:rsid w:val="00B46ECE"/>
    <w:rPr>
      <w:rFonts w:ascii="Arial" w:hAnsi="Arial"/>
      <w:b/>
      <w:sz w:val="18"/>
      <w:szCs w:val="24"/>
      <w:lang w:val="es-ES" w:eastAsia="es-ES" w:bidi="ar-SA"/>
    </w:rPr>
  </w:style>
  <w:style w:type="paragraph" w:customStyle="1" w:styleId="BodyText31">
    <w:name w:val="Body Text 31"/>
    <w:basedOn w:val="Normal"/>
    <w:rsid w:val="00B46ECE"/>
    <w:pPr>
      <w:widowControl w:val="0"/>
      <w:tabs>
        <w:tab w:val="left" w:pos="-720"/>
      </w:tabs>
      <w:suppressAutoHyphens/>
      <w:overflowPunct w:val="0"/>
      <w:autoSpaceDE w:val="0"/>
      <w:autoSpaceDN w:val="0"/>
      <w:adjustRightInd w:val="0"/>
      <w:textAlignment w:val="baseline"/>
    </w:pPr>
    <w:rPr>
      <w:rFonts w:ascii="Courier New" w:hAnsi="Courier New"/>
      <w:spacing w:val="-3"/>
      <w:sz w:val="24"/>
    </w:rPr>
  </w:style>
  <w:style w:type="paragraph" w:customStyle="1" w:styleId="BodyTextIndent31">
    <w:name w:val="Body Text Indent 31"/>
    <w:basedOn w:val="Normal"/>
    <w:rsid w:val="00B46ECE"/>
    <w:pPr>
      <w:tabs>
        <w:tab w:val="left" w:pos="0"/>
        <w:tab w:val="left" w:pos="402"/>
        <w:tab w:val="left" w:pos="720"/>
        <w:tab w:val="left" w:pos="1440"/>
        <w:tab w:val="left" w:pos="1752"/>
        <w:tab w:val="left" w:pos="2160"/>
        <w:tab w:val="left" w:pos="2880"/>
        <w:tab w:val="left" w:pos="3402"/>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val="0"/>
      <w:autoSpaceDE w:val="0"/>
      <w:autoSpaceDN w:val="0"/>
      <w:adjustRightInd w:val="0"/>
      <w:spacing w:line="360" w:lineRule="atLeast"/>
      <w:ind w:hanging="1440"/>
      <w:textAlignment w:val="baseline"/>
    </w:pPr>
    <w:rPr>
      <w:rFonts w:ascii="CG Times (W1)" w:hAnsi="CG Times (W1)"/>
      <w:sz w:val="24"/>
    </w:rPr>
  </w:style>
  <w:style w:type="paragraph" w:customStyle="1" w:styleId="BodyTextIndent21">
    <w:name w:val="Body Text Indent 21"/>
    <w:basedOn w:val="Normal"/>
    <w:rsid w:val="00B46ECE"/>
    <w:pPr>
      <w:overflowPunct w:val="0"/>
      <w:autoSpaceDE w:val="0"/>
      <w:autoSpaceDN w:val="0"/>
      <w:adjustRightInd w:val="0"/>
      <w:ind w:firstLine="708"/>
      <w:textAlignment w:val="baseline"/>
    </w:pPr>
    <w:rPr>
      <w:sz w:val="22"/>
    </w:rPr>
  </w:style>
  <w:style w:type="paragraph" w:customStyle="1" w:styleId="PlainText1">
    <w:name w:val="Plain Text1"/>
    <w:basedOn w:val="Normal"/>
    <w:rsid w:val="00B46ECE"/>
    <w:pPr>
      <w:overflowPunct w:val="0"/>
      <w:autoSpaceDE w:val="0"/>
      <w:autoSpaceDN w:val="0"/>
      <w:adjustRightInd w:val="0"/>
      <w:textAlignment w:val="baseline"/>
    </w:pPr>
    <w:rPr>
      <w:rFonts w:ascii="Courier New" w:hAnsi="Courier New"/>
      <w:sz w:val="20"/>
      <w:szCs w:val="20"/>
    </w:rPr>
  </w:style>
  <w:style w:type="paragraph" w:customStyle="1" w:styleId="DocumentMap1">
    <w:name w:val="Document Map1"/>
    <w:basedOn w:val="Normal"/>
    <w:rsid w:val="00B46ECE"/>
    <w:pPr>
      <w:shd w:val="clear" w:color="auto" w:fill="000080"/>
      <w:jc w:val="left"/>
    </w:pPr>
    <w:rPr>
      <w:rFonts w:ascii="Tahoma" w:hAnsi="Tahoma"/>
      <w:sz w:val="20"/>
      <w:szCs w:val="20"/>
    </w:rPr>
  </w:style>
  <w:style w:type="character" w:customStyle="1" w:styleId="CarCar91">
    <w:name w:val="Car Car91"/>
    <w:locked/>
    <w:rsid w:val="00B46ECE"/>
    <w:rPr>
      <w:lang w:val="es-ES" w:eastAsia="es-ES"/>
    </w:rPr>
  </w:style>
  <w:style w:type="paragraph" w:customStyle="1" w:styleId="ListParagraph1">
    <w:name w:val="List Paragraph1"/>
    <w:basedOn w:val="Normal"/>
    <w:rsid w:val="00B46ECE"/>
    <w:pPr>
      <w:spacing w:before="120" w:after="120" w:line="360" w:lineRule="auto"/>
      <w:ind w:left="720"/>
      <w:contextualSpacing/>
    </w:pPr>
    <w:rPr>
      <w:sz w:val="22"/>
      <w:szCs w:val="22"/>
    </w:rPr>
  </w:style>
  <w:style w:type="paragraph" w:customStyle="1" w:styleId="Cita1">
    <w:name w:val="Cita1"/>
    <w:basedOn w:val="Textoindependiente"/>
    <w:link w:val="QuoteChar"/>
    <w:rsid w:val="00B46ECE"/>
    <w:pPr>
      <w:keepLines/>
      <w:pBdr>
        <w:left w:val="single" w:sz="36" w:space="3" w:color="808080"/>
        <w:bottom w:val="single" w:sz="48" w:space="3" w:color="FFFFFF"/>
      </w:pBdr>
      <w:spacing w:after="60" w:line="220" w:lineRule="atLeast"/>
      <w:ind w:left="1440" w:right="720"/>
      <w:jc w:val="left"/>
    </w:pPr>
    <w:rPr>
      <w:rFonts w:ascii="Times New Roman" w:hAnsi="Times New Roman"/>
      <w:i/>
      <w:sz w:val="20"/>
      <w:szCs w:val="20"/>
      <w:lang w:val="es-ES_tradnl" w:eastAsia="x-none"/>
    </w:rPr>
  </w:style>
  <w:style w:type="character" w:customStyle="1" w:styleId="QuoteChar">
    <w:name w:val="Quote Char"/>
    <w:link w:val="Cita1"/>
    <w:locked/>
    <w:rsid w:val="00B46ECE"/>
    <w:rPr>
      <w:i/>
      <w:lang w:val="es-ES_tradnl" w:eastAsia="x-none"/>
    </w:rPr>
  </w:style>
  <w:style w:type="paragraph" w:customStyle="1" w:styleId="Sinespaciado1">
    <w:name w:val="Sin espaciado1"/>
    <w:link w:val="NoSpacingChar"/>
    <w:rsid w:val="00B46ECE"/>
    <w:rPr>
      <w:rFonts w:ascii="Calibri" w:hAnsi="Calibri"/>
      <w:sz w:val="22"/>
      <w:szCs w:val="22"/>
      <w:lang w:eastAsia="en-US"/>
    </w:rPr>
  </w:style>
  <w:style w:type="character" w:customStyle="1" w:styleId="NoSpacingChar">
    <w:name w:val="No Spacing Char"/>
    <w:link w:val="Sinespaciado1"/>
    <w:locked/>
    <w:rsid w:val="00B46ECE"/>
    <w:rPr>
      <w:rFonts w:ascii="Calibri" w:hAnsi="Calibri"/>
      <w:sz w:val="22"/>
      <w:szCs w:val="22"/>
      <w:lang w:eastAsia="en-US"/>
    </w:rPr>
  </w:style>
  <w:style w:type="character" w:customStyle="1" w:styleId="FooterChar">
    <w:name w:val="Footer Char"/>
    <w:locked/>
    <w:rsid w:val="00B46ECE"/>
    <w:rPr>
      <w:rFonts w:cs="Times New Roman"/>
      <w:sz w:val="24"/>
      <w:szCs w:val="24"/>
    </w:rPr>
  </w:style>
  <w:style w:type="character" w:customStyle="1" w:styleId="Ttulo4ProyectoCar">
    <w:name w:val="Título 4 Proyecto Car"/>
    <w:aliases w:val="titulo 4 Car"/>
    <w:locked/>
    <w:rsid w:val="00B46ECE"/>
    <w:rPr>
      <w:rFonts w:ascii="Verdana" w:hAnsi="Verdana"/>
      <w:b/>
      <w:snapToGrid w:val="0"/>
      <w:sz w:val="16"/>
      <w:szCs w:val="16"/>
      <w:lang w:eastAsia="en-US"/>
    </w:rPr>
  </w:style>
  <w:style w:type="paragraph" w:styleId="Encabezadodelista">
    <w:name w:val="toa heading"/>
    <w:basedOn w:val="Normal"/>
    <w:next w:val="Normal"/>
    <w:uiPriority w:val="99"/>
    <w:rsid w:val="00B46ECE"/>
    <w:pPr>
      <w:spacing w:before="120" w:after="200" w:line="360" w:lineRule="auto"/>
    </w:pPr>
    <w:rPr>
      <w:rFonts w:ascii="Cambria" w:hAnsi="Cambria"/>
      <w:b/>
      <w:bCs/>
      <w:sz w:val="24"/>
      <w:lang w:eastAsia="en-US"/>
    </w:rPr>
  </w:style>
  <w:style w:type="paragraph" w:customStyle="1" w:styleId="Granada1">
    <w:name w:val="Granada 1"/>
    <w:basedOn w:val="Ttulo1"/>
    <w:qFormat/>
    <w:rsid w:val="00B46ECE"/>
    <w:pPr>
      <w:widowControl/>
      <w:numPr>
        <w:numId w:val="20"/>
      </w:numPr>
      <w:spacing w:before="240" w:after="60" w:line="360" w:lineRule="auto"/>
    </w:pPr>
    <w:rPr>
      <w:rFonts w:eastAsia="Calibri"/>
      <w:bCs/>
      <w:caps/>
      <w:snapToGrid/>
      <w:kern w:val="32"/>
      <w:sz w:val="22"/>
      <w:szCs w:val="32"/>
      <w:lang w:val="x-none" w:eastAsia="en-US"/>
    </w:rPr>
  </w:style>
  <w:style w:type="paragraph" w:customStyle="1" w:styleId="Granada2">
    <w:name w:val="Granada 2"/>
    <w:basedOn w:val="Ttulo2"/>
    <w:next w:val="Normal"/>
    <w:qFormat/>
    <w:rsid w:val="00B46ECE"/>
    <w:pPr>
      <w:widowControl/>
      <w:numPr>
        <w:numId w:val="0"/>
      </w:numPr>
      <w:tabs>
        <w:tab w:val="num" w:pos="426"/>
      </w:tabs>
      <w:spacing w:before="240" w:after="60" w:line="360" w:lineRule="auto"/>
      <w:ind w:left="1002" w:hanging="576"/>
    </w:pPr>
    <w:rPr>
      <w:b/>
      <w:bCs/>
      <w:iCs/>
      <w:caps/>
      <w:snapToGrid/>
      <w:color w:val="000000"/>
      <w:sz w:val="22"/>
      <w:szCs w:val="28"/>
      <w:lang w:val="x-none" w:eastAsia="en-US"/>
    </w:rPr>
  </w:style>
  <w:style w:type="paragraph" w:customStyle="1" w:styleId="Granada3">
    <w:name w:val="Granada 3"/>
    <w:basedOn w:val="Ttulo3"/>
    <w:next w:val="Normal"/>
    <w:uiPriority w:val="99"/>
    <w:qFormat/>
    <w:rsid w:val="00B46ECE"/>
    <w:pPr>
      <w:keepNext w:val="0"/>
      <w:widowControl/>
      <w:numPr>
        <w:numId w:val="0"/>
      </w:numPr>
      <w:tabs>
        <w:tab w:val="num" w:pos="0"/>
      </w:tabs>
      <w:spacing w:before="240" w:after="60" w:line="360" w:lineRule="auto"/>
      <w:ind w:left="720" w:hanging="720"/>
      <w:jc w:val="left"/>
      <w:outlineLvl w:val="0"/>
    </w:pPr>
    <w:rPr>
      <w:b/>
      <w:bCs/>
      <w:snapToGrid/>
      <w:sz w:val="22"/>
      <w:szCs w:val="26"/>
      <w:lang w:val="x-none" w:eastAsia="en-US"/>
    </w:rPr>
  </w:style>
  <w:style w:type="paragraph" w:customStyle="1" w:styleId="Granada4">
    <w:name w:val="Granada 4"/>
    <w:basedOn w:val="Ttulo4"/>
    <w:next w:val="Normal"/>
    <w:qFormat/>
    <w:rsid w:val="00B46ECE"/>
    <w:pPr>
      <w:keepNext w:val="0"/>
      <w:widowControl/>
      <w:numPr>
        <w:ilvl w:val="0"/>
        <w:numId w:val="0"/>
      </w:numPr>
      <w:tabs>
        <w:tab w:val="clear" w:pos="2268"/>
      </w:tabs>
      <w:spacing w:after="0" w:line="240" w:lineRule="auto"/>
      <w:jc w:val="center"/>
    </w:pPr>
    <w:rPr>
      <w:rFonts w:ascii="Verdana" w:eastAsia="Calibri" w:hAnsi="Verdana"/>
      <w:b/>
      <w:sz w:val="16"/>
      <w:szCs w:val="16"/>
      <w:u w:val="none"/>
      <w:lang w:val="x-none" w:eastAsia="en-US"/>
    </w:rPr>
  </w:style>
  <w:style w:type="paragraph" w:customStyle="1" w:styleId="Granada5">
    <w:name w:val="Granada 5"/>
    <w:basedOn w:val="Ttulo5"/>
    <w:next w:val="Normal"/>
    <w:qFormat/>
    <w:rsid w:val="00B46ECE"/>
    <w:pPr>
      <w:keepNext w:val="0"/>
      <w:widowControl/>
      <w:numPr>
        <w:numId w:val="0"/>
      </w:numPr>
      <w:tabs>
        <w:tab w:val="num" w:pos="0"/>
      </w:tabs>
      <w:spacing w:before="240" w:after="60" w:line="360" w:lineRule="auto"/>
      <w:contextualSpacing/>
      <w:outlineLvl w:val="0"/>
    </w:pPr>
    <w:rPr>
      <w:b/>
      <w:snapToGrid/>
      <w:sz w:val="22"/>
      <w:szCs w:val="26"/>
      <w:u w:val="none"/>
      <w:lang w:val="x-none" w:eastAsia="x-none"/>
    </w:rPr>
  </w:style>
  <w:style w:type="paragraph" w:customStyle="1" w:styleId="Granada6">
    <w:name w:val="Granada 6"/>
    <w:basedOn w:val="Ttulo6"/>
    <w:next w:val="Normal"/>
    <w:qFormat/>
    <w:rsid w:val="00B46ECE"/>
    <w:pPr>
      <w:keepNext w:val="0"/>
      <w:widowControl/>
      <w:numPr>
        <w:numId w:val="0"/>
      </w:numPr>
      <w:tabs>
        <w:tab w:val="clear" w:pos="284"/>
        <w:tab w:val="clear" w:pos="567"/>
        <w:tab w:val="clear" w:pos="1560"/>
        <w:tab w:val="clear" w:pos="1843"/>
        <w:tab w:val="clear" w:pos="2410"/>
        <w:tab w:val="clear" w:pos="6237"/>
        <w:tab w:val="clear" w:pos="7938"/>
        <w:tab w:val="num" w:pos="0"/>
      </w:tabs>
      <w:spacing w:before="240" w:after="60" w:line="360" w:lineRule="auto"/>
      <w:ind w:right="0"/>
      <w:jc w:val="both"/>
      <w:outlineLvl w:val="0"/>
    </w:pPr>
    <w:rPr>
      <w:b w:val="0"/>
      <w:snapToGrid/>
      <w:sz w:val="24"/>
      <w:szCs w:val="24"/>
      <w:u w:val="single"/>
      <w:lang w:val="x-none" w:eastAsia="x-none"/>
    </w:rPr>
  </w:style>
  <w:style w:type="paragraph" w:customStyle="1" w:styleId="Granada7">
    <w:name w:val="Granada 7"/>
    <w:basedOn w:val="Ttulo7"/>
    <w:next w:val="Normal"/>
    <w:qFormat/>
    <w:rsid w:val="00B46ECE"/>
    <w:pPr>
      <w:keepNext w:val="0"/>
      <w:widowControl/>
      <w:numPr>
        <w:numId w:val="0"/>
      </w:numPr>
      <w:tabs>
        <w:tab w:val="clear" w:pos="284"/>
        <w:tab w:val="clear" w:pos="567"/>
        <w:tab w:val="clear" w:pos="1560"/>
        <w:tab w:val="clear" w:pos="1843"/>
        <w:tab w:val="clear" w:pos="2410"/>
        <w:tab w:val="clear" w:pos="6237"/>
        <w:tab w:val="clear" w:pos="7938"/>
        <w:tab w:val="num" w:pos="0"/>
      </w:tabs>
      <w:spacing w:before="240" w:after="60" w:line="360" w:lineRule="auto"/>
      <w:ind w:right="0"/>
      <w:jc w:val="both"/>
      <w:outlineLvl w:val="0"/>
    </w:pPr>
    <w:rPr>
      <w:b w:val="0"/>
      <w:snapToGrid/>
      <w:sz w:val="22"/>
      <w:szCs w:val="24"/>
      <w:lang w:val="x-none" w:eastAsia="en-US"/>
    </w:rPr>
  </w:style>
  <w:style w:type="paragraph" w:customStyle="1" w:styleId="Memoria1">
    <w:name w:val="Memoria 1"/>
    <w:basedOn w:val="Granada1"/>
    <w:qFormat/>
    <w:rsid w:val="00B46ECE"/>
    <w:pPr>
      <w:ind w:left="357" w:hanging="357"/>
      <w:jc w:val="left"/>
    </w:pPr>
  </w:style>
  <w:style w:type="paragraph" w:customStyle="1" w:styleId="MEMORIA21">
    <w:name w:val="MEMORIA 2"/>
    <w:basedOn w:val="Granada2"/>
    <w:qFormat/>
    <w:rsid w:val="00B46ECE"/>
  </w:style>
  <w:style w:type="paragraph" w:customStyle="1" w:styleId="MEMORIA31">
    <w:name w:val="MEMORIA 3"/>
    <w:basedOn w:val="Granada3"/>
    <w:qFormat/>
    <w:rsid w:val="00B46ECE"/>
  </w:style>
  <w:style w:type="paragraph" w:customStyle="1" w:styleId="MEMORIA41">
    <w:name w:val="MEMORIA 4"/>
    <w:basedOn w:val="Granada4"/>
    <w:qFormat/>
    <w:rsid w:val="00B46ECE"/>
  </w:style>
  <w:style w:type="paragraph" w:customStyle="1" w:styleId="MEMORIA51">
    <w:name w:val="MEMORIA 5"/>
    <w:basedOn w:val="Granada5"/>
    <w:rsid w:val="00B46ECE"/>
  </w:style>
  <w:style w:type="paragraph" w:customStyle="1" w:styleId="MEMORIA6">
    <w:name w:val="MEMORIA 6"/>
    <w:basedOn w:val="Granada6"/>
    <w:qFormat/>
    <w:rsid w:val="00B46ECE"/>
  </w:style>
  <w:style w:type="paragraph" w:customStyle="1" w:styleId="GATTtexto">
    <w:name w:val="GATT texto"/>
    <w:autoRedefine/>
    <w:rsid w:val="00B46ECE"/>
    <w:pPr>
      <w:widowControl w:val="0"/>
      <w:spacing w:before="120" w:after="120"/>
      <w:ind w:right="397"/>
      <w:jc w:val="both"/>
    </w:pPr>
    <w:rPr>
      <w:rFonts w:ascii="Arial" w:hAnsi="Arial"/>
      <w:sz w:val="22"/>
    </w:rPr>
  </w:style>
  <w:style w:type="paragraph" w:customStyle="1" w:styleId="GATTVIETA1">
    <w:name w:val="GATT VIÑETA1"/>
    <w:autoRedefine/>
    <w:rsid w:val="00B46ECE"/>
    <w:pPr>
      <w:tabs>
        <w:tab w:val="num" w:pos="1644"/>
      </w:tabs>
      <w:spacing w:before="120" w:after="120" w:line="360" w:lineRule="auto"/>
      <w:ind w:left="1644" w:right="397" w:hanging="567"/>
      <w:jc w:val="both"/>
    </w:pPr>
    <w:rPr>
      <w:rFonts w:ascii="Arial" w:hAnsi="Arial"/>
      <w:sz w:val="22"/>
    </w:rPr>
  </w:style>
  <w:style w:type="paragraph" w:customStyle="1" w:styleId="GATTTABLAtexto">
    <w:name w:val="GATT TABLAtexto"/>
    <w:autoRedefine/>
    <w:rsid w:val="00B46ECE"/>
    <w:pPr>
      <w:widowControl w:val="0"/>
      <w:spacing w:before="120" w:after="120" w:line="360" w:lineRule="auto"/>
      <w:jc w:val="center"/>
    </w:pPr>
    <w:rPr>
      <w:rFonts w:ascii="Arial" w:hAnsi="Arial"/>
    </w:rPr>
  </w:style>
  <w:style w:type="character" w:customStyle="1" w:styleId="shorttext">
    <w:name w:val="short_text"/>
    <w:rsid w:val="00B46ECE"/>
    <w:rPr>
      <w:rFonts w:cs="Times New Roman"/>
    </w:rPr>
  </w:style>
  <w:style w:type="character" w:customStyle="1" w:styleId="hps">
    <w:name w:val="hps"/>
    <w:rsid w:val="00B46ECE"/>
    <w:rPr>
      <w:rFonts w:cs="Times New Roman"/>
    </w:rPr>
  </w:style>
  <w:style w:type="character" w:customStyle="1" w:styleId="DocumentMapChar1">
    <w:name w:val="Document Map Char1"/>
    <w:uiPriority w:val="99"/>
    <w:semiHidden/>
    <w:locked/>
    <w:rsid w:val="00B46ECE"/>
    <w:rPr>
      <w:rFonts w:ascii="Times New Roman" w:hAnsi="Times New Roman" w:cs="Times New Roman"/>
      <w:sz w:val="2"/>
      <w:lang w:val="es-ES" w:eastAsia="en-US"/>
    </w:rPr>
  </w:style>
  <w:style w:type="paragraph" w:customStyle="1" w:styleId="DatosTabla">
    <w:name w:val="Datos Tabla"/>
    <w:basedOn w:val="Normal"/>
    <w:rsid w:val="00B46ECE"/>
    <w:pPr>
      <w:widowControl w:val="0"/>
      <w:spacing w:before="120" w:after="120"/>
      <w:jc w:val="center"/>
    </w:pPr>
    <w:rPr>
      <w:sz w:val="24"/>
      <w:szCs w:val="20"/>
      <w:lang w:val="es-ES_tradnl"/>
    </w:rPr>
  </w:style>
  <w:style w:type="paragraph" w:customStyle="1" w:styleId="DatosProyecto">
    <w:name w:val="Datos Proyecto"/>
    <w:basedOn w:val="Normal"/>
    <w:rsid w:val="00B46ECE"/>
    <w:pPr>
      <w:widowControl w:val="0"/>
      <w:spacing w:before="30" w:after="30"/>
      <w:jc w:val="left"/>
    </w:pPr>
    <w:rPr>
      <w:sz w:val="24"/>
      <w:szCs w:val="20"/>
      <w:lang w:val="es-ES_tradnl"/>
    </w:rPr>
  </w:style>
  <w:style w:type="paragraph" w:customStyle="1" w:styleId="CM17">
    <w:name w:val="CM17"/>
    <w:basedOn w:val="Default"/>
    <w:next w:val="Default"/>
    <w:rsid w:val="00B46ECE"/>
    <w:pPr>
      <w:widowControl w:val="0"/>
      <w:spacing w:after="250"/>
    </w:pPr>
    <w:rPr>
      <w:rFonts w:ascii="Times New Roman" w:hAnsi="Times New Roman" w:cs="Times New Roman"/>
      <w:color w:val="auto"/>
    </w:rPr>
  </w:style>
  <w:style w:type="paragraph" w:customStyle="1" w:styleId="CM18">
    <w:name w:val="CM18"/>
    <w:basedOn w:val="Default"/>
    <w:next w:val="Default"/>
    <w:rsid w:val="00B46ECE"/>
    <w:pPr>
      <w:widowControl w:val="0"/>
      <w:spacing w:after="135"/>
    </w:pPr>
    <w:rPr>
      <w:rFonts w:ascii="Times New Roman" w:hAnsi="Times New Roman" w:cs="Times New Roman"/>
      <w:color w:val="auto"/>
    </w:rPr>
  </w:style>
  <w:style w:type="paragraph" w:customStyle="1" w:styleId="CM2">
    <w:name w:val="CM2"/>
    <w:basedOn w:val="Default"/>
    <w:next w:val="Default"/>
    <w:rsid w:val="00B46ECE"/>
    <w:pPr>
      <w:widowControl w:val="0"/>
      <w:spacing w:line="256" w:lineRule="atLeast"/>
    </w:pPr>
    <w:rPr>
      <w:rFonts w:ascii="Times New Roman" w:hAnsi="Times New Roman" w:cs="Times New Roman"/>
      <w:color w:val="auto"/>
    </w:rPr>
  </w:style>
  <w:style w:type="paragraph" w:customStyle="1" w:styleId="CM3">
    <w:name w:val="CM3"/>
    <w:basedOn w:val="Default"/>
    <w:next w:val="Default"/>
    <w:rsid w:val="00B46ECE"/>
    <w:pPr>
      <w:widowControl w:val="0"/>
      <w:spacing w:line="256" w:lineRule="atLeast"/>
    </w:pPr>
    <w:rPr>
      <w:rFonts w:ascii="Times New Roman" w:hAnsi="Times New Roman" w:cs="Times New Roman"/>
      <w:color w:val="auto"/>
    </w:rPr>
  </w:style>
  <w:style w:type="paragraph" w:customStyle="1" w:styleId="CM4">
    <w:name w:val="CM4"/>
    <w:basedOn w:val="Default"/>
    <w:next w:val="Default"/>
    <w:rsid w:val="00B46ECE"/>
    <w:pPr>
      <w:widowControl w:val="0"/>
      <w:spacing w:line="256" w:lineRule="atLeast"/>
    </w:pPr>
    <w:rPr>
      <w:rFonts w:ascii="Times New Roman" w:hAnsi="Times New Roman" w:cs="Times New Roman"/>
      <w:color w:val="auto"/>
    </w:rPr>
  </w:style>
  <w:style w:type="paragraph" w:customStyle="1" w:styleId="1TITULO1">
    <w:name w:val="1. TITULO 1"/>
    <w:basedOn w:val="Normal"/>
    <w:rsid w:val="00B46ECE"/>
    <w:pPr>
      <w:numPr>
        <w:ilvl w:val="2"/>
        <w:numId w:val="21"/>
      </w:numPr>
      <w:tabs>
        <w:tab w:val="clear" w:pos="1224"/>
        <w:tab w:val="num" w:pos="1211"/>
      </w:tabs>
      <w:spacing w:before="240" w:after="240" w:line="360" w:lineRule="auto"/>
      <w:ind w:left="1191" w:hanging="340"/>
      <w:jc w:val="left"/>
    </w:pPr>
    <w:rPr>
      <w:rFonts w:cs="Arial"/>
      <w:b/>
      <w:bCs/>
      <w:sz w:val="22"/>
      <w:szCs w:val="22"/>
    </w:rPr>
  </w:style>
  <w:style w:type="paragraph" w:customStyle="1" w:styleId="EstiloTtulo210ptIzquierda0cmPrimeralnea0cmAnt">
    <w:name w:val="Estilo Título 2 + 10 pt Izquierda:  0 cm Primera línea:  0 cm Ant..."/>
    <w:basedOn w:val="Ttulo2"/>
    <w:rsid w:val="00B46ECE"/>
    <w:pPr>
      <w:widowControl/>
      <w:numPr>
        <w:ilvl w:val="0"/>
        <w:numId w:val="0"/>
      </w:numPr>
      <w:tabs>
        <w:tab w:val="center" w:pos="4382"/>
      </w:tabs>
      <w:suppressAutoHyphens/>
      <w:spacing w:before="240" w:after="240" w:line="360" w:lineRule="auto"/>
      <w:ind w:left="1080" w:hanging="720"/>
    </w:pPr>
    <w:rPr>
      <w:b/>
      <w:bCs/>
      <w:snapToGrid/>
      <w:spacing w:val="-3"/>
      <w:szCs w:val="20"/>
      <w:lang w:val="es-ES_tradnl" w:eastAsia="x-none"/>
    </w:rPr>
  </w:style>
  <w:style w:type="paragraph" w:customStyle="1" w:styleId="EstiloTitulo4">
    <w:name w:val="Estilo Titulo 4"/>
    <w:basedOn w:val="Encabezado"/>
    <w:rsid w:val="00B46ECE"/>
    <w:pPr>
      <w:numPr>
        <w:ilvl w:val="1"/>
        <w:numId w:val="21"/>
      </w:numPr>
      <w:tabs>
        <w:tab w:val="clear" w:pos="4252"/>
        <w:tab w:val="clear" w:pos="8504"/>
      </w:tabs>
    </w:pPr>
    <w:rPr>
      <w:rFonts w:cs="Arial"/>
      <w:b/>
      <w:bCs/>
      <w:sz w:val="20"/>
      <w:szCs w:val="20"/>
      <w:lang w:val="es-ES_tradnl" w:eastAsia="x-none"/>
    </w:rPr>
  </w:style>
  <w:style w:type="paragraph" w:customStyle="1" w:styleId="Textoproyecto">
    <w:name w:val="Texto proyecto"/>
    <w:basedOn w:val="Normal"/>
    <w:rsid w:val="00B46ECE"/>
    <w:pPr>
      <w:spacing w:line="360" w:lineRule="auto"/>
      <w:ind w:firstLine="709"/>
    </w:pPr>
    <w:rPr>
      <w:rFonts w:ascii="Tahoma" w:hAnsi="Tahoma"/>
      <w:sz w:val="22"/>
      <w:szCs w:val="20"/>
    </w:rPr>
  </w:style>
  <w:style w:type="paragraph" w:customStyle="1" w:styleId="OPTIMUSTEXTO">
    <w:name w:val="OPTIMUS_TEXTO"/>
    <w:rsid w:val="00B46ECE"/>
    <w:pPr>
      <w:spacing w:line="360" w:lineRule="auto"/>
      <w:jc w:val="both"/>
    </w:pPr>
    <w:rPr>
      <w:rFonts w:ascii="Arial" w:hAnsi="Arial"/>
      <w:sz w:val="24"/>
      <w:szCs w:val="24"/>
    </w:rPr>
  </w:style>
  <w:style w:type="character" w:customStyle="1" w:styleId="apple-converted-space">
    <w:name w:val="apple-converted-space"/>
    <w:basedOn w:val="Fuentedeprrafopredeter"/>
    <w:rsid w:val="00B46ECE"/>
  </w:style>
  <w:style w:type="paragraph" w:customStyle="1" w:styleId="PGITEXTOPARRAFOS">
    <w:name w:val="PGI TEXTO PARRAFOS"/>
    <w:basedOn w:val="Normal"/>
    <w:rsid w:val="00B46ECE"/>
    <w:pPr>
      <w:keepNext/>
      <w:spacing w:before="120" w:after="120" w:line="300" w:lineRule="exact"/>
    </w:pPr>
    <w:rPr>
      <w:sz w:val="22"/>
      <w:szCs w:val="22"/>
    </w:rPr>
  </w:style>
  <w:style w:type="paragraph" w:customStyle="1" w:styleId="CABEZAPAGfechavalor">
    <w:name w:val="CABEZA_PAG_fecha_valor"/>
    <w:basedOn w:val="Normal"/>
    <w:uiPriority w:val="9"/>
    <w:qFormat/>
    <w:rsid w:val="001C40B2"/>
    <w:pPr>
      <w:jc w:val="left"/>
    </w:pPr>
    <w:rPr>
      <w:rFonts w:ascii="Verdana" w:eastAsiaTheme="minorEastAsia" w:hAnsi="Verdana" w:cs="Verdana"/>
      <w:sz w:val="16"/>
      <w:lang w:val="es-ES_tradnl"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228560">
      <w:bodyDiv w:val="1"/>
      <w:marLeft w:val="0"/>
      <w:marRight w:val="0"/>
      <w:marTop w:val="0"/>
      <w:marBottom w:val="0"/>
      <w:divBdr>
        <w:top w:val="none" w:sz="0" w:space="0" w:color="auto"/>
        <w:left w:val="none" w:sz="0" w:space="0" w:color="auto"/>
        <w:bottom w:val="none" w:sz="0" w:space="0" w:color="auto"/>
        <w:right w:val="none" w:sz="0" w:space="0" w:color="auto"/>
      </w:divBdr>
    </w:div>
    <w:div w:id="176967291">
      <w:bodyDiv w:val="1"/>
      <w:marLeft w:val="0"/>
      <w:marRight w:val="0"/>
      <w:marTop w:val="0"/>
      <w:marBottom w:val="0"/>
      <w:divBdr>
        <w:top w:val="none" w:sz="0" w:space="0" w:color="auto"/>
        <w:left w:val="none" w:sz="0" w:space="0" w:color="auto"/>
        <w:bottom w:val="none" w:sz="0" w:space="0" w:color="auto"/>
        <w:right w:val="none" w:sz="0" w:space="0" w:color="auto"/>
      </w:divBdr>
    </w:div>
    <w:div w:id="185413271">
      <w:bodyDiv w:val="1"/>
      <w:marLeft w:val="0"/>
      <w:marRight w:val="0"/>
      <w:marTop w:val="0"/>
      <w:marBottom w:val="0"/>
      <w:divBdr>
        <w:top w:val="none" w:sz="0" w:space="0" w:color="auto"/>
        <w:left w:val="none" w:sz="0" w:space="0" w:color="auto"/>
        <w:bottom w:val="none" w:sz="0" w:space="0" w:color="auto"/>
        <w:right w:val="none" w:sz="0" w:space="0" w:color="auto"/>
      </w:divBdr>
    </w:div>
    <w:div w:id="249971655">
      <w:bodyDiv w:val="1"/>
      <w:marLeft w:val="0"/>
      <w:marRight w:val="0"/>
      <w:marTop w:val="0"/>
      <w:marBottom w:val="0"/>
      <w:divBdr>
        <w:top w:val="none" w:sz="0" w:space="0" w:color="auto"/>
        <w:left w:val="none" w:sz="0" w:space="0" w:color="auto"/>
        <w:bottom w:val="none" w:sz="0" w:space="0" w:color="auto"/>
        <w:right w:val="none" w:sz="0" w:space="0" w:color="auto"/>
      </w:divBdr>
    </w:div>
    <w:div w:id="294989826">
      <w:bodyDiv w:val="1"/>
      <w:marLeft w:val="0"/>
      <w:marRight w:val="0"/>
      <w:marTop w:val="0"/>
      <w:marBottom w:val="0"/>
      <w:divBdr>
        <w:top w:val="none" w:sz="0" w:space="0" w:color="auto"/>
        <w:left w:val="none" w:sz="0" w:space="0" w:color="auto"/>
        <w:bottom w:val="none" w:sz="0" w:space="0" w:color="auto"/>
        <w:right w:val="none" w:sz="0" w:space="0" w:color="auto"/>
      </w:divBdr>
    </w:div>
    <w:div w:id="312754676">
      <w:bodyDiv w:val="1"/>
      <w:marLeft w:val="0"/>
      <w:marRight w:val="0"/>
      <w:marTop w:val="0"/>
      <w:marBottom w:val="0"/>
      <w:divBdr>
        <w:top w:val="none" w:sz="0" w:space="0" w:color="auto"/>
        <w:left w:val="none" w:sz="0" w:space="0" w:color="auto"/>
        <w:bottom w:val="none" w:sz="0" w:space="0" w:color="auto"/>
        <w:right w:val="none" w:sz="0" w:space="0" w:color="auto"/>
      </w:divBdr>
    </w:div>
    <w:div w:id="380635888">
      <w:bodyDiv w:val="1"/>
      <w:marLeft w:val="0"/>
      <w:marRight w:val="0"/>
      <w:marTop w:val="0"/>
      <w:marBottom w:val="0"/>
      <w:divBdr>
        <w:top w:val="none" w:sz="0" w:space="0" w:color="auto"/>
        <w:left w:val="none" w:sz="0" w:space="0" w:color="auto"/>
        <w:bottom w:val="none" w:sz="0" w:space="0" w:color="auto"/>
        <w:right w:val="none" w:sz="0" w:space="0" w:color="auto"/>
      </w:divBdr>
    </w:div>
    <w:div w:id="469905723">
      <w:bodyDiv w:val="1"/>
      <w:marLeft w:val="0"/>
      <w:marRight w:val="0"/>
      <w:marTop w:val="0"/>
      <w:marBottom w:val="0"/>
      <w:divBdr>
        <w:top w:val="none" w:sz="0" w:space="0" w:color="auto"/>
        <w:left w:val="none" w:sz="0" w:space="0" w:color="auto"/>
        <w:bottom w:val="none" w:sz="0" w:space="0" w:color="auto"/>
        <w:right w:val="none" w:sz="0" w:space="0" w:color="auto"/>
      </w:divBdr>
    </w:div>
    <w:div w:id="553197754">
      <w:bodyDiv w:val="1"/>
      <w:marLeft w:val="0"/>
      <w:marRight w:val="0"/>
      <w:marTop w:val="0"/>
      <w:marBottom w:val="0"/>
      <w:divBdr>
        <w:top w:val="none" w:sz="0" w:space="0" w:color="auto"/>
        <w:left w:val="none" w:sz="0" w:space="0" w:color="auto"/>
        <w:bottom w:val="none" w:sz="0" w:space="0" w:color="auto"/>
        <w:right w:val="none" w:sz="0" w:space="0" w:color="auto"/>
      </w:divBdr>
    </w:div>
    <w:div w:id="644509585">
      <w:bodyDiv w:val="1"/>
      <w:marLeft w:val="0"/>
      <w:marRight w:val="0"/>
      <w:marTop w:val="0"/>
      <w:marBottom w:val="0"/>
      <w:divBdr>
        <w:top w:val="none" w:sz="0" w:space="0" w:color="auto"/>
        <w:left w:val="none" w:sz="0" w:space="0" w:color="auto"/>
        <w:bottom w:val="none" w:sz="0" w:space="0" w:color="auto"/>
        <w:right w:val="none" w:sz="0" w:space="0" w:color="auto"/>
      </w:divBdr>
    </w:div>
    <w:div w:id="722867726">
      <w:bodyDiv w:val="1"/>
      <w:marLeft w:val="0"/>
      <w:marRight w:val="0"/>
      <w:marTop w:val="0"/>
      <w:marBottom w:val="0"/>
      <w:divBdr>
        <w:top w:val="none" w:sz="0" w:space="0" w:color="auto"/>
        <w:left w:val="none" w:sz="0" w:space="0" w:color="auto"/>
        <w:bottom w:val="none" w:sz="0" w:space="0" w:color="auto"/>
        <w:right w:val="none" w:sz="0" w:space="0" w:color="auto"/>
      </w:divBdr>
    </w:div>
    <w:div w:id="970596685">
      <w:bodyDiv w:val="1"/>
      <w:marLeft w:val="0"/>
      <w:marRight w:val="0"/>
      <w:marTop w:val="0"/>
      <w:marBottom w:val="0"/>
      <w:divBdr>
        <w:top w:val="none" w:sz="0" w:space="0" w:color="auto"/>
        <w:left w:val="none" w:sz="0" w:space="0" w:color="auto"/>
        <w:bottom w:val="none" w:sz="0" w:space="0" w:color="auto"/>
        <w:right w:val="none" w:sz="0" w:space="0" w:color="auto"/>
      </w:divBdr>
    </w:div>
    <w:div w:id="1093548299">
      <w:bodyDiv w:val="1"/>
      <w:marLeft w:val="0"/>
      <w:marRight w:val="0"/>
      <w:marTop w:val="0"/>
      <w:marBottom w:val="0"/>
      <w:divBdr>
        <w:top w:val="none" w:sz="0" w:space="0" w:color="auto"/>
        <w:left w:val="none" w:sz="0" w:space="0" w:color="auto"/>
        <w:bottom w:val="none" w:sz="0" w:space="0" w:color="auto"/>
        <w:right w:val="none" w:sz="0" w:space="0" w:color="auto"/>
      </w:divBdr>
    </w:div>
    <w:div w:id="1270356473">
      <w:bodyDiv w:val="1"/>
      <w:marLeft w:val="0"/>
      <w:marRight w:val="0"/>
      <w:marTop w:val="0"/>
      <w:marBottom w:val="0"/>
      <w:divBdr>
        <w:top w:val="none" w:sz="0" w:space="0" w:color="auto"/>
        <w:left w:val="none" w:sz="0" w:space="0" w:color="auto"/>
        <w:bottom w:val="none" w:sz="0" w:space="0" w:color="auto"/>
        <w:right w:val="none" w:sz="0" w:space="0" w:color="auto"/>
      </w:divBdr>
    </w:div>
    <w:div w:id="1271939218">
      <w:bodyDiv w:val="1"/>
      <w:marLeft w:val="0"/>
      <w:marRight w:val="0"/>
      <w:marTop w:val="0"/>
      <w:marBottom w:val="0"/>
      <w:divBdr>
        <w:top w:val="none" w:sz="0" w:space="0" w:color="auto"/>
        <w:left w:val="none" w:sz="0" w:space="0" w:color="auto"/>
        <w:bottom w:val="none" w:sz="0" w:space="0" w:color="auto"/>
        <w:right w:val="none" w:sz="0" w:space="0" w:color="auto"/>
      </w:divBdr>
    </w:div>
    <w:div w:id="1394084604">
      <w:bodyDiv w:val="1"/>
      <w:marLeft w:val="0"/>
      <w:marRight w:val="0"/>
      <w:marTop w:val="0"/>
      <w:marBottom w:val="0"/>
      <w:divBdr>
        <w:top w:val="none" w:sz="0" w:space="0" w:color="auto"/>
        <w:left w:val="none" w:sz="0" w:space="0" w:color="auto"/>
        <w:bottom w:val="none" w:sz="0" w:space="0" w:color="auto"/>
        <w:right w:val="none" w:sz="0" w:space="0" w:color="auto"/>
      </w:divBdr>
    </w:div>
    <w:div w:id="1414013130">
      <w:bodyDiv w:val="1"/>
      <w:marLeft w:val="0"/>
      <w:marRight w:val="0"/>
      <w:marTop w:val="0"/>
      <w:marBottom w:val="0"/>
      <w:divBdr>
        <w:top w:val="none" w:sz="0" w:space="0" w:color="auto"/>
        <w:left w:val="none" w:sz="0" w:space="0" w:color="auto"/>
        <w:bottom w:val="none" w:sz="0" w:space="0" w:color="auto"/>
        <w:right w:val="none" w:sz="0" w:space="0" w:color="auto"/>
      </w:divBdr>
    </w:div>
    <w:div w:id="1455976626">
      <w:bodyDiv w:val="1"/>
      <w:marLeft w:val="0"/>
      <w:marRight w:val="0"/>
      <w:marTop w:val="0"/>
      <w:marBottom w:val="0"/>
      <w:divBdr>
        <w:top w:val="none" w:sz="0" w:space="0" w:color="auto"/>
        <w:left w:val="none" w:sz="0" w:space="0" w:color="auto"/>
        <w:bottom w:val="none" w:sz="0" w:space="0" w:color="auto"/>
        <w:right w:val="none" w:sz="0" w:space="0" w:color="auto"/>
      </w:divBdr>
    </w:div>
    <w:div w:id="1658455206">
      <w:bodyDiv w:val="1"/>
      <w:marLeft w:val="0"/>
      <w:marRight w:val="0"/>
      <w:marTop w:val="0"/>
      <w:marBottom w:val="0"/>
      <w:divBdr>
        <w:top w:val="none" w:sz="0" w:space="0" w:color="auto"/>
        <w:left w:val="none" w:sz="0" w:space="0" w:color="auto"/>
        <w:bottom w:val="none" w:sz="0" w:space="0" w:color="auto"/>
        <w:right w:val="none" w:sz="0" w:space="0" w:color="auto"/>
      </w:divBdr>
    </w:div>
    <w:div w:id="1709915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oleObject" Target="embeddings/oleObject1.bin"/><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1.wmf"/><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w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oleObject" Target="embeddings/oleObject2.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w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oleObject" Target="embeddings/oleObject3.bin"/><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113C48-0349-4A8A-B194-6D1393DD69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431</TotalTime>
  <Pages>10</Pages>
  <Words>1243</Words>
  <Characters>6840</Characters>
  <Application>Microsoft Office Word</Application>
  <DocSecurity>0</DocSecurity>
  <Lines>57</Lines>
  <Paragraphs>16</Paragraphs>
  <ScaleCrop>false</ScaleCrop>
  <HeadingPairs>
    <vt:vector size="2" baseType="variant">
      <vt:variant>
        <vt:lpstr>Título</vt:lpstr>
      </vt:variant>
      <vt:variant>
        <vt:i4>1</vt:i4>
      </vt:variant>
    </vt:vector>
  </HeadingPairs>
  <TitlesOfParts>
    <vt:vector size="1" baseType="lpstr">
      <vt:lpstr>CTE – SU</vt:lpstr>
    </vt:vector>
  </TitlesOfParts>
  <Company>Arquitecto</Company>
  <LinksUpToDate>false</LinksUpToDate>
  <CharactersWithSpaces>8067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CTE – SU</dc:title>
  <dc:subject>Memoria de cumplimiento CTE SU</dc:subject>
  <dc:creator>Julio César Antolín Fernández</dc:creator>
  <cp:lastModifiedBy>User</cp:lastModifiedBy>
  <cp:revision>48</cp:revision>
  <cp:lastPrinted>2017-07-22T20:28:00Z</cp:lastPrinted>
  <dcterms:created xsi:type="dcterms:W3CDTF">2017-07-25T09:41:00Z</dcterms:created>
  <dcterms:modified xsi:type="dcterms:W3CDTF">2019-02-21T10:48:00Z</dcterms:modified>
</cp:coreProperties>
</file>